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BC2CAF" w14:textId="77777777" w:rsidR="003E2E91" w:rsidRPr="00A810DE" w:rsidRDefault="003E2E91" w:rsidP="000157CB">
      <w:pPr>
        <w:pStyle w:val="Naslov2"/>
        <w:rPr>
          <w:i w:val="0"/>
          <w:sz w:val="20"/>
          <w:szCs w:val="20"/>
        </w:rPr>
      </w:pPr>
      <w:bookmarkStart w:id="0" w:name="_Toc532533793"/>
      <w:bookmarkStart w:id="1" w:name="_Toc57805094"/>
      <w:bookmarkStart w:id="2" w:name="_Toc127426858"/>
      <w:bookmarkStart w:id="3" w:name="_GoBack"/>
      <w:bookmarkEnd w:id="3"/>
      <w:r w:rsidRPr="00A810DE">
        <w:rPr>
          <w:i w:val="0"/>
          <w:sz w:val="20"/>
          <w:szCs w:val="20"/>
        </w:rPr>
        <w:t>Obrazec 1</w:t>
      </w:r>
      <w:bookmarkEnd w:id="0"/>
      <w:bookmarkEnd w:id="1"/>
      <w:bookmarkEnd w:id="2"/>
    </w:p>
    <w:p w14:paraId="470B1089" w14:textId="77777777" w:rsidR="003E2E91" w:rsidRPr="00A810DE" w:rsidRDefault="003E2E91" w:rsidP="007124B4">
      <w:pPr>
        <w:autoSpaceDE w:val="0"/>
        <w:autoSpaceDN w:val="0"/>
        <w:adjustRightInd w:val="0"/>
        <w:rPr>
          <w:rFonts w:ascii="Arial" w:hAnsi="Arial" w:cs="Arial"/>
          <w:b/>
          <w:sz w:val="20"/>
          <w:szCs w:val="20"/>
        </w:rPr>
      </w:pPr>
    </w:p>
    <w:p w14:paraId="0E86453E" w14:textId="77777777" w:rsidR="003E2E91" w:rsidRPr="00A810DE" w:rsidRDefault="003E2E91" w:rsidP="007124B4">
      <w:pPr>
        <w:autoSpaceDE w:val="0"/>
        <w:autoSpaceDN w:val="0"/>
        <w:adjustRightInd w:val="0"/>
        <w:rPr>
          <w:rFonts w:ascii="Arial" w:hAnsi="Arial" w:cs="Arial"/>
          <w:b/>
          <w:sz w:val="20"/>
          <w:szCs w:val="20"/>
        </w:rPr>
      </w:pPr>
    </w:p>
    <w:p w14:paraId="501B1D76" w14:textId="77777777" w:rsidR="003E2E91" w:rsidRPr="00A810DE" w:rsidRDefault="00E27AC6" w:rsidP="003E2E91">
      <w:pPr>
        <w:autoSpaceDE w:val="0"/>
        <w:autoSpaceDN w:val="0"/>
        <w:adjustRightInd w:val="0"/>
        <w:jc w:val="center"/>
        <w:rPr>
          <w:rFonts w:ascii="Arial" w:hAnsi="Arial" w:cs="Arial"/>
          <w:b/>
          <w:sz w:val="20"/>
          <w:szCs w:val="20"/>
        </w:rPr>
      </w:pPr>
      <w:r w:rsidRPr="00A810DE">
        <w:rPr>
          <w:rFonts w:ascii="Arial" w:hAnsi="Arial" w:cs="Arial"/>
          <w:b/>
          <w:sz w:val="20"/>
          <w:szCs w:val="20"/>
        </w:rPr>
        <w:t>PODATKI O PONUDNIKU</w:t>
      </w:r>
    </w:p>
    <w:p w14:paraId="3B460BB6" w14:textId="77777777" w:rsidR="003E2E91" w:rsidRPr="00A810DE"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4F7F4F" w:rsidRPr="00A810DE" w14:paraId="48B6EBEA" w14:textId="77777777" w:rsidTr="003E2E91">
        <w:trPr>
          <w:trHeight w:val="798"/>
          <w:jc w:val="center"/>
        </w:trPr>
        <w:tc>
          <w:tcPr>
            <w:tcW w:w="5093" w:type="dxa"/>
            <w:vAlign w:val="center"/>
          </w:tcPr>
          <w:p w14:paraId="093C28C7"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Naziv ponudnika</w:t>
            </w:r>
          </w:p>
        </w:tc>
        <w:tc>
          <w:tcPr>
            <w:tcW w:w="4620" w:type="dxa"/>
          </w:tcPr>
          <w:p w14:paraId="63F4FDBB"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5C9AC690" w14:textId="77777777" w:rsidTr="003E2E91">
        <w:trPr>
          <w:trHeight w:val="680"/>
          <w:jc w:val="center"/>
        </w:trPr>
        <w:tc>
          <w:tcPr>
            <w:tcW w:w="5093" w:type="dxa"/>
            <w:vAlign w:val="center"/>
          </w:tcPr>
          <w:p w14:paraId="2C8548F3"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Naslov in kraj ponudnika</w:t>
            </w:r>
          </w:p>
        </w:tc>
        <w:tc>
          <w:tcPr>
            <w:tcW w:w="4620" w:type="dxa"/>
          </w:tcPr>
          <w:p w14:paraId="104C5D0F"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5CAF8C05" w14:textId="77777777" w:rsidTr="003E2E91">
        <w:trPr>
          <w:trHeight w:val="717"/>
          <w:jc w:val="center"/>
        </w:trPr>
        <w:tc>
          <w:tcPr>
            <w:tcW w:w="5093" w:type="dxa"/>
            <w:vAlign w:val="center"/>
          </w:tcPr>
          <w:p w14:paraId="38C07268"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Odgovorna oseba ponudnika</w:t>
            </w:r>
          </w:p>
        </w:tc>
        <w:tc>
          <w:tcPr>
            <w:tcW w:w="4620" w:type="dxa"/>
          </w:tcPr>
          <w:p w14:paraId="49F1CF6E"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33438853" w14:textId="77777777" w:rsidTr="003E2E91">
        <w:trPr>
          <w:trHeight w:val="699"/>
          <w:jc w:val="center"/>
        </w:trPr>
        <w:tc>
          <w:tcPr>
            <w:tcW w:w="5093" w:type="dxa"/>
            <w:vAlign w:val="center"/>
          </w:tcPr>
          <w:p w14:paraId="559B8C95"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Telefon:</w:t>
            </w:r>
          </w:p>
        </w:tc>
        <w:tc>
          <w:tcPr>
            <w:tcW w:w="4620" w:type="dxa"/>
          </w:tcPr>
          <w:p w14:paraId="4B6D1821"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731B3AE7" w14:textId="77777777" w:rsidTr="003E2E91">
        <w:trPr>
          <w:trHeight w:val="695"/>
          <w:jc w:val="center"/>
        </w:trPr>
        <w:tc>
          <w:tcPr>
            <w:tcW w:w="5093" w:type="dxa"/>
            <w:vAlign w:val="center"/>
          </w:tcPr>
          <w:p w14:paraId="40D1A5EE"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Elektronski naslov:</w:t>
            </w:r>
          </w:p>
        </w:tc>
        <w:tc>
          <w:tcPr>
            <w:tcW w:w="4620" w:type="dxa"/>
          </w:tcPr>
          <w:p w14:paraId="45D763C4"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4E8B1129" w14:textId="77777777" w:rsidTr="003E2E91">
        <w:trPr>
          <w:trHeight w:val="833"/>
          <w:jc w:val="center"/>
        </w:trPr>
        <w:tc>
          <w:tcPr>
            <w:tcW w:w="5093" w:type="dxa"/>
            <w:vAlign w:val="center"/>
          </w:tcPr>
          <w:p w14:paraId="76AFB4EA" w14:textId="77777777" w:rsidR="003E2E91" w:rsidRPr="00A810DE" w:rsidRDefault="003E2E91" w:rsidP="003E2E91">
            <w:pPr>
              <w:spacing w:before="120"/>
              <w:ind w:left="-62"/>
              <w:rPr>
                <w:rFonts w:ascii="Arial" w:eastAsia="Batang" w:hAnsi="Arial" w:cs="Arial"/>
                <w:sz w:val="20"/>
                <w:szCs w:val="20"/>
                <w:lang w:eastAsia="ko-KR"/>
              </w:rPr>
            </w:pPr>
            <w:r w:rsidRPr="00A810DE">
              <w:rPr>
                <w:rFonts w:ascii="Arial" w:eastAsia="Batang" w:hAnsi="Arial" w:cs="Arial"/>
                <w:sz w:val="20"/>
                <w:szCs w:val="20"/>
                <w:lang w:eastAsia="ko-KR"/>
              </w:rPr>
              <w:t>Matična številka podjetja</w:t>
            </w:r>
          </w:p>
        </w:tc>
        <w:tc>
          <w:tcPr>
            <w:tcW w:w="4620" w:type="dxa"/>
          </w:tcPr>
          <w:p w14:paraId="4DBC5EBB" w14:textId="77777777" w:rsidR="003E2E91" w:rsidRPr="00A810DE" w:rsidRDefault="003E2E91" w:rsidP="003E2E91">
            <w:pPr>
              <w:spacing w:before="120"/>
              <w:rPr>
                <w:rFonts w:ascii="Arial" w:eastAsia="Batang" w:hAnsi="Arial" w:cs="Arial"/>
                <w:sz w:val="20"/>
                <w:szCs w:val="20"/>
                <w:lang w:eastAsia="ko-KR"/>
              </w:rPr>
            </w:pPr>
          </w:p>
        </w:tc>
      </w:tr>
      <w:tr w:rsidR="004F7F4F" w:rsidRPr="00A810DE" w14:paraId="7AE8A749" w14:textId="77777777" w:rsidTr="003E2E91">
        <w:trPr>
          <w:trHeight w:val="703"/>
          <w:jc w:val="center"/>
        </w:trPr>
        <w:tc>
          <w:tcPr>
            <w:tcW w:w="5093" w:type="dxa"/>
            <w:vAlign w:val="center"/>
          </w:tcPr>
          <w:p w14:paraId="481E3AF2"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Identifikacijska št. za DDV</w:t>
            </w:r>
          </w:p>
        </w:tc>
        <w:tc>
          <w:tcPr>
            <w:tcW w:w="4620" w:type="dxa"/>
          </w:tcPr>
          <w:p w14:paraId="4AC822B7"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284A6FEE" w14:textId="77777777" w:rsidTr="003E2E91">
        <w:trPr>
          <w:trHeight w:val="699"/>
          <w:jc w:val="center"/>
        </w:trPr>
        <w:tc>
          <w:tcPr>
            <w:tcW w:w="5093" w:type="dxa"/>
            <w:vAlign w:val="center"/>
          </w:tcPr>
          <w:p w14:paraId="4A668F6F"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Št. vpisa v sodni register (št. vložka)</w:t>
            </w:r>
          </w:p>
        </w:tc>
        <w:tc>
          <w:tcPr>
            <w:tcW w:w="4620" w:type="dxa"/>
          </w:tcPr>
          <w:p w14:paraId="5B996F29"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0E91F5FD" w14:textId="77777777" w:rsidTr="003E2E91">
        <w:trPr>
          <w:trHeight w:val="695"/>
          <w:jc w:val="center"/>
        </w:trPr>
        <w:tc>
          <w:tcPr>
            <w:tcW w:w="5093" w:type="dxa"/>
            <w:vAlign w:val="center"/>
          </w:tcPr>
          <w:p w14:paraId="4AB4D6DA"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Transakcijski račun</w:t>
            </w:r>
          </w:p>
        </w:tc>
        <w:tc>
          <w:tcPr>
            <w:tcW w:w="4620" w:type="dxa"/>
          </w:tcPr>
          <w:p w14:paraId="16A3376C" w14:textId="77777777" w:rsidR="003E2E91" w:rsidRPr="00A810DE" w:rsidRDefault="003E2E91" w:rsidP="003E2E91">
            <w:pPr>
              <w:spacing w:before="120" w:line="360" w:lineRule="auto"/>
              <w:rPr>
                <w:rFonts w:ascii="Arial" w:eastAsia="Batang" w:hAnsi="Arial" w:cs="Arial"/>
                <w:sz w:val="20"/>
                <w:szCs w:val="20"/>
                <w:lang w:eastAsia="ko-KR"/>
              </w:rPr>
            </w:pPr>
          </w:p>
        </w:tc>
      </w:tr>
      <w:tr w:rsidR="004F7F4F" w:rsidRPr="00A810DE" w14:paraId="05D441DB" w14:textId="77777777" w:rsidTr="003E2E91">
        <w:trPr>
          <w:trHeight w:val="695"/>
          <w:jc w:val="center"/>
        </w:trPr>
        <w:tc>
          <w:tcPr>
            <w:tcW w:w="5093" w:type="dxa"/>
            <w:vAlign w:val="center"/>
          </w:tcPr>
          <w:p w14:paraId="1096B6E4" w14:textId="77777777" w:rsidR="003E2E91" w:rsidRPr="00A810DE" w:rsidRDefault="003E2E91" w:rsidP="003E2E91">
            <w:pPr>
              <w:spacing w:before="120" w:after="120"/>
              <w:ind w:left="-62"/>
              <w:rPr>
                <w:rFonts w:ascii="Arial" w:eastAsia="Batang" w:hAnsi="Arial" w:cs="Arial"/>
                <w:sz w:val="20"/>
                <w:szCs w:val="20"/>
                <w:lang w:eastAsia="ko-KR"/>
              </w:rPr>
            </w:pPr>
            <w:r w:rsidRPr="00A810DE">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0F3035A" w14:textId="77777777" w:rsidR="003E2E91" w:rsidRPr="00A810DE" w:rsidRDefault="003E2E91" w:rsidP="003E2E91">
            <w:pPr>
              <w:jc w:val="center"/>
              <w:rPr>
                <w:rFonts w:ascii="Arial" w:eastAsia="Batang" w:hAnsi="Arial" w:cs="Arial"/>
                <w:sz w:val="20"/>
                <w:szCs w:val="20"/>
                <w:lang w:eastAsia="ko-KR"/>
              </w:rPr>
            </w:pPr>
            <w:r w:rsidRPr="00A810DE">
              <w:rPr>
                <w:rFonts w:ascii="Arial" w:eastAsia="Batang" w:hAnsi="Arial" w:cs="Arial"/>
                <w:sz w:val="20"/>
                <w:szCs w:val="20"/>
                <w:lang w:eastAsia="ko-KR"/>
              </w:rPr>
              <w:t>DA / NE</w:t>
            </w:r>
          </w:p>
        </w:tc>
      </w:tr>
      <w:tr w:rsidR="004F7F4F" w:rsidRPr="00A810DE" w14:paraId="1BBFCF3F" w14:textId="77777777" w:rsidTr="003E2E91">
        <w:trPr>
          <w:trHeight w:val="691"/>
          <w:jc w:val="center"/>
        </w:trPr>
        <w:tc>
          <w:tcPr>
            <w:tcW w:w="5093" w:type="dxa"/>
            <w:vAlign w:val="center"/>
          </w:tcPr>
          <w:p w14:paraId="3AEF1DD7" w14:textId="77777777" w:rsidR="003E2E91" w:rsidRPr="00A810DE" w:rsidRDefault="003E2E91" w:rsidP="003E2E91">
            <w:pPr>
              <w:spacing w:before="120" w:line="360" w:lineRule="auto"/>
              <w:ind w:left="-62"/>
              <w:rPr>
                <w:rFonts w:ascii="Arial" w:eastAsia="Batang" w:hAnsi="Arial" w:cs="Arial"/>
                <w:sz w:val="20"/>
                <w:szCs w:val="20"/>
                <w:lang w:eastAsia="ko-KR"/>
              </w:rPr>
            </w:pPr>
            <w:r w:rsidRPr="00A810DE">
              <w:rPr>
                <w:rFonts w:ascii="Arial" w:eastAsia="Batang" w:hAnsi="Arial" w:cs="Arial"/>
                <w:sz w:val="20"/>
                <w:szCs w:val="20"/>
                <w:lang w:eastAsia="ko-KR"/>
              </w:rPr>
              <w:t>Odgovorna oseba za podpis pogodbe:</w:t>
            </w:r>
          </w:p>
        </w:tc>
        <w:tc>
          <w:tcPr>
            <w:tcW w:w="4620" w:type="dxa"/>
          </w:tcPr>
          <w:p w14:paraId="025897AF" w14:textId="77777777" w:rsidR="003E2E91" w:rsidRPr="00A810DE" w:rsidRDefault="003E2E91" w:rsidP="003E2E91">
            <w:pPr>
              <w:spacing w:before="120" w:line="360" w:lineRule="auto"/>
              <w:rPr>
                <w:rFonts w:ascii="Arial" w:eastAsia="Batang" w:hAnsi="Arial" w:cs="Arial"/>
                <w:sz w:val="20"/>
                <w:szCs w:val="20"/>
                <w:lang w:eastAsia="ko-KR"/>
              </w:rPr>
            </w:pPr>
          </w:p>
        </w:tc>
      </w:tr>
      <w:tr w:rsidR="003E2E91" w:rsidRPr="00A810DE" w14:paraId="6C459C2A" w14:textId="77777777" w:rsidTr="003E2E91">
        <w:trPr>
          <w:trHeight w:val="715"/>
          <w:jc w:val="center"/>
        </w:trPr>
        <w:tc>
          <w:tcPr>
            <w:tcW w:w="5093" w:type="dxa"/>
            <w:vAlign w:val="center"/>
          </w:tcPr>
          <w:p w14:paraId="287E5FFC" w14:textId="77777777" w:rsidR="003E2E91" w:rsidRPr="00A810DE" w:rsidRDefault="003E2E91" w:rsidP="003E2E91">
            <w:pPr>
              <w:spacing w:before="120"/>
              <w:ind w:left="-62"/>
              <w:rPr>
                <w:rFonts w:ascii="Arial" w:eastAsia="Batang" w:hAnsi="Arial" w:cs="Arial"/>
                <w:sz w:val="20"/>
                <w:szCs w:val="20"/>
                <w:lang w:eastAsia="ko-KR"/>
              </w:rPr>
            </w:pPr>
            <w:r w:rsidRPr="00A810DE">
              <w:rPr>
                <w:rFonts w:ascii="Arial" w:eastAsia="Batang" w:hAnsi="Arial" w:cs="Arial"/>
                <w:sz w:val="20"/>
                <w:szCs w:val="20"/>
                <w:lang w:eastAsia="ko-KR"/>
              </w:rPr>
              <w:t>Kontaktna oseba za izvedbo javnega naročila</w:t>
            </w:r>
          </w:p>
          <w:p w14:paraId="13350497" w14:textId="77777777" w:rsidR="003E2E91" w:rsidRPr="00A810DE" w:rsidRDefault="003E2E91" w:rsidP="003E2E91">
            <w:pPr>
              <w:ind w:left="-62"/>
              <w:rPr>
                <w:rFonts w:ascii="Arial" w:eastAsia="Batang" w:hAnsi="Arial" w:cs="Arial"/>
                <w:sz w:val="20"/>
                <w:szCs w:val="20"/>
                <w:lang w:eastAsia="ko-KR"/>
              </w:rPr>
            </w:pPr>
            <w:r w:rsidRPr="00A810DE">
              <w:rPr>
                <w:rFonts w:ascii="Arial" w:eastAsia="Batang" w:hAnsi="Arial" w:cs="Arial"/>
                <w:sz w:val="20"/>
                <w:szCs w:val="20"/>
                <w:lang w:eastAsia="ko-KR"/>
              </w:rPr>
              <w:t>(ime in priimek, telefon in naslov elektronske pošte):</w:t>
            </w:r>
          </w:p>
        </w:tc>
        <w:tc>
          <w:tcPr>
            <w:tcW w:w="4620" w:type="dxa"/>
          </w:tcPr>
          <w:p w14:paraId="73FDD79D" w14:textId="77777777" w:rsidR="003E2E91" w:rsidRPr="00A810DE" w:rsidRDefault="003E2E91" w:rsidP="003E2E91">
            <w:pPr>
              <w:spacing w:before="120" w:line="360" w:lineRule="auto"/>
              <w:rPr>
                <w:rFonts w:ascii="Arial" w:eastAsia="Batang" w:hAnsi="Arial" w:cs="Arial"/>
                <w:sz w:val="20"/>
                <w:szCs w:val="20"/>
                <w:lang w:eastAsia="ko-KR"/>
              </w:rPr>
            </w:pPr>
          </w:p>
        </w:tc>
      </w:tr>
    </w:tbl>
    <w:p w14:paraId="4584FA75"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19893672" w14:textId="348EDEA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Kraj in datum:</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Žig:</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007C62E8" w:rsidRPr="00A810DE">
        <w:rPr>
          <w:rFonts w:ascii="Arial" w:eastAsia="Batang" w:hAnsi="Arial" w:cs="Arial"/>
          <w:sz w:val="20"/>
          <w:szCs w:val="20"/>
          <w:lang w:eastAsia="ko-KR"/>
        </w:rPr>
        <w:tab/>
      </w:r>
      <w:r w:rsidRPr="00A810DE">
        <w:rPr>
          <w:rFonts w:ascii="Arial" w:eastAsia="Batang" w:hAnsi="Arial" w:cs="Arial"/>
          <w:sz w:val="20"/>
          <w:szCs w:val="20"/>
          <w:lang w:eastAsia="ko-KR"/>
        </w:rPr>
        <w:t>Podpis ponudnika:</w:t>
      </w:r>
      <w:r w:rsidRPr="00A810DE">
        <w:rPr>
          <w:rFonts w:ascii="Arial" w:eastAsia="Batang" w:hAnsi="Arial" w:cs="Arial"/>
          <w:sz w:val="20"/>
          <w:szCs w:val="20"/>
          <w:lang w:eastAsia="ko-KR"/>
        </w:rPr>
        <w:t> </w:t>
      </w:r>
    </w:p>
    <w:p w14:paraId="3FFA6205" w14:textId="77777777" w:rsidR="003E2E91" w:rsidRPr="00A810DE" w:rsidRDefault="003E2E91" w:rsidP="007124B4">
      <w:pPr>
        <w:autoSpaceDE w:val="0"/>
        <w:autoSpaceDN w:val="0"/>
        <w:adjustRightInd w:val="0"/>
        <w:rPr>
          <w:rFonts w:ascii="Arial" w:hAnsi="Arial" w:cs="Arial"/>
          <w:b/>
          <w:sz w:val="20"/>
          <w:szCs w:val="20"/>
        </w:rPr>
      </w:pPr>
      <w:r w:rsidRPr="00A810DE">
        <w:rPr>
          <w:rFonts w:ascii="Arial" w:hAnsi="Arial" w:cs="Arial"/>
          <w:b/>
          <w:sz w:val="20"/>
          <w:szCs w:val="20"/>
        </w:rPr>
        <w:br w:type="page"/>
      </w:r>
    </w:p>
    <w:p w14:paraId="038F32E9" w14:textId="77777777" w:rsidR="003F6DA5" w:rsidRPr="00A810DE" w:rsidRDefault="003F6DA5" w:rsidP="00EF6FDA">
      <w:pPr>
        <w:pStyle w:val="Naslov2"/>
        <w:rPr>
          <w:i w:val="0"/>
          <w:sz w:val="20"/>
          <w:szCs w:val="20"/>
        </w:rPr>
        <w:sectPr w:rsidR="003F6DA5" w:rsidRPr="00A810DE" w:rsidSect="002C5C09">
          <w:headerReference w:type="default" r:id="rId8"/>
          <w:footerReference w:type="default" r:id="rId9"/>
          <w:type w:val="continuous"/>
          <w:pgSz w:w="12240" w:h="15840"/>
          <w:pgMar w:top="1418" w:right="737" w:bottom="1134" w:left="1021" w:header="709" w:footer="312" w:gutter="0"/>
          <w:cols w:space="708"/>
          <w:docGrid w:linePitch="326"/>
        </w:sectPr>
      </w:pPr>
      <w:bookmarkStart w:id="4" w:name="_Toc532533794"/>
    </w:p>
    <w:p w14:paraId="27A0C700" w14:textId="77777777" w:rsidR="007124B4" w:rsidRPr="00A810DE" w:rsidRDefault="00BE2358" w:rsidP="00EF6FDA">
      <w:pPr>
        <w:pStyle w:val="Naslov2"/>
        <w:rPr>
          <w:i w:val="0"/>
          <w:sz w:val="20"/>
          <w:szCs w:val="20"/>
        </w:rPr>
      </w:pPr>
      <w:bookmarkStart w:id="5" w:name="_Toc57805095"/>
      <w:bookmarkStart w:id="6" w:name="_Toc127426859"/>
      <w:r w:rsidRPr="00A810DE">
        <w:rPr>
          <w:i w:val="0"/>
          <w:sz w:val="20"/>
          <w:szCs w:val="20"/>
        </w:rPr>
        <w:lastRenderedPageBreak/>
        <w:t>Obrazec 2</w:t>
      </w:r>
      <w:bookmarkEnd w:id="4"/>
      <w:bookmarkEnd w:id="5"/>
      <w:bookmarkEnd w:id="6"/>
    </w:p>
    <w:p w14:paraId="5DFF00DF" w14:textId="77777777" w:rsidR="00564547" w:rsidRPr="00A810DE" w:rsidRDefault="00564547" w:rsidP="007124B4">
      <w:pPr>
        <w:autoSpaceDE w:val="0"/>
        <w:autoSpaceDN w:val="0"/>
        <w:adjustRightInd w:val="0"/>
        <w:rPr>
          <w:rFonts w:ascii="Arial" w:hAnsi="Arial" w:cs="Arial"/>
          <w:sz w:val="20"/>
          <w:szCs w:val="20"/>
        </w:rPr>
      </w:pPr>
    </w:p>
    <w:p w14:paraId="1AD15BDB" w14:textId="77777777" w:rsidR="007124B4" w:rsidRPr="00A810DE" w:rsidRDefault="00BE2358" w:rsidP="007124B4">
      <w:pPr>
        <w:autoSpaceDE w:val="0"/>
        <w:autoSpaceDN w:val="0"/>
        <w:adjustRightInd w:val="0"/>
        <w:rPr>
          <w:rFonts w:ascii="Arial" w:hAnsi="Arial" w:cs="Arial"/>
          <w:sz w:val="20"/>
          <w:szCs w:val="20"/>
        </w:rPr>
      </w:pPr>
      <w:r w:rsidRPr="00A810DE">
        <w:rPr>
          <w:rFonts w:ascii="Arial" w:hAnsi="Arial" w:cs="Arial"/>
          <w:sz w:val="20"/>
          <w:szCs w:val="20"/>
        </w:rPr>
        <w:t>Ponudnik</w:t>
      </w:r>
      <w:r w:rsidR="007124B4" w:rsidRPr="00A810DE">
        <w:rPr>
          <w:rFonts w:ascii="Arial" w:hAnsi="Arial" w:cs="Arial"/>
          <w:sz w:val="20"/>
          <w:szCs w:val="20"/>
        </w:rPr>
        <w:t>:</w:t>
      </w:r>
    </w:p>
    <w:p w14:paraId="6CBDA929" w14:textId="77777777" w:rsidR="007124B4" w:rsidRPr="00A810DE" w:rsidRDefault="007124B4" w:rsidP="007124B4">
      <w:pPr>
        <w:autoSpaceDE w:val="0"/>
        <w:autoSpaceDN w:val="0"/>
        <w:adjustRightInd w:val="0"/>
        <w:rPr>
          <w:rFonts w:ascii="Arial" w:hAnsi="Arial" w:cs="Arial"/>
          <w:sz w:val="20"/>
          <w:szCs w:val="20"/>
        </w:rPr>
      </w:pPr>
      <w:r w:rsidRPr="00A810DE">
        <w:rPr>
          <w:rFonts w:ascii="Arial" w:hAnsi="Arial" w:cs="Arial"/>
          <w:sz w:val="20"/>
          <w:szCs w:val="20"/>
        </w:rPr>
        <w:t>__________________</w:t>
      </w:r>
    </w:p>
    <w:p w14:paraId="430F8A79" w14:textId="77777777" w:rsidR="007124B4" w:rsidRPr="00A810DE" w:rsidRDefault="007124B4" w:rsidP="007124B4">
      <w:pPr>
        <w:autoSpaceDE w:val="0"/>
        <w:autoSpaceDN w:val="0"/>
        <w:adjustRightInd w:val="0"/>
        <w:rPr>
          <w:rFonts w:ascii="Arial" w:hAnsi="Arial" w:cs="Arial"/>
          <w:sz w:val="20"/>
          <w:szCs w:val="20"/>
        </w:rPr>
      </w:pPr>
    </w:p>
    <w:p w14:paraId="4640121B" w14:textId="77777777" w:rsidR="007124B4" w:rsidRPr="00A810DE" w:rsidRDefault="007124B4" w:rsidP="007124B4">
      <w:pPr>
        <w:autoSpaceDE w:val="0"/>
        <w:autoSpaceDN w:val="0"/>
        <w:adjustRightInd w:val="0"/>
        <w:rPr>
          <w:rFonts w:ascii="Arial" w:hAnsi="Arial" w:cs="Arial"/>
          <w:sz w:val="20"/>
          <w:szCs w:val="20"/>
        </w:rPr>
      </w:pPr>
      <w:r w:rsidRPr="00A810DE">
        <w:rPr>
          <w:rFonts w:ascii="Arial" w:hAnsi="Arial" w:cs="Arial"/>
          <w:sz w:val="20"/>
          <w:szCs w:val="20"/>
        </w:rPr>
        <w:t>__________________</w:t>
      </w:r>
    </w:p>
    <w:p w14:paraId="230380F5" w14:textId="77777777" w:rsidR="007124B4" w:rsidRPr="00A810DE" w:rsidRDefault="007124B4" w:rsidP="007124B4">
      <w:pPr>
        <w:autoSpaceDE w:val="0"/>
        <w:autoSpaceDN w:val="0"/>
        <w:adjustRightInd w:val="0"/>
        <w:rPr>
          <w:rFonts w:ascii="Arial" w:hAnsi="Arial" w:cs="Arial"/>
          <w:sz w:val="20"/>
          <w:szCs w:val="20"/>
        </w:rPr>
      </w:pPr>
    </w:p>
    <w:p w14:paraId="5877071A" w14:textId="77777777" w:rsidR="007124B4" w:rsidRPr="00A810DE" w:rsidRDefault="007124B4" w:rsidP="007124B4">
      <w:pPr>
        <w:autoSpaceDE w:val="0"/>
        <w:autoSpaceDN w:val="0"/>
        <w:adjustRightInd w:val="0"/>
        <w:rPr>
          <w:rFonts w:ascii="Arial" w:hAnsi="Arial" w:cs="Arial"/>
          <w:sz w:val="20"/>
          <w:szCs w:val="20"/>
        </w:rPr>
      </w:pPr>
      <w:r w:rsidRPr="00A810DE">
        <w:rPr>
          <w:rFonts w:ascii="Arial" w:hAnsi="Arial" w:cs="Arial"/>
          <w:sz w:val="20"/>
          <w:szCs w:val="20"/>
        </w:rPr>
        <w:t>__________________</w:t>
      </w:r>
    </w:p>
    <w:p w14:paraId="695850F3" w14:textId="77777777" w:rsidR="00D55521" w:rsidRPr="00A810DE" w:rsidRDefault="00D55521" w:rsidP="007124B4">
      <w:pPr>
        <w:autoSpaceDE w:val="0"/>
        <w:autoSpaceDN w:val="0"/>
        <w:adjustRightInd w:val="0"/>
        <w:jc w:val="center"/>
        <w:rPr>
          <w:rFonts w:ascii="Arial" w:hAnsi="Arial" w:cs="Arial"/>
          <w:b/>
          <w:sz w:val="20"/>
          <w:szCs w:val="20"/>
        </w:rPr>
      </w:pPr>
    </w:p>
    <w:p w14:paraId="1899D6F9" w14:textId="77777777" w:rsidR="00492B59" w:rsidRPr="00A810DE" w:rsidRDefault="00492B59" w:rsidP="00492B59">
      <w:pPr>
        <w:autoSpaceDE w:val="0"/>
        <w:autoSpaceDN w:val="0"/>
        <w:adjustRightInd w:val="0"/>
        <w:jc w:val="center"/>
        <w:rPr>
          <w:b/>
        </w:rPr>
      </w:pPr>
      <w:r w:rsidRPr="00A810DE">
        <w:rPr>
          <w:b/>
        </w:rPr>
        <w:t>PREDRAČUN št. ………..</w:t>
      </w:r>
    </w:p>
    <w:p w14:paraId="60D8D1D1" w14:textId="77777777" w:rsidR="00492B59" w:rsidRPr="00A810DE" w:rsidRDefault="00492B59" w:rsidP="00492B59">
      <w:pPr>
        <w:autoSpaceDE w:val="0"/>
        <w:autoSpaceDN w:val="0"/>
        <w:adjustRightInd w:val="0"/>
        <w:jc w:val="center"/>
        <w:rPr>
          <w:b/>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1843"/>
        <w:gridCol w:w="709"/>
        <w:gridCol w:w="1275"/>
        <w:gridCol w:w="3417"/>
        <w:gridCol w:w="3402"/>
      </w:tblGrid>
      <w:tr w:rsidR="004F7F4F" w:rsidRPr="00A810DE" w14:paraId="5A833638" w14:textId="77777777" w:rsidTr="00292031">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75A7931"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7719CA87"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37B8352"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2469B862"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06D3480B" w14:textId="14628E63"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*Okvirna 2-letna količina</w:t>
            </w:r>
          </w:p>
        </w:tc>
        <w:tc>
          <w:tcPr>
            <w:tcW w:w="341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727F8990"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21CD42AA" w14:textId="77777777" w:rsidR="00292031" w:rsidRPr="00A810DE" w:rsidRDefault="00292031" w:rsidP="00C53297">
            <w:pPr>
              <w:jc w:val="center"/>
              <w:rPr>
                <w:rFonts w:ascii="Arial" w:hAnsi="Arial" w:cs="Arial"/>
                <w:b/>
                <w:bCs/>
                <w:iCs/>
                <w:sz w:val="20"/>
                <w:szCs w:val="20"/>
              </w:rPr>
            </w:pPr>
            <w:r w:rsidRPr="00A810DE">
              <w:rPr>
                <w:rFonts w:ascii="Arial" w:hAnsi="Arial" w:cs="Arial"/>
                <w:b/>
                <w:bCs/>
                <w:iCs/>
                <w:sz w:val="20"/>
                <w:szCs w:val="20"/>
              </w:rPr>
              <w:t>Vrednost skupaj v EUR brez DDV</w:t>
            </w:r>
          </w:p>
        </w:tc>
      </w:tr>
      <w:tr w:rsidR="004F7F4F" w:rsidRPr="00A810DE" w14:paraId="36D77C15" w14:textId="77777777" w:rsidTr="00292031">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C3E09A" w14:textId="77777777" w:rsidR="00292031" w:rsidRPr="00A810DE" w:rsidRDefault="00292031" w:rsidP="00C5329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4B768866" w14:textId="77777777" w:rsidR="00292031" w:rsidRPr="00A810DE" w:rsidRDefault="00292031" w:rsidP="00C5329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D5B9C5B" w14:textId="77777777" w:rsidR="00292031" w:rsidRPr="00A810DE" w:rsidRDefault="00292031" w:rsidP="00C5329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8A06BB" w14:textId="77777777" w:rsidR="00292031" w:rsidRPr="00A810DE" w:rsidRDefault="00292031" w:rsidP="00C5329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0310C32" w14:textId="77777777" w:rsidR="00292031" w:rsidRPr="00A810DE" w:rsidRDefault="00292031" w:rsidP="00C53297">
            <w:pPr>
              <w:rPr>
                <w:rFonts w:ascii="Arial" w:hAnsi="Arial" w:cs="Arial"/>
                <w:b/>
                <w:bCs/>
                <w:iCs/>
                <w:sz w:val="20"/>
                <w:szCs w:val="20"/>
              </w:rPr>
            </w:pPr>
          </w:p>
        </w:tc>
        <w:tc>
          <w:tcPr>
            <w:tcW w:w="3417" w:type="dxa"/>
            <w:vMerge/>
            <w:tcBorders>
              <w:top w:val="single" w:sz="4" w:space="0" w:color="auto"/>
              <w:left w:val="single" w:sz="4" w:space="0" w:color="auto"/>
              <w:bottom w:val="single" w:sz="4" w:space="0" w:color="000000"/>
              <w:right w:val="single" w:sz="4" w:space="0" w:color="auto"/>
            </w:tcBorders>
            <w:vAlign w:val="center"/>
            <w:hideMark/>
          </w:tcPr>
          <w:p w14:paraId="24ADD952" w14:textId="77777777" w:rsidR="00292031" w:rsidRPr="00A810DE" w:rsidRDefault="00292031" w:rsidP="00C5329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3C76DBB5" w14:textId="77777777" w:rsidR="00292031" w:rsidRPr="00A810DE" w:rsidRDefault="00292031" w:rsidP="00C53297">
            <w:pPr>
              <w:rPr>
                <w:rFonts w:ascii="Arial" w:hAnsi="Arial" w:cs="Arial"/>
                <w:b/>
                <w:bCs/>
                <w:iCs/>
                <w:sz w:val="20"/>
                <w:szCs w:val="20"/>
              </w:rPr>
            </w:pPr>
          </w:p>
        </w:tc>
      </w:tr>
      <w:tr w:rsidR="004F7F4F" w:rsidRPr="00A810DE" w14:paraId="7B022667" w14:textId="77777777" w:rsidTr="00292031">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3BFF67E"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599954B5" w14:textId="087592E5" w:rsidR="00292031" w:rsidRPr="00A810DE" w:rsidRDefault="00292031" w:rsidP="00C53297">
            <w:pPr>
              <w:rPr>
                <w:rFonts w:ascii="Arial" w:hAnsi="Arial" w:cs="Arial"/>
                <w:iCs/>
                <w:sz w:val="20"/>
                <w:szCs w:val="20"/>
              </w:rPr>
            </w:pPr>
            <w:r w:rsidRPr="00A810DE">
              <w:rPr>
                <w:rFonts w:ascii="Arial" w:hAnsi="Arial" w:cs="Arial"/>
                <w:iCs/>
                <w:sz w:val="20"/>
                <w:szCs w:val="20"/>
              </w:rPr>
              <w:t>Popravilo PWR SP-3000WL; MFBL: A5E00748642; A2V00001741712 za ELOK ser. 541</w:t>
            </w:r>
          </w:p>
        </w:tc>
        <w:tc>
          <w:tcPr>
            <w:tcW w:w="1843" w:type="dxa"/>
            <w:tcBorders>
              <w:top w:val="nil"/>
              <w:left w:val="nil"/>
              <w:bottom w:val="single" w:sz="4" w:space="0" w:color="auto"/>
              <w:right w:val="single" w:sz="4" w:space="0" w:color="auto"/>
            </w:tcBorders>
            <w:shd w:val="clear" w:color="auto" w:fill="auto"/>
            <w:vAlign w:val="center"/>
            <w:hideMark/>
          </w:tcPr>
          <w:p w14:paraId="6A537C3E" w14:textId="695A95D2" w:rsidR="00292031" w:rsidRPr="00A810DE" w:rsidRDefault="00292031" w:rsidP="00292031">
            <w:pPr>
              <w:jc w:val="center"/>
              <w:rPr>
                <w:rFonts w:ascii="Arial" w:hAnsi="Arial" w:cs="Arial"/>
                <w:iCs/>
                <w:sz w:val="20"/>
                <w:szCs w:val="20"/>
              </w:rPr>
            </w:pPr>
            <w:r w:rsidRPr="00A810DE">
              <w:rPr>
                <w:rFonts w:ascii="Arial" w:hAnsi="Arial" w:cs="Arial"/>
                <w:iCs/>
                <w:sz w:val="20"/>
                <w:szCs w:val="20"/>
              </w:rPr>
              <w:t>A2V00001741712</w:t>
            </w:r>
          </w:p>
        </w:tc>
        <w:tc>
          <w:tcPr>
            <w:tcW w:w="709" w:type="dxa"/>
            <w:tcBorders>
              <w:top w:val="nil"/>
              <w:left w:val="nil"/>
              <w:bottom w:val="single" w:sz="4" w:space="0" w:color="auto"/>
              <w:right w:val="single" w:sz="4" w:space="0" w:color="auto"/>
            </w:tcBorders>
            <w:shd w:val="clear" w:color="auto" w:fill="auto"/>
            <w:noWrap/>
            <w:vAlign w:val="center"/>
            <w:hideMark/>
          </w:tcPr>
          <w:p w14:paraId="1FD24439" w14:textId="44237EF3" w:rsidR="00292031" w:rsidRPr="00A810DE" w:rsidRDefault="00292031" w:rsidP="00292031">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608FEF2F" w14:textId="6DA8F581" w:rsidR="00292031" w:rsidRPr="00A810DE" w:rsidRDefault="00292031" w:rsidP="00292031">
            <w:pPr>
              <w:jc w:val="center"/>
              <w:rPr>
                <w:rFonts w:ascii="Arial" w:hAnsi="Arial" w:cs="Arial"/>
                <w:iCs/>
                <w:sz w:val="20"/>
                <w:szCs w:val="20"/>
              </w:rPr>
            </w:pPr>
            <w:r w:rsidRPr="00A810DE">
              <w:rPr>
                <w:rFonts w:ascii="Arial" w:hAnsi="Arial" w:cs="Arial"/>
                <w:iCs/>
                <w:sz w:val="20"/>
                <w:szCs w:val="20"/>
              </w:rPr>
              <w:t>16</w:t>
            </w:r>
          </w:p>
        </w:tc>
        <w:tc>
          <w:tcPr>
            <w:tcW w:w="3417" w:type="dxa"/>
            <w:tcBorders>
              <w:top w:val="nil"/>
              <w:left w:val="nil"/>
              <w:bottom w:val="single" w:sz="4" w:space="0" w:color="auto"/>
              <w:right w:val="single" w:sz="4" w:space="0" w:color="auto"/>
            </w:tcBorders>
            <w:shd w:val="clear" w:color="auto" w:fill="auto"/>
            <w:noWrap/>
            <w:vAlign w:val="center"/>
            <w:hideMark/>
          </w:tcPr>
          <w:p w14:paraId="0CD7CBEC"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DB6DB26"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r>
      <w:tr w:rsidR="004F7F4F" w:rsidRPr="00A810DE" w14:paraId="24AA62CF" w14:textId="77777777" w:rsidTr="00292031">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C884950"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19D7B888" w14:textId="1971F2FE" w:rsidR="00292031" w:rsidRPr="00A810DE" w:rsidRDefault="00292031" w:rsidP="00C53297">
            <w:pPr>
              <w:rPr>
                <w:rFonts w:ascii="Arial" w:hAnsi="Arial" w:cs="Arial"/>
                <w:iCs/>
                <w:sz w:val="20"/>
                <w:szCs w:val="20"/>
              </w:rPr>
            </w:pPr>
            <w:r w:rsidRPr="00A810DE">
              <w:rPr>
                <w:rFonts w:ascii="Arial" w:hAnsi="Arial" w:cs="Arial"/>
                <w:iCs/>
                <w:sz w:val="20"/>
                <w:szCs w:val="20"/>
              </w:rPr>
              <w:t>Popravilo 4QS 3P-3000WL; MFBL:A5E00748644; A2V00002163030 za ELOK ser. 541</w:t>
            </w:r>
          </w:p>
        </w:tc>
        <w:tc>
          <w:tcPr>
            <w:tcW w:w="1843" w:type="dxa"/>
            <w:tcBorders>
              <w:top w:val="nil"/>
              <w:left w:val="nil"/>
              <w:bottom w:val="single" w:sz="4" w:space="0" w:color="auto"/>
              <w:right w:val="single" w:sz="4" w:space="0" w:color="auto"/>
            </w:tcBorders>
            <w:shd w:val="clear" w:color="auto" w:fill="auto"/>
            <w:vAlign w:val="center"/>
            <w:hideMark/>
          </w:tcPr>
          <w:p w14:paraId="03CEF13B" w14:textId="09C34795" w:rsidR="00292031" w:rsidRPr="00A810DE" w:rsidRDefault="00292031" w:rsidP="00292031">
            <w:pPr>
              <w:jc w:val="center"/>
              <w:rPr>
                <w:rFonts w:ascii="Arial" w:hAnsi="Arial" w:cs="Arial"/>
                <w:iCs/>
                <w:sz w:val="20"/>
                <w:szCs w:val="20"/>
              </w:rPr>
            </w:pPr>
            <w:r w:rsidRPr="00A810DE">
              <w:rPr>
                <w:rFonts w:ascii="Arial" w:hAnsi="Arial" w:cs="Arial"/>
                <w:iCs/>
                <w:sz w:val="20"/>
                <w:szCs w:val="20"/>
              </w:rPr>
              <w:t>A2V00002163030</w:t>
            </w:r>
          </w:p>
        </w:tc>
        <w:tc>
          <w:tcPr>
            <w:tcW w:w="709" w:type="dxa"/>
            <w:tcBorders>
              <w:top w:val="nil"/>
              <w:left w:val="nil"/>
              <w:bottom w:val="single" w:sz="4" w:space="0" w:color="auto"/>
              <w:right w:val="single" w:sz="4" w:space="0" w:color="auto"/>
            </w:tcBorders>
            <w:shd w:val="clear" w:color="auto" w:fill="auto"/>
            <w:noWrap/>
            <w:vAlign w:val="center"/>
            <w:hideMark/>
          </w:tcPr>
          <w:p w14:paraId="35092446" w14:textId="012C9B7F" w:rsidR="00292031" w:rsidRPr="00A810DE" w:rsidRDefault="00292031" w:rsidP="00292031">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AC161FA" w14:textId="63E73CA4" w:rsidR="00292031" w:rsidRPr="00A810DE" w:rsidRDefault="00292031" w:rsidP="00292031">
            <w:pPr>
              <w:jc w:val="center"/>
              <w:rPr>
                <w:rFonts w:ascii="Arial" w:hAnsi="Arial" w:cs="Arial"/>
                <w:iCs/>
                <w:sz w:val="20"/>
                <w:szCs w:val="20"/>
              </w:rPr>
            </w:pPr>
            <w:r w:rsidRPr="00A810DE">
              <w:rPr>
                <w:rFonts w:ascii="Arial" w:hAnsi="Arial" w:cs="Arial"/>
                <w:iCs/>
                <w:sz w:val="20"/>
                <w:szCs w:val="20"/>
              </w:rPr>
              <w:t>14</w:t>
            </w:r>
          </w:p>
        </w:tc>
        <w:tc>
          <w:tcPr>
            <w:tcW w:w="3417" w:type="dxa"/>
            <w:tcBorders>
              <w:top w:val="nil"/>
              <w:left w:val="nil"/>
              <w:bottom w:val="single" w:sz="4" w:space="0" w:color="auto"/>
              <w:right w:val="single" w:sz="4" w:space="0" w:color="auto"/>
            </w:tcBorders>
            <w:shd w:val="clear" w:color="auto" w:fill="auto"/>
            <w:noWrap/>
            <w:vAlign w:val="center"/>
            <w:hideMark/>
          </w:tcPr>
          <w:p w14:paraId="27D897C7"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B436C9C"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r>
      <w:tr w:rsidR="004F7F4F" w:rsidRPr="00A810DE" w14:paraId="7656BD63" w14:textId="77777777" w:rsidTr="00292031">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379D5346"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28AA7ED5" w14:textId="6CA3AFD9" w:rsidR="00292031" w:rsidRPr="00A810DE" w:rsidRDefault="00292031" w:rsidP="00C53297">
            <w:pPr>
              <w:rPr>
                <w:rFonts w:ascii="Arial" w:hAnsi="Arial" w:cs="Arial"/>
                <w:iCs/>
                <w:sz w:val="20"/>
                <w:szCs w:val="20"/>
              </w:rPr>
            </w:pPr>
            <w:r w:rsidRPr="00A810DE">
              <w:rPr>
                <w:rFonts w:ascii="Arial" w:hAnsi="Arial" w:cs="Arial"/>
                <w:iCs/>
                <w:sz w:val="20"/>
                <w:szCs w:val="20"/>
              </w:rPr>
              <w:t>Popravilo HBU ST-3000WL; MFBL:A5E01110288;A2V00001245743 za ELOK SER. 541</w:t>
            </w:r>
          </w:p>
        </w:tc>
        <w:tc>
          <w:tcPr>
            <w:tcW w:w="1843" w:type="dxa"/>
            <w:tcBorders>
              <w:top w:val="nil"/>
              <w:left w:val="nil"/>
              <w:bottom w:val="single" w:sz="4" w:space="0" w:color="auto"/>
              <w:right w:val="single" w:sz="4" w:space="0" w:color="auto"/>
            </w:tcBorders>
            <w:shd w:val="clear" w:color="auto" w:fill="auto"/>
            <w:vAlign w:val="center"/>
            <w:hideMark/>
          </w:tcPr>
          <w:p w14:paraId="2FD0829A" w14:textId="1D70DB7B" w:rsidR="00292031" w:rsidRPr="00A810DE" w:rsidRDefault="00292031" w:rsidP="00292031">
            <w:pPr>
              <w:jc w:val="center"/>
              <w:rPr>
                <w:rFonts w:ascii="Arial" w:hAnsi="Arial" w:cs="Arial"/>
                <w:iCs/>
                <w:sz w:val="20"/>
                <w:szCs w:val="20"/>
              </w:rPr>
            </w:pPr>
            <w:r w:rsidRPr="00A810DE">
              <w:rPr>
                <w:rFonts w:ascii="Arial" w:hAnsi="Arial" w:cs="Arial"/>
                <w:iCs/>
                <w:sz w:val="20"/>
                <w:szCs w:val="20"/>
              </w:rPr>
              <w:t>A2V00001245743</w:t>
            </w:r>
          </w:p>
        </w:tc>
        <w:tc>
          <w:tcPr>
            <w:tcW w:w="709" w:type="dxa"/>
            <w:tcBorders>
              <w:top w:val="nil"/>
              <w:left w:val="nil"/>
              <w:bottom w:val="single" w:sz="4" w:space="0" w:color="auto"/>
              <w:right w:val="single" w:sz="4" w:space="0" w:color="auto"/>
            </w:tcBorders>
            <w:shd w:val="clear" w:color="auto" w:fill="auto"/>
            <w:noWrap/>
            <w:vAlign w:val="center"/>
            <w:hideMark/>
          </w:tcPr>
          <w:p w14:paraId="6D2F23E3" w14:textId="2D2F4033" w:rsidR="00292031" w:rsidRPr="00A810DE" w:rsidRDefault="00292031" w:rsidP="00292031">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4480A26B" w14:textId="76D974B2" w:rsidR="00292031" w:rsidRPr="00A810DE" w:rsidRDefault="00292031" w:rsidP="00292031">
            <w:pPr>
              <w:jc w:val="center"/>
              <w:rPr>
                <w:rFonts w:ascii="Arial" w:hAnsi="Arial" w:cs="Arial"/>
                <w:iCs/>
                <w:sz w:val="20"/>
                <w:szCs w:val="20"/>
              </w:rPr>
            </w:pPr>
            <w:r w:rsidRPr="00A810DE">
              <w:rPr>
                <w:rFonts w:ascii="Arial" w:hAnsi="Arial" w:cs="Arial"/>
                <w:iCs/>
                <w:sz w:val="20"/>
                <w:szCs w:val="20"/>
              </w:rPr>
              <w:t>8</w:t>
            </w:r>
          </w:p>
        </w:tc>
        <w:tc>
          <w:tcPr>
            <w:tcW w:w="3417" w:type="dxa"/>
            <w:tcBorders>
              <w:top w:val="nil"/>
              <w:left w:val="nil"/>
              <w:bottom w:val="single" w:sz="4" w:space="0" w:color="auto"/>
              <w:right w:val="single" w:sz="4" w:space="0" w:color="auto"/>
            </w:tcBorders>
            <w:shd w:val="clear" w:color="auto" w:fill="auto"/>
            <w:noWrap/>
            <w:vAlign w:val="center"/>
            <w:hideMark/>
          </w:tcPr>
          <w:p w14:paraId="15E3AC87"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5A5E7FB9" w14:textId="77777777" w:rsidR="00292031" w:rsidRPr="00A810DE" w:rsidRDefault="00292031" w:rsidP="00C53297">
            <w:pPr>
              <w:jc w:val="center"/>
              <w:rPr>
                <w:rFonts w:ascii="Arial" w:hAnsi="Arial" w:cs="Arial"/>
                <w:iCs/>
                <w:sz w:val="20"/>
                <w:szCs w:val="20"/>
              </w:rPr>
            </w:pPr>
            <w:r w:rsidRPr="00A810DE">
              <w:rPr>
                <w:rFonts w:ascii="Arial" w:hAnsi="Arial" w:cs="Arial"/>
                <w:iCs/>
                <w:sz w:val="20"/>
                <w:szCs w:val="20"/>
              </w:rPr>
              <w:t> </w:t>
            </w:r>
          </w:p>
        </w:tc>
      </w:tr>
      <w:tr w:rsidR="004F7F4F" w:rsidRPr="00A810DE" w14:paraId="641C3574" w14:textId="77777777" w:rsidTr="00292031">
        <w:trPr>
          <w:trHeight w:val="405"/>
        </w:trPr>
        <w:tc>
          <w:tcPr>
            <w:tcW w:w="11483" w:type="dxa"/>
            <w:gridSpan w:val="6"/>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4C5C48EA" w14:textId="77777777" w:rsidR="00C53297" w:rsidRPr="00A810DE" w:rsidRDefault="00C53297" w:rsidP="00C53297">
            <w:pPr>
              <w:jc w:val="right"/>
              <w:rPr>
                <w:b/>
                <w:bCs/>
                <w:iCs/>
                <w:sz w:val="22"/>
                <w:szCs w:val="22"/>
              </w:rPr>
            </w:pPr>
            <w:r w:rsidRPr="00A810DE">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0B6606B6" w14:textId="77777777" w:rsidR="00C53297" w:rsidRPr="00A810DE" w:rsidRDefault="00C53297" w:rsidP="00C53297">
            <w:pPr>
              <w:jc w:val="center"/>
              <w:rPr>
                <w:rFonts w:ascii="Calibri" w:hAnsi="Calibri" w:cs="Calibri"/>
                <w:iCs/>
                <w:sz w:val="22"/>
                <w:szCs w:val="22"/>
              </w:rPr>
            </w:pPr>
          </w:p>
        </w:tc>
      </w:tr>
      <w:tr w:rsidR="004F7F4F" w:rsidRPr="00A810DE" w14:paraId="6E16B714" w14:textId="77777777" w:rsidTr="00292031">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3B8BF8" w14:textId="77777777" w:rsidR="00C53297" w:rsidRPr="00A810DE" w:rsidRDefault="00C53297" w:rsidP="00C53297">
            <w:pPr>
              <w:jc w:val="right"/>
              <w:rPr>
                <w:b/>
                <w:bCs/>
                <w:iCs/>
                <w:sz w:val="22"/>
                <w:szCs w:val="22"/>
              </w:rPr>
            </w:pPr>
            <w:r w:rsidRPr="00A810DE">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6C7560FD" w14:textId="77777777" w:rsidR="00C53297" w:rsidRPr="00A810DE" w:rsidRDefault="00C53297" w:rsidP="00C53297">
            <w:pPr>
              <w:jc w:val="center"/>
              <w:rPr>
                <w:rFonts w:ascii="Calibri" w:hAnsi="Calibri" w:cs="Calibri"/>
                <w:iCs/>
                <w:sz w:val="22"/>
                <w:szCs w:val="22"/>
              </w:rPr>
            </w:pPr>
          </w:p>
        </w:tc>
      </w:tr>
      <w:tr w:rsidR="004F7F4F" w:rsidRPr="00A810DE" w14:paraId="64FE8C80" w14:textId="77777777" w:rsidTr="00292031">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7A6D21" w14:textId="77777777" w:rsidR="00C53297" w:rsidRPr="00A810DE" w:rsidRDefault="00C53297" w:rsidP="00C53297">
            <w:pPr>
              <w:jc w:val="right"/>
              <w:rPr>
                <w:b/>
                <w:bCs/>
                <w:iCs/>
                <w:sz w:val="22"/>
                <w:szCs w:val="22"/>
              </w:rPr>
            </w:pPr>
            <w:r w:rsidRPr="00A810DE">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0BB9765D" w14:textId="77777777" w:rsidR="00C53297" w:rsidRPr="00A810DE" w:rsidRDefault="00C53297" w:rsidP="00C53297">
            <w:pPr>
              <w:jc w:val="center"/>
              <w:rPr>
                <w:rFonts w:ascii="Calibri" w:hAnsi="Calibri" w:cs="Calibri"/>
                <w:iCs/>
                <w:sz w:val="22"/>
                <w:szCs w:val="22"/>
              </w:rPr>
            </w:pPr>
          </w:p>
        </w:tc>
      </w:tr>
    </w:tbl>
    <w:p w14:paraId="1C0533F8" w14:textId="77777777" w:rsidR="00492B59" w:rsidRPr="00A810DE" w:rsidRDefault="00492B59" w:rsidP="00492B59">
      <w:pPr>
        <w:jc w:val="both"/>
        <w:rPr>
          <w:lang w:val="pl-PL"/>
        </w:rPr>
      </w:pPr>
    </w:p>
    <w:p w14:paraId="63AD4566" w14:textId="5DEB5DDD" w:rsidR="00C53297" w:rsidRPr="00A810DE" w:rsidRDefault="00FC5677" w:rsidP="00C53297">
      <w:pPr>
        <w:autoSpaceDE w:val="0"/>
        <w:autoSpaceDN w:val="0"/>
        <w:adjustRightInd w:val="0"/>
        <w:spacing w:after="160" w:line="252" w:lineRule="auto"/>
        <w:ind w:left="360"/>
        <w:jc w:val="both"/>
        <w:rPr>
          <w:rFonts w:ascii="Arial" w:eastAsia="Batang" w:hAnsi="Arial" w:cs="Arial"/>
          <w:sz w:val="20"/>
          <w:szCs w:val="20"/>
          <w:lang w:eastAsia="ko-KR"/>
        </w:rPr>
      </w:pPr>
      <w:r w:rsidRPr="00A810DE">
        <w:rPr>
          <w:rFonts w:ascii="Arial" w:eastAsia="Batang" w:hAnsi="Arial" w:cs="Arial"/>
          <w:sz w:val="20"/>
          <w:szCs w:val="20"/>
          <w:lang w:eastAsia="ko-KR"/>
        </w:rPr>
        <w:t>Opomba: *Količine so okvirne za obdobje dveh let od obojestranskega podpisa pogodbe in so odvisne od dejanskih potreb naročnika. Naročnik si pridržuje pravico do zmanjšanja oziroma povečanja količinskega obsega v višini +/- 25%.</w:t>
      </w:r>
    </w:p>
    <w:p w14:paraId="2631AE5F" w14:textId="77777777" w:rsidR="00C53297" w:rsidRPr="00A810DE" w:rsidRDefault="00C53297" w:rsidP="00C53297">
      <w:pPr>
        <w:autoSpaceDE w:val="0"/>
        <w:autoSpaceDN w:val="0"/>
        <w:adjustRightInd w:val="0"/>
        <w:spacing w:line="276" w:lineRule="auto"/>
        <w:jc w:val="both"/>
        <w:rPr>
          <w:rFonts w:ascii="Arial" w:eastAsia="Batang" w:hAnsi="Arial" w:cs="Arial"/>
          <w:sz w:val="20"/>
          <w:szCs w:val="20"/>
          <w:lang w:eastAsia="ko-KR"/>
        </w:rPr>
      </w:pPr>
    </w:p>
    <w:p w14:paraId="094C37F2" w14:textId="77777777" w:rsidR="00C53297" w:rsidRPr="00A810DE" w:rsidRDefault="00C53297" w:rsidP="00C53297">
      <w:pPr>
        <w:autoSpaceDE w:val="0"/>
        <w:autoSpaceDN w:val="0"/>
        <w:adjustRightInd w:val="0"/>
        <w:spacing w:line="276" w:lineRule="auto"/>
        <w:jc w:val="both"/>
        <w:rPr>
          <w:rFonts w:ascii="Arial" w:eastAsia="Batang" w:hAnsi="Arial" w:cs="Arial"/>
          <w:b/>
          <w:sz w:val="20"/>
          <w:szCs w:val="20"/>
          <w:lang w:eastAsia="ko-KR"/>
        </w:rPr>
      </w:pPr>
      <w:r w:rsidRPr="00A810DE">
        <w:rPr>
          <w:rFonts w:ascii="Arial" w:eastAsia="Batang" w:hAnsi="Arial" w:cs="Arial"/>
          <w:b/>
          <w:sz w:val="20"/>
          <w:szCs w:val="20"/>
          <w:lang w:eastAsia="ko-KR"/>
        </w:rPr>
        <w:t xml:space="preserve">Pariteta dobave: </w:t>
      </w:r>
    </w:p>
    <w:p w14:paraId="300B5245" w14:textId="630A601E" w:rsidR="00977208" w:rsidRPr="00A810DE" w:rsidRDefault="00FC567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t>Prevzem modulov na pariteto EXW SŽ – Vleka in tehnika, d.o.o., Center Ljubljana, Zaloška 217, 1000 Ljubljana ter dostava popravljenih modulov na pariteto DDP SŽ–Vleka in tehnika, d.o.o., Center Ljubljana, Zaloška 217, 1000 Ljubljana (Incoterms 2020).</w:t>
      </w:r>
    </w:p>
    <w:p w14:paraId="20164BB2" w14:textId="77777777" w:rsidR="00FC5677" w:rsidRPr="00A810DE" w:rsidRDefault="00FC5677" w:rsidP="00C53297">
      <w:pPr>
        <w:spacing w:line="276" w:lineRule="auto"/>
        <w:jc w:val="both"/>
        <w:rPr>
          <w:rFonts w:ascii="Arial" w:eastAsia="Batang" w:hAnsi="Arial" w:cs="Arial"/>
          <w:sz w:val="20"/>
          <w:szCs w:val="20"/>
          <w:lang w:eastAsia="ko-KR"/>
        </w:rPr>
      </w:pPr>
    </w:p>
    <w:p w14:paraId="410D1206" w14:textId="77777777" w:rsidR="00C53297" w:rsidRPr="00A810DE" w:rsidRDefault="00C5329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t>Strinjamo se, da naša ponudba velja za dobo 120 dni od datuma, določenega za oddajo ponudbe, kot je določeno v razpisni dokumentaciji, in bo za nas obvezujoča ter jo lahko sprejmete kadarkoli pred iztekom tega obdobja.</w:t>
      </w:r>
    </w:p>
    <w:p w14:paraId="130BBD62" w14:textId="77777777" w:rsidR="00FC5677" w:rsidRPr="00A810DE" w:rsidRDefault="00FC5677" w:rsidP="00C53297">
      <w:pPr>
        <w:spacing w:line="276" w:lineRule="auto"/>
        <w:jc w:val="both"/>
        <w:rPr>
          <w:rFonts w:ascii="Arial" w:eastAsia="Batang" w:hAnsi="Arial" w:cs="Arial"/>
          <w:sz w:val="20"/>
          <w:szCs w:val="20"/>
          <w:lang w:eastAsia="ko-KR"/>
        </w:rPr>
      </w:pPr>
    </w:p>
    <w:p w14:paraId="446D0209" w14:textId="5723F418" w:rsidR="00FC5677" w:rsidRPr="00A810DE" w:rsidRDefault="00FC567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lastRenderedPageBreak/>
        <w:t>Rok plačila je 30 dni od dneva prejema računa.</w:t>
      </w:r>
    </w:p>
    <w:p w14:paraId="2D793D95" w14:textId="77777777" w:rsidR="00C53297" w:rsidRPr="00A810DE" w:rsidRDefault="00C53297" w:rsidP="00C53297">
      <w:pPr>
        <w:spacing w:line="276" w:lineRule="auto"/>
        <w:jc w:val="both"/>
        <w:rPr>
          <w:rFonts w:ascii="Arial" w:eastAsia="Batang" w:hAnsi="Arial" w:cs="Arial"/>
          <w:sz w:val="20"/>
          <w:szCs w:val="20"/>
          <w:lang w:eastAsia="ko-KR"/>
        </w:rPr>
      </w:pPr>
    </w:p>
    <w:p w14:paraId="1F3C48F5" w14:textId="77777777" w:rsidR="00C53297" w:rsidRPr="00A810DE" w:rsidRDefault="00C5329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t>Dokler se ne pripravi in ne podpiše uradna pogodba med nami, ta ponudba, skupaj z vašim obvestilom o izboru ponudnika tvori med nami obvezujočo pogodbo.</w:t>
      </w:r>
    </w:p>
    <w:p w14:paraId="62D3A437" w14:textId="77777777" w:rsidR="00FC5677" w:rsidRPr="00A810DE" w:rsidRDefault="00FC5677" w:rsidP="00C53297">
      <w:pPr>
        <w:spacing w:line="276" w:lineRule="auto"/>
        <w:jc w:val="both"/>
        <w:rPr>
          <w:rFonts w:ascii="Arial" w:eastAsia="Batang" w:hAnsi="Arial" w:cs="Arial"/>
          <w:sz w:val="20"/>
          <w:szCs w:val="20"/>
          <w:lang w:eastAsia="ko-KR"/>
        </w:rPr>
      </w:pPr>
    </w:p>
    <w:p w14:paraId="6C4FBDBA" w14:textId="28F04D55" w:rsidR="00FC5677" w:rsidRPr="00A810DE" w:rsidRDefault="00FC5677" w:rsidP="00C53297">
      <w:pPr>
        <w:spacing w:line="276" w:lineRule="auto"/>
        <w:jc w:val="both"/>
        <w:rPr>
          <w:rFonts w:ascii="Arial" w:eastAsia="Batang" w:hAnsi="Arial" w:cs="Arial"/>
          <w:sz w:val="20"/>
          <w:szCs w:val="20"/>
          <w:lang w:eastAsia="ko-KR"/>
        </w:rPr>
      </w:pPr>
      <w:r w:rsidRPr="00A810DE">
        <w:rPr>
          <w:rFonts w:ascii="Arial" w:eastAsia="Batang" w:hAnsi="Arial" w:cs="Arial"/>
          <w:sz w:val="20"/>
          <w:szCs w:val="20"/>
          <w:lang w:eastAsia="ko-KR"/>
        </w:rPr>
        <w:t>Zavedamo se, da si kot naročnik pridržujete pravico, da naše ponudbe ne izberete.</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92B59" w:rsidRPr="00A810DE" w14:paraId="40C454B5" w14:textId="77777777" w:rsidTr="005C01BA">
        <w:trPr>
          <w:trHeight w:val="383"/>
        </w:trPr>
        <w:tc>
          <w:tcPr>
            <w:tcW w:w="1659" w:type="dxa"/>
          </w:tcPr>
          <w:p w14:paraId="231288FF" w14:textId="77777777" w:rsidR="00492B59" w:rsidRPr="00A810DE" w:rsidRDefault="00492B59" w:rsidP="005C01BA">
            <w:pPr>
              <w:autoSpaceDE w:val="0"/>
              <w:autoSpaceDN w:val="0"/>
              <w:adjustRightInd w:val="0"/>
              <w:rPr>
                <w:rFonts w:ascii="Arial" w:eastAsia="Batang" w:hAnsi="Arial" w:cs="Arial"/>
                <w:sz w:val="20"/>
                <w:szCs w:val="20"/>
                <w:lang w:eastAsia="ko-KR"/>
              </w:rPr>
            </w:pPr>
          </w:p>
        </w:tc>
        <w:tc>
          <w:tcPr>
            <w:tcW w:w="1659" w:type="dxa"/>
          </w:tcPr>
          <w:p w14:paraId="191E76E8" w14:textId="77777777" w:rsidR="00492B59" w:rsidRPr="00A810DE" w:rsidRDefault="00492B59" w:rsidP="005C01BA">
            <w:pPr>
              <w:autoSpaceDE w:val="0"/>
              <w:autoSpaceDN w:val="0"/>
              <w:adjustRightInd w:val="0"/>
              <w:rPr>
                <w:rFonts w:ascii="Arial" w:eastAsia="Batang" w:hAnsi="Arial" w:cs="Arial"/>
                <w:sz w:val="20"/>
                <w:szCs w:val="20"/>
                <w:lang w:eastAsia="ko-KR"/>
              </w:rPr>
            </w:pPr>
          </w:p>
        </w:tc>
      </w:tr>
    </w:tbl>
    <w:p w14:paraId="4818F5E5" w14:textId="77777777" w:rsidR="00C53297" w:rsidRPr="00A810DE" w:rsidRDefault="00C53297" w:rsidP="00492B59">
      <w:pPr>
        <w:spacing w:before="120" w:line="276" w:lineRule="auto"/>
        <w:jc w:val="both"/>
        <w:rPr>
          <w:rFonts w:eastAsia="Batang"/>
          <w:lang w:eastAsia="ko-KR"/>
        </w:rPr>
      </w:pPr>
    </w:p>
    <w:p w14:paraId="009E1E06" w14:textId="77777777" w:rsidR="00C53297" w:rsidRPr="00A810DE" w:rsidRDefault="00C53297" w:rsidP="00492B59">
      <w:pPr>
        <w:spacing w:before="120" w:line="276" w:lineRule="auto"/>
        <w:jc w:val="both"/>
        <w:rPr>
          <w:rFonts w:eastAsia="Batang"/>
          <w:lang w:eastAsia="ko-KR"/>
        </w:rPr>
      </w:pPr>
    </w:p>
    <w:p w14:paraId="4CF278C3" w14:textId="77777777" w:rsidR="00C53297" w:rsidRPr="00A810DE" w:rsidRDefault="00C53297" w:rsidP="00492B59">
      <w:pPr>
        <w:spacing w:before="120" w:line="276" w:lineRule="auto"/>
        <w:jc w:val="both"/>
        <w:rPr>
          <w:rFonts w:eastAsia="Batang"/>
          <w:lang w:eastAsia="ko-KR"/>
        </w:rPr>
      </w:pPr>
    </w:p>
    <w:p w14:paraId="0D0FAD9B" w14:textId="77777777" w:rsidR="00C53297" w:rsidRPr="00A810DE" w:rsidRDefault="00C53297" w:rsidP="00492B59">
      <w:pPr>
        <w:spacing w:before="120" w:line="276" w:lineRule="auto"/>
        <w:jc w:val="both"/>
        <w:rPr>
          <w:rFonts w:eastAsia="Batang"/>
          <w:lang w:eastAsia="ko-KR"/>
        </w:rPr>
      </w:pPr>
    </w:p>
    <w:p w14:paraId="2D83CD4E" w14:textId="77777777" w:rsidR="00C53297" w:rsidRPr="00A810DE" w:rsidRDefault="00C53297" w:rsidP="00492B59">
      <w:pPr>
        <w:spacing w:before="120" w:line="276" w:lineRule="auto"/>
        <w:jc w:val="both"/>
        <w:rPr>
          <w:rFonts w:eastAsia="Batang"/>
          <w:lang w:eastAsia="ko-KR"/>
        </w:rPr>
      </w:pPr>
    </w:p>
    <w:p w14:paraId="3467F371" w14:textId="77777777" w:rsidR="00C53297" w:rsidRPr="00A810DE" w:rsidRDefault="00C53297" w:rsidP="00492B59">
      <w:pPr>
        <w:spacing w:before="120" w:line="276" w:lineRule="auto"/>
        <w:jc w:val="both"/>
        <w:rPr>
          <w:rFonts w:eastAsia="Batang"/>
          <w:lang w:eastAsia="ko-KR"/>
        </w:rPr>
      </w:pPr>
    </w:p>
    <w:p w14:paraId="12F3022E" w14:textId="77777777" w:rsidR="00C53297" w:rsidRPr="00A810DE" w:rsidRDefault="00C53297" w:rsidP="00492B59">
      <w:pPr>
        <w:spacing w:before="120" w:line="276" w:lineRule="auto"/>
        <w:jc w:val="both"/>
        <w:rPr>
          <w:rFonts w:eastAsia="Batang"/>
          <w:lang w:eastAsia="ko-KR"/>
        </w:rPr>
      </w:pPr>
    </w:p>
    <w:p w14:paraId="0FA7672B" w14:textId="77777777" w:rsidR="00C53297" w:rsidRPr="00A810DE" w:rsidRDefault="00C53297" w:rsidP="00492B59">
      <w:pPr>
        <w:spacing w:before="120" w:line="276" w:lineRule="auto"/>
        <w:jc w:val="both"/>
        <w:rPr>
          <w:rFonts w:eastAsia="Batang"/>
          <w:lang w:eastAsia="ko-KR"/>
        </w:rPr>
      </w:pPr>
    </w:p>
    <w:p w14:paraId="242DA8E6" w14:textId="77777777" w:rsidR="00C53297" w:rsidRPr="00A810DE" w:rsidRDefault="00C53297" w:rsidP="00492B59">
      <w:pPr>
        <w:spacing w:before="120" w:line="276" w:lineRule="auto"/>
        <w:jc w:val="both"/>
        <w:rPr>
          <w:rFonts w:eastAsia="Batang"/>
          <w:lang w:eastAsia="ko-KR"/>
        </w:rPr>
      </w:pPr>
    </w:p>
    <w:p w14:paraId="06B555F3" w14:textId="77777777" w:rsidR="00C53297" w:rsidRPr="00A810DE" w:rsidRDefault="00C53297" w:rsidP="00492B59">
      <w:pPr>
        <w:spacing w:before="120" w:line="276" w:lineRule="auto"/>
        <w:jc w:val="both"/>
        <w:rPr>
          <w:rFonts w:eastAsia="Batang"/>
          <w:lang w:eastAsia="ko-KR"/>
        </w:rPr>
      </w:pPr>
    </w:p>
    <w:p w14:paraId="75AF0F4F" w14:textId="77777777" w:rsidR="00C53297" w:rsidRPr="00A810DE" w:rsidRDefault="00C53297" w:rsidP="00492B59">
      <w:pPr>
        <w:spacing w:before="120" w:line="276" w:lineRule="auto"/>
        <w:jc w:val="both"/>
        <w:rPr>
          <w:rFonts w:eastAsia="Batang"/>
          <w:lang w:eastAsia="ko-KR"/>
        </w:rPr>
      </w:pPr>
    </w:p>
    <w:p w14:paraId="57EB4734" w14:textId="77777777" w:rsidR="00C53297" w:rsidRPr="00A810DE" w:rsidRDefault="00C53297" w:rsidP="00492B59">
      <w:pPr>
        <w:spacing w:before="120" w:line="276" w:lineRule="auto"/>
        <w:jc w:val="both"/>
        <w:rPr>
          <w:rFonts w:eastAsia="Batang"/>
          <w:lang w:eastAsia="ko-KR"/>
        </w:rPr>
      </w:pPr>
    </w:p>
    <w:p w14:paraId="78177951" w14:textId="77777777" w:rsidR="00C53297" w:rsidRPr="00A810DE" w:rsidRDefault="00C53297" w:rsidP="00492B59">
      <w:pPr>
        <w:spacing w:before="120" w:line="276" w:lineRule="auto"/>
        <w:jc w:val="both"/>
        <w:rPr>
          <w:rFonts w:eastAsia="Batang"/>
          <w:lang w:eastAsia="ko-KR"/>
        </w:rPr>
      </w:pPr>
    </w:p>
    <w:p w14:paraId="37961A0D" w14:textId="77777777" w:rsidR="00C53297" w:rsidRPr="00A810DE" w:rsidRDefault="00C53297" w:rsidP="00492B59">
      <w:pPr>
        <w:spacing w:before="120" w:line="276" w:lineRule="auto"/>
        <w:jc w:val="both"/>
        <w:rPr>
          <w:rFonts w:eastAsia="Batang"/>
          <w:lang w:eastAsia="ko-KR"/>
        </w:rPr>
      </w:pPr>
    </w:p>
    <w:p w14:paraId="613051B9" w14:textId="77777777" w:rsidR="00492B59" w:rsidRPr="00A810DE" w:rsidRDefault="00492B59" w:rsidP="00492B59">
      <w:pPr>
        <w:autoSpaceDE w:val="0"/>
        <w:autoSpaceDN w:val="0"/>
        <w:adjustRightInd w:val="0"/>
        <w:spacing w:before="120"/>
        <w:jc w:val="center"/>
        <w:rPr>
          <w:rFonts w:ascii="Arial" w:eastAsia="Batang" w:hAnsi="Arial" w:cs="Arial"/>
          <w:sz w:val="20"/>
          <w:szCs w:val="20"/>
          <w:lang w:eastAsia="ko-KR"/>
        </w:rPr>
      </w:pPr>
      <w:r w:rsidRPr="00A810DE">
        <w:rPr>
          <w:rFonts w:ascii="Arial" w:eastAsia="Batang" w:hAnsi="Arial" w:cs="Arial"/>
          <w:sz w:val="20"/>
          <w:szCs w:val="20"/>
          <w:lang w:eastAsia="ko-KR"/>
        </w:rPr>
        <w:t>Kraj in datum:</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Žig:</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Podpis ponudnika:</w:t>
      </w:r>
    </w:p>
    <w:p w14:paraId="55FCE47D" w14:textId="77777777" w:rsidR="00C53297" w:rsidRPr="00A810DE" w:rsidRDefault="00C53297" w:rsidP="007124B4">
      <w:pPr>
        <w:autoSpaceDE w:val="0"/>
        <w:autoSpaceDN w:val="0"/>
        <w:adjustRightInd w:val="0"/>
        <w:jc w:val="center"/>
        <w:rPr>
          <w:rFonts w:ascii="Arial" w:eastAsia="Batang" w:hAnsi="Arial" w:cs="Arial"/>
          <w:sz w:val="20"/>
          <w:szCs w:val="20"/>
          <w:lang w:eastAsia="ko-KR"/>
        </w:rPr>
        <w:sectPr w:rsidR="00C53297" w:rsidRPr="00A810DE" w:rsidSect="00C53297">
          <w:pgSz w:w="15840" w:h="12240" w:orient="landscape"/>
          <w:pgMar w:top="1021" w:right="1418" w:bottom="737" w:left="1134" w:header="709" w:footer="312" w:gutter="0"/>
          <w:cols w:space="708"/>
          <w:docGrid w:linePitch="326"/>
        </w:sectPr>
      </w:pPr>
    </w:p>
    <w:p w14:paraId="7DE3C838" w14:textId="477E5E85" w:rsidR="00492B59" w:rsidRPr="00A810DE" w:rsidRDefault="00492B59" w:rsidP="007124B4">
      <w:pPr>
        <w:autoSpaceDE w:val="0"/>
        <w:autoSpaceDN w:val="0"/>
        <w:adjustRightInd w:val="0"/>
        <w:jc w:val="center"/>
        <w:rPr>
          <w:rFonts w:ascii="Arial" w:hAnsi="Arial" w:cs="Arial"/>
          <w:b/>
          <w:sz w:val="20"/>
          <w:szCs w:val="20"/>
        </w:rPr>
      </w:pPr>
    </w:p>
    <w:p w14:paraId="2684FCAA" w14:textId="77777777" w:rsidR="00492B59" w:rsidRPr="00A810DE" w:rsidRDefault="00492B59" w:rsidP="007124B4">
      <w:pPr>
        <w:autoSpaceDE w:val="0"/>
        <w:autoSpaceDN w:val="0"/>
        <w:adjustRightInd w:val="0"/>
        <w:jc w:val="center"/>
        <w:rPr>
          <w:rFonts w:ascii="Arial" w:hAnsi="Arial" w:cs="Arial"/>
          <w:b/>
          <w:sz w:val="20"/>
          <w:szCs w:val="20"/>
        </w:rPr>
      </w:pPr>
    </w:p>
    <w:p w14:paraId="56DDC406" w14:textId="77777777" w:rsidR="00492B59" w:rsidRPr="00A810DE" w:rsidRDefault="00492B59" w:rsidP="007124B4">
      <w:pPr>
        <w:autoSpaceDE w:val="0"/>
        <w:autoSpaceDN w:val="0"/>
        <w:adjustRightInd w:val="0"/>
        <w:jc w:val="center"/>
        <w:rPr>
          <w:rFonts w:ascii="Arial" w:hAnsi="Arial" w:cs="Arial"/>
          <w:b/>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4F7F4F" w:rsidRPr="00A810DE" w14:paraId="47EA530E" w14:textId="77777777">
        <w:trPr>
          <w:trHeight w:val="383"/>
        </w:trPr>
        <w:tc>
          <w:tcPr>
            <w:tcW w:w="1659" w:type="dxa"/>
          </w:tcPr>
          <w:p w14:paraId="77D38AE8" w14:textId="77777777" w:rsidR="00492B59" w:rsidRPr="00A810DE" w:rsidRDefault="00492B59" w:rsidP="00694774">
            <w:pPr>
              <w:autoSpaceDE w:val="0"/>
              <w:autoSpaceDN w:val="0"/>
              <w:adjustRightInd w:val="0"/>
              <w:rPr>
                <w:rFonts w:ascii="Arial" w:hAnsi="Arial" w:cs="Arial"/>
                <w:sz w:val="20"/>
                <w:szCs w:val="20"/>
              </w:rPr>
            </w:pPr>
          </w:p>
        </w:tc>
        <w:tc>
          <w:tcPr>
            <w:tcW w:w="1659" w:type="dxa"/>
          </w:tcPr>
          <w:p w14:paraId="0984D4F4" w14:textId="77777777" w:rsidR="00694774" w:rsidRPr="00A810DE" w:rsidRDefault="00694774" w:rsidP="00694774">
            <w:pPr>
              <w:autoSpaceDE w:val="0"/>
              <w:autoSpaceDN w:val="0"/>
              <w:adjustRightInd w:val="0"/>
              <w:rPr>
                <w:rFonts w:ascii="Arial" w:hAnsi="Arial" w:cs="Arial"/>
                <w:sz w:val="20"/>
                <w:szCs w:val="20"/>
              </w:rPr>
            </w:pPr>
          </w:p>
        </w:tc>
      </w:tr>
    </w:tbl>
    <w:p w14:paraId="1A96EEBE" w14:textId="5A7051F1" w:rsidR="00ED654F" w:rsidRPr="00A810DE" w:rsidRDefault="005A607C" w:rsidP="00832598">
      <w:pPr>
        <w:autoSpaceDE w:val="0"/>
        <w:autoSpaceDN w:val="0"/>
        <w:adjustRightInd w:val="0"/>
        <w:jc w:val="both"/>
        <w:rPr>
          <w:rFonts w:ascii="Arial" w:hAnsi="Arial" w:cs="Arial"/>
          <w:b/>
          <w:sz w:val="20"/>
          <w:szCs w:val="20"/>
        </w:rPr>
      </w:pPr>
      <w:r w:rsidRPr="00A810DE">
        <w:rPr>
          <w:rFonts w:ascii="Arial" w:hAnsi="Arial" w:cs="Arial"/>
          <w:b/>
          <w:sz w:val="20"/>
          <w:szCs w:val="20"/>
        </w:rPr>
        <w:t>Obrazec 3</w:t>
      </w:r>
    </w:p>
    <w:p w14:paraId="7A268861" w14:textId="77777777" w:rsidR="00ED654F" w:rsidRPr="00A810DE" w:rsidRDefault="00ED654F" w:rsidP="00832598">
      <w:pPr>
        <w:autoSpaceDE w:val="0"/>
        <w:autoSpaceDN w:val="0"/>
        <w:adjustRightInd w:val="0"/>
        <w:jc w:val="both"/>
        <w:rPr>
          <w:rFonts w:ascii="Arial" w:hAnsi="Arial" w:cs="Arial"/>
          <w:b/>
          <w:sz w:val="20"/>
          <w:szCs w:val="20"/>
        </w:rPr>
      </w:pPr>
    </w:p>
    <w:p w14:paraId="47AFFB10" w14:textId="77777777" w:rsidR="00ED654F" w:rsidRPr="00A810DE" w:rsidRDefault="00ED654F" w:rsidP="00832598">
      <w:pPr>
        <w:autoSpaceDE w:val="0"/>
        <w:autoSpaceDN w:val="0"/>
        <w:adjustRightInd w:val="0"/>
        <w:jc w:val="both"/>
        <w:rPr>
          <w:rFonts w:ascii="Arial" w:hAnsi="Arial" w:cs="Arial"/>
          <w:b/>
          <w:sz w:val="20"/>
          <w:szCs w:val="20"/>
        </w:rPr>
      </w:pPr>
    </w:p>
    <w:p w14:paraId="453F6FB3" w14:textId="77777777" w:rsidR="00ED654F" w:rsidRPr="00A810DE" w:rsidRDefault="00ED654F" w:rsidP="00832598">
      <w:pPr>
        <w:autoSpaceDE w:val="0"/>
        <w:autoSpaceDN w:val="0"/>
        <w:adjustRightInd w:val="0"/>
        <w:jc w:val="both"/>
        <w:rPr>
          <w:rFonts w:ascii="Arial" w:hAnsi="Arial" w:cs="Arial"/>
          <w:b/>
          <w:sz w:val="20"/>
          <w:szCs w:val="20"/>
        </w:rPr>
      </w:pPr>
    </w:p>
    <w:p w14:paraId="13F43175" w14:textId="77777777" w:rsidR="00ED654F" w:rsidRPr="00A810DE" w:rsidRDefault="00ED654F" w:rsidP="00ED654F">
      <w:pPr>
        <w:keepNext/>
        <w:keepLines/>
        <w:spacing w:before="120" w:line="252" w:lineRule="auto"/>
        <w:ind w:left="2127" w:hanging="2127"/>
        <w:jc w:val="both"/>
        <w:outlineLvl w:val="1"/>
        <w:rPr>
          <w:rFonts w:ascii="Arial" w:hAnsi="Arial" w:cs="Arial"/>
          <w:b/>
          <w:sz w:val="20"/>
          <w:szCs w:val="20"/>
        </w:rPr>
      </w:pPr>
      <w:bookmarkStart w:id="7" w:name="_Toc127426862"/>
      <w:bookmarkStart w:id="8" w:name="_Toc473527929"/>
      <w:bookmarkStart w:id="9" w:name="_Toc523396866"/>
      <w:r w:rsidRPr="00A810DE">
        <w:rPr>
          <w:rFonts w:ascii="Arial" w:hAnsi="Arial" w:cs="Arial"/>
          <w:b/>
          <w:sz w:val="20"/>
          <w:szCs w:val="20"/>
        </w:rPr>
        <w:t>Izjava o izpolnjevanju pogojev za priznanje ekonomske in finančne sposobnosti</w:t>
      </w:r>
      <w:bookmarkEnd w:id="7"/>
      <w:r w:rsidRPr="00A810DE">
        <w:rPr>
          <w:rFonts w:ascii="Arial" w:hAnsi="Arial" w:cs="Arial"/>
          <w:b/>
          <w:sz w:val="20"/>
          <w:szCs w:val="20"/>
        </w:rPr>
        <w:t xml:space="preserve">  </w:t>
      </w:r>
      <w:bookmarkEnd w:id="8"/>
      <w:bookmarkEnd w:id="9"/>
    </w:p>
    <w:p w14:paraId="1A1A0CCE" w14:textId="77777777" w:rsidR="00ED654F" w:rsidRPr="00A810DE" w:rsidRDefault="00ED654F" w:rsidP="00ED654F">
      <w:pPr>
        <w:spacing w:after="160" w:line="252" w:lineRule="auto"/>
        <w:jc w:val="both"/>
        <w:rPr>
          <w:rFonts w:ascii="Arial" w:hAnsi="Arial" w:cs="Arial"/>
          <w:sz w:val="20"/>
          <w:szCs w:val="20"/>
        </w:rPr>
      </w:pPr>
    </w:p>
    <w:p w14:paraId="7469F042" w14:textId="6F5ED33F" w:rsidR="00ED654F" w:rsidRPr="00A810DE" w:rsidRDefault="00ED654F" w:rsidP="00ED654F">
      <w:pPr>
        <w:spacing w:after="160" w:line="252" w:lineRule="auto"/>
        <w:jc w:val="both"/>
        <w:rPr>
          <w:rFonts w:ascii="Arial" w:hAnsi="Arial" w:cs="Arial"/>
          <w:sz w:val="20"/>
          <w:szCs w:val="20"/>
        </w:rPr>
      </w:pPr>
      <w:r w:rsidRPr="00A810DE">
        <w:rPr>
          <w:rFonts w:ascii="Arial" w:hAnsi="Arial" w:cs="Arial"/>
          <w:sz w:val="20"/>
          <w:szCs w:val="20"/>
        </w:rPr>
        <w:t>V  zvezi z izpolnjevanjem pogojev za ekonomsko in finančno sposobnost v postopku oddaje javnega naročila »</w:t>
      </w:r>
      <w:r w:rsidR="005A607C" w:rsidRPr="00A810DE">
        <w:rPr>
          <w:rFonts w:ascii="Arial" w:hAnsi="Arial" w:cs="Arial"/>
          <w:b/>
          <w:sz w:val="20"/>
          <w:szCs w:val="20"/>
        </w:rPr>
        <w:t>Popravilo IGBT modulov</w:t>
      </w:r>
      <w:r w:rsidRPr="00A810DE">
        <w:rPr>
          <w:rFonts w:ascii="Arial" w:hAnsi="Arial" w:cs="Arial"/>
          <w:sz w:val="20"/>
          <w:szCs w:val="20"/>
        </w:rPr>
        <w:t>«</w:t>
      </w:r>
    </w:p>
    <w:p w14:paraId="1F330160" w14:textId="77777777" w:rsidR="00ED654F" w:rsidRPr="00A810DE" w:rsidRDefault="00ED654F" w:rsidP="00ED654F">
      <w:pPr>
        <w:spacing w:after="160" w:line="252" w:lineRule="auto"/>
        <w:jc w:val="center"/>
        <w:rPr>
          <w:rFonts w:ascii="Arial" w:hAnsi="Arial" w:cs="Arial"/>
          <w:sz w:val="20"/>
          <w:szCs w:val="20"/>
        </w:rPr>
      </w:pPr>
    </w:p>
    <w:p w14:paraId="02C87AD9" w14:textId="77777777" w:rsidR="00ED654F" w:rsidRPr="00A810DE" w:rsidRDefault="00ED654F" w:rsidP="00ED654F">
      <w:pPr>
        <w:spacing w:after="160" w:line="252" w:lineRule="auto"/>
        <w:rPr>
          <w:rFonts w:ascii="Arial" w:hAnsi="Arial" w:cs="Arial"/>
          <w:sz w:val="20"/>
          <w:szCs w:val="20"/>
        </w:rPr>
      </w:pPr>
      <w:r w:rsidRPr="00A810DE">
        <w:rPr>
          <w:rFonts w:ascii="Arial" w:hAnsi="Arial" w:cs="Arial"/>
          <w:sz w:val="20"/>
          <w:szCs w:val="20"/>
        </w:rPr>
        <w:t>Gospodarski subjekt:____________________________________________________________</w:t>
      </w:r>
    </w:p>
    <w:p w14:paraId="601D886F" w14:textId="77777777" w:rsidR="00ED654F" w:rsidRPr="00A810DE" w:rsidRDefault="00ED654F" w:rsidP="00ED654F">
      <w:pPr>
        <w:spacing w:after="160" w:line="252" w:lineRule="auto"/>
        <w:jc w:val="center"/>
        <w:rPr>
          <w:rFonts w:ascii="Arial" w:hAnsi="Arial" w:cs="Arial"/>
          <w:sz w:val="20"/>
          <w:szCs w:val="20"/>
        </w:rPr>
      </w:pPr>
    </w:p>
    <w:p w14:paraId="6807ED9B" w14:textId="77777777" w:rsidR="00ED654F" w:rsidRPr="00A810DE" w:rsidRDefault="00ED654F" w:rsidP="00ED654F">
      <w:pPr>
        <w:spacing w:after="160" w:line="252" w:lineRule="auto"/>
        <w:jc w:val="center"/>
        <w:rPr>
          <w:rFonts w:ascii="Arial" w:hAnsi="Arial" w:cs="Arial"/>
          <w:sz w:val="20"/>
          <w:szCs w:val="20"/>
        </w:rPr>
      </w:pPr>
      <w:r w:rsidRPr="00A810DE">
        <w:rPr>
          <w:rFonts w:ascii="Arial" w:hAnsi="Arial" w:cs="Arial"/>
          <w:sz w:val="20"/>
          <w:szCs w:val="20"/>
        </w:rPr>
        <w:t>pod materialno in kazensko odgovornostjo</w:t>
      </w:r>
    </w:p>
    <w:p w14:paraId="133337A4" w14:textId="77777777" w:rsidR="00ED654F" w:rsidRPr="00A810DE" w:rsidRDefault="00ED654F" w:rsidP="00ED654F">
      <w:pPr>
        <w:spacing w:after="160" w:line="252" w:lineRule="auto"/>
        <w:jc w:val="both"/>
        <w:rPr>
          <w:rFonts w:ascii="Arial" w:hAnsi="Arial" w:cs="Arial"/>
          <w:sz w:val="20"/>
          <w:szCs w:val="20"/>
        </w:rPr>
      </w:pPr>
    </w:p>
    <w:p w14:paraId="2EEA4A5F" w14:textId="77777777" w:rsidR="00ED654F" w:rsidRPr="00A810DE" w:rsidRDefault="00ED654F" w:rsidP="00ED654F">
      <w:pPr>
        <w:spacing w:after="160" w:line="252" w:lineRule="auto"/>
        <w:jc w:val="both"/>
        <w:rPr>
          <w:rFonts w:ascii="Arial" w:hAnsi="Arial" w:cs="Arial"/>
          <w:sz w:val="20"/>
          <w:szCs w:val="20"/>
        </w:rPr>
      </w:pPr>
      <w:r w:rsidRPr="00A810DE">
        <w:rPr>
          <w:rFonts w:ascii="Arial" w:hAnsi="Arial" w:cs="Arial"/>
          <w:sz w:val="20"/>
          <w:szCs w:val="20"/>
        </w:rPr>
        <w:t xml:space="preserve">izjavljam/-o: </w:t>
      </w:r>
    </w:p>
    <w:p w14:paraId="6D33F666" w14:textId="77777777" w:rsidR="00ED654F" w:rsidRPr="00A810DE" w:rsidRDefault="00ED654F" w:rsidP="00ED654F">
      <w:pPr>
        <w:spacing w:after="160" w:line="252" w:lineRule="auto"/>
        <w:jc w:val="both"/>
        <w:rPr>
          <w:rFonts w:ascii="Arial" w:hAnsi="Arial" w:cs="Arial"/>
          <w:sz w:val="20"/>
          <w:szCs w:val="20"/>
        </w:rPr>
      </w:pPr>
    </w:p>
    <w:p w14:paraId="7D80A9BA" w14:textId="77777777" w:rsidR="00ED654F" w:rsidRPr="00A810DE" w:rsidRDefault="00ED654F" w:rsidP="00D12FDA">
      <w:pPr>
        <w:numPr>
          <w:ilvl w:val="0"/>
          <w:numId w:val="23"/>
        </w:numPr>
        <w:spacing w:after="160" w:line="252" w:lineRule="auto"/>
        <w:jc w:val="both"/>
        <w:rPr>
          <w:rFonts w:ascii="Arial" w:hAnsi="Arial" w:cs="Arial"/>
          <w:sz w:val="20"/>
          <w:szCs w:val="20"/>
        </w:rPr>
      </w:pPr>
      <w:r w:rsidRPr="00A810DE">
        <w:rPr>
          <w:rFonts w:ascii="Arial" w:hAnsi="Arial" w:cs="Arial"/>
          <w:sz w:val="20"/>
          <w:szCs w:val="20"/>
        </w:rPr>
        <w:t>da naš račun v zadnjih šestih mesecih ni bil blokiran zaradi neizpolnjevanja finančnih obveznosti.</w:t>
      </w:r>
    </w:p>
    <w:p w14:paraId="4BFC3C61" w14:textId="77777777" w:rsidR="00ED654F" w:rsidRPr="00A810DE" w:rsidRDefault="00ED654F" w:rsidP="00D12FDA">
      <w:pPr>
        <w:numPr>
          <w:ilvl w:val="0"/>
          <w:numId w:val="24"/>
        </w:numPr>
        <w:spacing w:after="160" w:line="252" w:lineRule="auto"/>
        <w:jc w:val="both"/>
        <w:rPr>
          <w:rFonts w:ascii="Arial" w:hAnsi="Arial" w:cs="Arial"/>
          <w:sz w:val="20"/>
          <w:szCs w:val="20"/>
        </w:rPr>
      </w:pPr>
      <w:r w:rsidRPr="00A810DE">
        <w:rPr>
          <w:rFonts w:ascii="Arial" w:hAnsi="Arial" w:cs="Arial"/>
          <w:sz w:val="20"/>
          <w:szCs w:val="20"/>
        </w:rPr>
        <w:t>da bomo na zahtevo naročnika, v roku, ki ga bo le-ta določil, predložili potrdilo banke o (ne)obstoju okoliščine iz prejšnje točke.</w:t>
      </w:r>
    </w:p>
    <w:p w14:paraId="26A5402A" w14:textId="77777777" w:rsidR="00ED654F" w:rsidRPr="00A810DE" w:rsidRDefault="00ED654F" w:rsidP="00ED654F">
      <w:pPr>
        <w:spacing w:after="160" w:line="252" w:lineRule="auto"/>
        <w:jc w:val="both"/>
        <w:rPr>
          <w:rFonts w:ascii="Arial" w:hAnsi="Arial" w:cs="Arial"/>
          <w:sz w:val="20"/>
          <w:szCs w:val="20"/>
        </w:rPr>
      </w:pPr>
    </w:p>
    <w:p w14:paraId="2C9B4674" w14:textId="77777777" w:rsidR="00ED654F" w:rsidRPr="00A810DE" w:rsidRDefault="00ED654F" w:rsidP="00ED654F">
      <w:pPr>
        <w:spacing w:after="160" w:line="252" w:lineRule="auto"/>
        <w:jc w:val="both"/>
        <w:rPr>
          <w:rFonts w:ascii="Arial" w:hAnsi="Arial" w:cs="Arial"/>
          <w:sz w:val="20"/>
          <w:szCs w:val="20"/>
        </w:rPr>
      </w:pPr>
    </w:p>
    <w:tbl>
      <w:tblPr>
        <w:tblW w:w="0" w:type="auto"/>
        <w:tblLook w:val="04A0" w:firstRow="1" w:lastRow="0" w:firstColumn="1" w:lastColumn="0" w:noHBand="0" w:noVBand="1"/>
      </w:tblPr>
      <w:tblGrid>
        <w:gridCol w:w="3108"/>
      </w:tblGrid>
      <w:tr w:rsidR="00A810DE" w:rsidRPr="00A810DE" w14:paraId="51A23539" w14:textId="77777777" w:rsidTr="00D455AA">
        <w:tc>
          <w:tcPr>
            <w:tcW w:w="3108" w:type="dxa"/>
          </w:tcPr>
          <w:p w14:paraId="5BEA96A6" w14:textId="77777777" w:rsidR="00ED654F" w:rsidRPr="00A810DE" w:rsidRDefault="00ED654F" w:rsidP="00ED654F">
            <w:pPr>
              <w:jc w:val="both"/>
              <w:rPr>
                <w:rFonts w:ascii="Arial" w:hAnsi="Arial" w:cs="Arial"/>
                <w:sz w:val="20"/>
                <w:szCs w:val="20"/>
              </w:rPr>
            </w:pPr>
          </w:p>
        </w:tc>
      </w:tr>
      <w:tr w:rsidR="00ED654F" w:rsidRPr="00A810DE" w14:paraId="0186D131" w14:textId="77777777" w:rsidTr="00D455AA">
        <w:tc>
          <w:tcPr>
            <w:tcW w:w="3108" w:type="dxa"/>
          </w:tcPr>
          <w:p w14:paraId="56E09A28" w14:textId="77777777" w:rsidR="00ED654F" w:rsidRPr="00A810DE" w:rsidRDefault="00ED654F" w:rsidP="00ED654F">
            <w:pPr>
              <w:jc w:val="both"/>
              <w:rPr>
                <w:rFonts w:ascii="Arial" w:hAnsi="Arial" w:cs="Arial"/>
                <w:sz w:val="20"/>
                <w:szCs w:val="20"/>
              </w:rPr>
            </w:pPr>
          </w:p>
        </w:tc>
      </w:tr>
    </w:tbl>
    <w:p w14:paraId="2C14046B"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472779D7"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507A1627"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76B0C954"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7728A2AF"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6CF6077C"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358A2040"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0F040900"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28D9FEFF"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16FA3885" w14:textId="77777777" w:rsidR="00ED654F" w:rsidRPr="00A810DE" w:rsidRDefault="00ED654F" w:rsidP="00ED654F">
      <w:pPr>
        <w:autoSpaceDE w:val="0"/>
        <w:autoSpaceDN w:val="0"/>
        <w:adjustRightInd w:val="0"/>
        <w:spacing w:after="160" w:line="252" w:lineRule="auto"/>
        <w:jc w:val="both"/>
        <w:rPr>
          <w:rFonts w:ascii="Arial" w:hAnsi="Arial" w:cs="Arial"/>
          <w:sz w:val="20"/>
          <w:szCs w:val="20"/>
        </w:rPr>
      </w:pPr>
    </w:p>
    <w:p w14:paraId="1856F569" w14:textId="74AE3FB3" w:rsidR="00ED654F" w:rsidRPr="00A810DE" w:rsidRDefault="00ED654F" w:rsidP="00ED654F">
      <w:pPr>
        <w:autoSpaceDE w:val="0"/>
        <w:autoSpaceDN w:val="0"/>
        <w:adjustRightInd w:val="0"/>
        <w:spacing w:before="120"/>
        <w:jc w:val="center"/>
        <w:rPr>
          <w:rFonts w:ascii="Arial" w:hAnsi="Arial" w:cs="Arial"/>
          <w:sz w:val="20"/>
          <w:szCs w:val="20"/>
        </w:rPr>
      </w:pPr>
      <w:r w:rsidRPr="00A810DE">
        <w:rPr>
          <w:rFonts w:ascii="Arial" w:hAnsi="Arial" w:cs="Arial"/>
          <w:sz w:val="20"/>
          <w:szCs w:val="20"/>
        </w:rPr>
        <w:t>Kraj in datum:</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Žig:</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Podpis:</w:t>
      </w:r>
    </w:p>
    <w:p w14:paraId="5AFE0650" w14:textId="77777777" w:rsidR="00ED654F" w:rsidRPr="00A810DE" w:rsidRDefault="00ED654F" w:rsidP="00832598">
      <w:pPr>
        <w:autoSpaceDE w:val="0"/>
        <w:autoSpaceDN w:val="0"/>
        <w:adjustRightInd w:val="0"/>
        <w:jc w:val="both"/>
        <w:rPr>
          <w:rFonts w:ascii="Arial" w:hAnsi="Arial" w:cs="Arial"/>
          <w:sz w:val="20"/>
          <w:szCs w:val="20"/>
        </w:rPr>
      </w:pPr>
    </w:p>
    <w:p w14:paraId="0B319B23" w14:textId="77777777" w:rsidR="00832598" w:rsidRPr="00A810DE" w:rsidRDefault="00832598" w:rsidP="00832598">
      <w:pPr>
        <w:autoSpaceDE w:val="0"/>
        <w:autoSpaceDN w:val="0"/>
        <w:adjustRightInd w:val="0"/>
        <w:rPr>
          <w:rFonts w:ascii="Arial" w:hAnsi="Arial" w:cs="Arial"/>
          <w:b/>
          <w:sz w:val="20"/>
          <w:szCs w:val="20"/>
        </w:rPr>
      </w:pPr>
    </w:p>
    <w:p w14:paraId="09193A4D" w14:textId="77777777" w:rsidR="00832598" w:rsidRPr="00A810DE" w:rsidRDefault="00832598" w:rsidP="00832598">
      <w:pPr>
        <w:autoSpaceDE w:val="0"/>
        <w:autoSpaceDN w:val="0"/>
        <w:adjustRightInd w:val="0"/>
        <w:rPr>
          <w:rFonts w:ascii="Arial" w:hAnsi="Arial" w:cs="Arial"/>
          <w:b/>
          <w:sz w:val="20"/>
          <w:szCs w:val="20"/>
        </w:rPr>
      </w:pPr>
    </w:p>
    <w:p w14:paraId="5E549C1E" w14:textId="77777777" w:rsidR="00283CC0" w:rsidRPr="00A810DE" w:rsidRDefault="00283CC0" w:rsidP="00832598">
      <w:pPr>
        <w:autoSpaceDE w:val="0"/>
        <w:autoSpaceDN w:val="0"/>
        <w:adjustRightInd w:val="0"/>
        <w:rPr>
          <w:rFonts w:ascii="Arial" w:hAnsi="Arial" w:cs="Arial"/>
          <w:b/>
          <w:sz w:val="20"/>
          <w:szCs w:val="20"/>
        </w:rPr>
      </w:pPr>
    </w:p>
    <w:p w14:paraId="6EF61E6F" w14:textId="77777777" w:rsidR="00283CC0" w:rsidRPr="00A810DE" w:rsidRDefault="00283CC0" w:rsidP="00832598">
      <w:pPr>
        <w:autoSpaceDE w:val="0"/>
        <w:autoSpaceDN w:val="0"/>
        <w:adjustRightInd w:val="0"/>
        <w:rPr>
          <w:rFonts w:ascii="Arial" w:hAnsi="Arial" w:cs="Arial"/>
          <w:b/>
          <w:sz w:val="20"/>
          <w:szCs w:val="20"/>
        </w:rPr>
      </w:pPr>
    </w:p>
    <w:p w14:paraId="72FA8BF8" w14:textId="77777777" w:rsidR="00283CC0" w:rsidRPr="00A810DE" w:rsidRDefault="00283CC0" w:rsidP="00832598">
      <w:pPr>
        <w:autoSpaceDE w:val="0"/>
        <w:autoSpaceDN w:val="0"/>
        <w:adjustRightInd w:val="0"/>
        <w:rPr>
          <w:rFonts w:ascii="Arial" w:hAnsi="Arial" w:cs="Arial"/>
          <w:b/>
          <w:sz w:val="20"/>
          <w:szCs w:val="20"/>
        </w:rPr>
      </w:pPr>
    </w:p>
    <w:p w14:paraId="5BCE9D34" w14:textId="77777777" w:rsidR="00ED654F" w:rsidRPr="00A810DE" w:rsidRDefault="00ED654F" w:rsidP="00832598">
      <w:pPr>
        <w:autoSpaceDE w:val="0"/>
        <w:autoSpaceDN w:val="0"/>
        <w:adjustRightInd w:val="0"/>
        <w:rPr>
          <w:rFonts w:ascii="Arial" w:hAnsi="Arial" w:cs="Arial"/>
          <w:b/>
          <w:sz w:val="20"/>
          <w:szCs w:val="20"/>
        </w:rPr>
      </w:pPr>
    </w:p>
    <w:p w14:paraId="2071B261" w14:textId="77777777" w:rsidR="00ED654F" w:rsidRPr="00A810DE" w:rsidRDefault="00ED654F" w:rsidP="00832598">
      <w:pPr>
        <w:autoSpaceDE w:val="0"/>
        <w:autoSpaceDN w:val="0"/>
        <w:adjustRightInd w:val="0"/>
        <w:rPr>
          <w:rFonts w:ascii="Arial" w:hAnsi="Arial" w:cs="Arial"/>
          <w:b/>
          <w:sz w:val="20"/>
          <w:szCs w:val="20"/>
        </w:rPr>
      </w:pPr>
    </w:p>
    <w:p w14:paraId="44D4E896" w14:textId="77777777" w:rsidR="00ED654F" w:rsidRPr="00A810DE" w:rsidRDefault="00ED654F" w:rsidP="00832598">
      <w:pPr>
        <w:autoSpaceDE w:val="0"/>
        <w:autoSpaceDN w:val="0"/>
        <w:adjustRightInd w:val="0"/>
        <w:rPr>
          <w:rFonts w:ascii="Arial" w:hAnsi="Arial" w:cs="Arial"/>
          <w:b/>
          <w:sz w:val="20"/>
          <w:szCs w:val="20"/>
        </w:rPr>
      </w:pPr>
    </w:p>
    <w:p w14:paraId="36EBA8EC" w14:textId="77777777" w:rsidR="00ED654F" w:rsidRPr="00A810DE" w:rsidRDefault="00ED654F" w:rsidP="00832598">
      <w:pPr>
        <w:autoSpaceDE w:val="0"/>
        <w:autoSpaceDN w:val="0"/>
        <w:adjustRightInd w:val="0"/>
        <w:rPr>
          <w:rFonts w:ascii="Arial" w:hAnsi="Arial" w:cs="Arial"/>
          <w:b/>
          <w:sz w:val="20"/>
          <w:szCs w:val="20"/>
        </w:rPr>
      </w:pPr>
    </w:p>
    <w:p w14:paraId="09BC24D4" w14:textId="26C50147" w:rsidR="00ED654F" w:rsidRPr="00A810DE" w:rsidRDefault="005A607C" w:rsidP="00832598">
      <w:pPr>
        <w:autoSpaceDE w:val="0"/>
        <w:autoSpaceDN w:val="0"/>
        <w:adjustRightInd w:val="0"/>
        <w:rPr>
          <w:rFonts w:ascii="Arial" w:hAnsi="Arial" w:cs="Arial"/>
          <w:b/>
          <w:sz w:val="20"/>
          <w:szCs w:val="20"/>
        </w:rPr>
      </w:pPr>
      <w:r w:rsidRPr="00A810DE">
        <w:rPr>
          <w:rFonts w:ascii="Arial" w:hAnsi="Arial" w:cs="Arial"/>
          <w:b/>
          <w:sz w:val="20"/>
          <w:szCs w:val="20"/>
        </w:rPr>
        <w:t>Obrazec 4</w:t>
      </w:r>
    </w:p>
    <w:p w14:paraId="0D6EB435" w14:textId="77777777" w:rsidR="00ED654F" w:rsidRPr="00A810DE" w:rsidRDefault="00ED654F" w:rsidP="00832598">
      <w:pPr>
        <w:autoSpaceDE w:val="0"/>
        <w:autoSpaceDN w:val="0"/>
        <w:adjustRightInd w:val="0"/>
        <w:rPr>
          <w:rFonts w:ascii="Arial" w:hAnsi="Arial" w:cs="Arial"/>
          <w:b/>
          <w:sz w:val="20"/>
          <w:szCs w:val="20"/>
        </w:rPr>
      </w:pPr>
    </w:p>
    <w:p w14:paraId="2CA1211E" w14:textId="77777777" w:rsidR="00ED654F" w:rsidRPr="00A810DE" w:rsidRDefault="00ED654F" w:rsidP="00832598">
      <w:pPr>
        <w:autoSpaceDE w:val="0"/>
        <w:autoSpaceDN w:val="0"/>
        <w:adjustRightInd w:val="0"/>
        <w:rPr>
          <w:rFonts w:ascii="Arial" w:hAnsi="Arial" w:cs="Arial"/>
          <w:b/>
          <w:sz w:val="20"/>
          <w:szCs w:val="20"/>
        </w:rPr>
      </w:pPr>
    </w:p>
    <w:p w14:paraId="3C8043C2" w14:textId="77777777" w:rsidR="00ED654F" w:rsidRPr="00A810DE" w:rsidRDefault="00ED654F" w:rsidP="00832598">
      <w:pPr>
        <w:autoSpaceDE w:val="0"/>
        <w:autoSpaceDN w:val="0"/>
        <w:adjustRightInd w:val="0"/>
        <w:rPr>
          <w:rFonts w:ascii="Arial" w:hAnsi="Arial" w:cs="Arial"/>
          <w:b/>
          <w:sz w:val="20"/>
          <w:szCs w:val="20"/>
        </w:rPr>
      </w:pPr>
    </w:p>
    <w:p w14:paraId="6B03FF70" w14:textId="77777777" w:rsidR="00ED654F" w:rsidRPr="00A810DE" w:rsidRDefault="00ED654F" w:rsidP="00832598">
      <w:pPr>
        <w:autoSpaceDE w:val="0"/>
        <w:autoSpaceDN w:val="0"/>
        <w:adjustRightInd w:val="0"/>
        <w:rPr>
          <w:rFonts w:ascii="Arial" w:hAnsi="Arial" w:cs="Arial"/>
          <w:b/>
          <w:sz w:val="20"/>
          <w:szCs w:val="20"/>
        </w:rPr>
      </w:pPr>
    </w:p>
    <w:p w14:paraId="16DB2C69" w14:textId="77777777" w:rsidR="00ED654F" w:rsidRPr="00A810DE" w:rsidRDefault="00ED654F" w:rsidP="00ED654F">
      <w:pPr>
        <w:keepNext/>
        <w:keepLines/>
        <w:spacing w:line="200" w:lineRule="atLeast"/>
        <w:jc w:val="center"/>
        <w:outlineLvl w:val="1"/>
        <w:rPr>
          <w:rFonts w:ascii="Arial" w:hAnsi="Arial" w:cs="Arial"/>
          <w:b/>
          <w:sz w:val="20"/>
          <w:szCs w:val="20"/>
        </w:rPr>
      </w:pPr>
      <w:bookmarkStart w:id="10" w:name="_Toc127426863"/>
      <w:r w:rsidRPr="00A810DE">
        <w:rPr>
          <w:rFonts w:ascii="Arial" w:hAnsi="Arial" w:cs="Arial"/>
          <w:b/>
          <w:sz w:val="20"/>
          <w:szCs w:val="20"/>
        </w:rPr>
        <w:t>Izjava o letnem prometu</w:t>
      </w:r>
      <w:bookmarkEnd w:id="10"/>
    </w:p>
    <w:p w14:paraId="714365D9" w14:textId="77777777" w:rsidR="00ED654F" w:rsidRPr="00A810DE" w:rsidRDefault="00ED654F" w:rsidP="00ED654F">
      <w:pPr>
        <w:spacing w:before="120"/>
        <w:jc w:val="both"/>
        <w:rPr>
          <w:rFonts w:ascii="Arial" w:hAnsi="Arial" w:cs="Arial"/>
          <w:sz w:val="20"/>
          <w:szCs w:val="20"/>
        </w:rPr>
      </w:pPr>
    </w:p>
    <w:p w14:paraId="41A72E64" w14:textId="77777777" w:rsidR="00ED654F" w:rsidRPr="00A810DE" w:rsidRDefault="00ED654F" w:rsidP="00ED654F">
      <w:pPr>
        <w:spacing w:before="120"/>
        <w:jc w:val="center"/>
        <w:rPr>
          <w:rFonts w:ascii="Arial" w:hAnsi="Arial" w:cs="Arial"/>
          <w:sz w:val="20"/>
          <w:szCs w:val="20"/>
        </w:rPr>
      </w:pPr>
    </w:p>
    <w:p w14:paraId="45AB9635" w14:textId="4A631DF4" w:rsidR="00ED654F" w:rsidRPr="00A810DE" w:rsidRDefault="00ED654F" w:rsidP="00ED654F">
      <w:pPr>
        <w:spacing w:before="120"/>
        <w:jc w:val="center"/>
        <w:rPr>
          <w:rFonts w:ascii="Arial" w:hAnsi="Arial" w:cs="Arial"/>
          <w:sz w:val="20"/>
          <w:szCs w:val="20"/>
        </w:rPr>
      </w:pPr>
      <w:r w:rsidRPr="00A810DE">
        <w:rPr>
          <w:rFonts w:ascii="Arial" w:hAnsi="Arial" w:cs="Arial"/>
          <w:sz w:val="20"/>
          <w:szCs w:val="20"/>
        </w:rPr>
        <w:t>Javno naročilo: »</w:t>
      </w:r>
      <w:r w:rsidR="005A607C" w:rsidRPr="00A810DE">
        <w:rPr>
          <w:rFonts w:ascii="Arial" w:hAnsi="Arial" w:cs="Arial"/>
          <w:b/>
          <w:sz w:val="20"/>
          <w:szCs w:val="20"/>
        </w:rPr>
        <w:t>Popravilo IGBT modulov</w:t>
      </w:r>
      <w:r w:rsidRPr="00A810DE">
        <w:rPr>
          <w:rFonts w:ascii="Arial" w:hAnsi="Arial" w:cs="Arial"/>
          <w:sz w:val="20"/>
          <w:szCs w:val="20"/>
        </w:rPr>
        <w:t>«</w:t>
      </w:r>
    </w:p>
    <w:p w14:paraId="62AE4DF6" w14:textId="77777777" w:rsidR="00ED654F" w:rsidRPr="00A810DE" w:rsidRDefault="00ED654F" w:rsidP="00ED654F">
      <w:pPr>
        <w:spacing w:before="120" w:line="23" w:lineRule="atLeast"/>
        <w:jc w:val="both"/>
        <w:rPr>
          <w:rFonts w:ascii="Arial" w:hAnsi="Arial" w:cs="Arial"/>
          <w:sz w:val="20"/>
          <w:szCs w:val="20"/>
        </w:rPr>
      </w:pPr>
    </w:p>
    <w:p w14:paraId="53F1C6FC" w14:textId="77777777" w:rsidR="00ED654F" w:rsidRPr="00A810DE" w:rsidRDefault="00ED654F" w:rsidP="00ED654F">
      <w:pPr>
        <w:keepNext/>
        <w:spacing w:before="240" w:after="60" w:line="23" w:lineRule="atLeast"/>
        <w:jc w:val="both"/>
        <w:rPr>
          <w:rFonts w:ascii="Arial" w:hAnsi="Arial" w:cs="Arial"/>
          <w:sz w:val="20"/>
          <w:szCs w:val="20"/>
        </w:rPr>
      </w:pPr>
    </w:p>
    <w:p w14:paraId="7D6B8B9B" w14:textId="77777777" w:rsidR="00ED654F" w:rsidRPr="00A810DE" w:rsidRDefault="00ED654F" w:rsidP="00ED654F">
      <w:pPr>
        <w:spacing w:before="120" w:line="23" w:lineRule="atLeast"/>
        <w:jc w:val="both"/>
        <w:rPr>
          <w:rFonts w:ascii="Arial" w:hAnsi="Arial" w:cs="Arial"/>
          <w:sz w:val="20"/>
          <w:szCs w:val="20"/>
        </w:rPr>
      </w:pPr>
      <w:r w:rsidRPr="00A810DE">
        <w:rPr>
          <w:rFonts w:ascii="Arial" w:hAnsi="Arial" w:cs="Arial"/>
          <w:sz w:val="20"/>
          <w:szCs w:val="20"/>
        </w:rPr>
        <w:t>Ponudnik (in partnerji skupnega nastopa v primeru skupne izvedbe javnega naročila):</w:t>
      </w:r>
    </w:p>
    <w:p w14:paraId="21D7C640" w14:textId="77777777" w:rsidR="00ED654F" w:rsidRPr="00A810DE" w:rsidRDefault="00ED654F" w:rsidP="00ED654F">
      <w:pPr>
        <w:spacing w:before="120" w:line="23" w:lineRule="atLeast"/>
        <w:jc w:val="both"/>
        <w:rPr>
          <w:rFonts w:ascii="Arial" w:hAnsi="Arial" w:cs="Arial"/>
          <w:sz w:val="20"/>
          <w:szCs w:val="20"/>
        </w:rPr>
      </w:pPr>
    </w:p>
    <w:p w14:paraId="6DDD5259" w14:textId="77777777" w:rsidR="00ED654F" w:rsidRPr="00A810DE" w:rsidRDefault="00ED654F" w:rsidP="00ED654F">
      <w:pPr>
        <w:spacing w:before="120" w:line="23" w:lineRule="atLeast"/>
        <w:jc w:val="both"/>
        <w:rPr>
          <w:rFonts w:ascii="Arial" w:hAnsi="Arial" w:cs="Arial"/>
          <w:sz w:val="20"/>
          <w:szCs w:val="20"/>
        </w:rPr>
      </w:pPr>
      <w:r w:rsidRPr="00A810DE">
        <w:rPr>
          <w:rFonts w:ascii="Arial" w:hAnsi="Arial" w:cs="Arial"/>
          <w:sz w:val="20"/>
          <w:szCs w:val="20"/>
        </w:rPr>
        <w:t>_________________________________________________________</w:t>
      </w:r>
    </w:p>
    <w:p w14:paraId="5EAD1D03" w14:textId="77777777" w:rsidR="00ED654F" w:rsidRPr="00A810DE" w:rsidRDefault="00ED654F" w:rsidP="00ED654F">
      <w:pPr>
        <w:spacing w:before="120" w:line="23" w:lineRule="atLeast"/>
        <w:ind w:firstLine="284"/>
        <w:rPr>
          <w:rFonts w:ascii="Arial" w:hAnsi="Arial" w:cs="Arial"/>
          <w:sz w:val="20"/>
          <w:szCs w:val="20"/>
        </w:rPr>
      </w:pPr>
    </w:p>
    <w:p w14:paraId="323EDF85" w14:textId="77777777" w:rsidR="00ED654F" w:rsidRPr="00A810DE" w:rsidRDefault="00ED654F" w:rsidP="00ED654F">
      <w:pPr>
        <w:spacing w:before="120" w:line="23" w:lineRule="atLeast"/>
        <w:ind w:firstLine="284"/>
        <w:rPr>
          <w:rFonts w:ascii="Arial" w:hAnsi="Arial" w:cs="Arial"/>
          <w:sz w:val="20"/>
          <w:szCs w:val="20"/>
        </w:rPr>
      </w:pPr>
    </w:p>
    <w:p w14:paraId="3111CC95" w14:textId="77777777" w:rsidR="00ED654F" w:rsidRPr="00A810DE" w:rsidRDefault="00ED654F" w:rsidP="00ED654F">
      <w:pPr>
        <w:keepNext/>
        <w:spacing w:before="240" w:after="60" w:line="23" w:lineRule="atLeast"/>
        <w:jc w:val="center"/>
        <w:rPr>
          <w:rFonts w:ascii="Arial" w:hAnsi="Arial" w:cs="Arial"/>
          <w:b/>
          <w:sz w:val="20"/>
          <w:szCs w:val="20"/>
        </w:rPr>
      </w:pPr>
      <w:bookmarkStart w:id="11" w:name="_Toc206298270"/>
      <w:r w:rsidRPr="00A810DE">
        <w:rPr>
          <w:rFonts w:ascii="Arial" w:hAnsi="Arial" w:cs="Arial"/>
          <w:b/>
          <w:sz w:val="20"/>
          <w:szCs w:val="20"/>
        </w:rPr>
        <w:t>I Z J A V A</w:t>
      </w:r>
      <w:bookmarkEnd w:id="11"/>
    </w:p>
    <w:p w14:paraId="12E22CC0" w14:textId="77777777" w:rsidR="00ED654F" w:rsidRPr="00A810DE" w:rsidRDefault="00ED654F" w:rsidP="00ED654F">
      <w:pPr>
        <w:spacing w:before="120" w:line="23" w:lineRule="atLeast"/>
        <w:ind w:firstLine="284"/>
        <w:rPr>
          <w:rFonts w:ascii="Arial" w:hAnsi="Arial" w:cs="Arial"/>
          <w:sz w:val="20"/>
          <w:szCs w:val="20"/>
        </w:rPr>
      </w:pPr>
    </w:p>
    <w:p w14:paraId="09DB7335" w14:textId="77777777" w:rsidR="00ED654F" w:rsidRPr="00A810DE" w:rsidRDefault="00ED654F" w:rsidP="00ED654F">
      <w:pPr>
        <w:spacing w:before="120" w:line="23" w:lineRule="atLeast"/>
        <w:ind w:firstLine="284"/>
        <w:rPr>
          <w:rFonts w:ascii="Arial" w:hAnsi="Arial" w:cs="Arial"/>
          <w:sz w:val="20"/>
          <w:szCs w:val="20"/>
        </w:rPr>
      </w:pPr>
    </w:p>
    <w:p w14:paraId="42DF673C" w14:textId="77777777" w:rsidR="00ED654F" w:rsidRPr="00A810DE" w:rsidRDefault="00ED654F" w:rsidP="00ED654F">
      <w:pPr>
        <w:spacing w:before="120" w:line="23" w:lineRule="atLeast"/>
        <w:ind w:firstLine="284"/>
        <w:rPr>
          <w:rFonts w:ascii="Arial" w:hAnsi="Arial" w:cs="Arial"/>
          <w:sz w:val="20"/>
          <w:szCs w:val="20"/>
        </w:rPr>
      </w:pPr>
    </w:p>
    <w:p w14:paraId="0F883E5E" w14:textId="77777777" w:rsidR="00ED654F" w:rsidRPr="00A810DE" w:rsidRDefault="00ED654F" w:rsidP="00ED654F">
      <w:pPr>
        <w:spacing w:before="120" w:line="23" w:lineRule="atLeast"/>
        <w:ind w:firstLine="284"/>
        <w:rPr>
          <w:rFonts w:ascii="Arial" w:hAnsi="Arial" w:cs="Arial"/>
          <w:sz w:val="20"/>
          <w:szCs w:val="20"/>
        </w:rPr>
      </w:pPr>
      <w:r w:rsidRPr="00A810DE">
        <w:rPr>
          <w:rFonts w:ascii="Arial" w:hAnsi="Arial" w:cs="Arial"/>
          <w:sz w:val="20"/>
          <w:szCs w:val="20"/>
        </w:rPr>
        <w:t>Vpisati letni promet  podjetja v milijon EUR .</w:t>
      </w:r>
    </w:p>
    <w:p w14:paraId="78CD6041" w14:textId="77777777" w:rsidR="00ED654F" w:rsidRPr="00A810DE" w:rsidRDefault="00ED654F" w:rsidP="00ED654F">
      <w:pPr>
        <w:spacing w:before="120" w:line="23" w:lineRule="atLeast"/>
        <w:ind w:firstLine="284"/>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2"/>
        <w:gridCol w:w="2303"/>
        <w:gridCol w:w="2303"/>
        <w:gridCol w:w="2303"/>
      </w:tblGrid>
      <w:tr w:rsidR="00A810DE" w:rsidRPr="00A810DE" w14:paraId="37CBE28C"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330F35" w14:textId="77777777" w:rsidR="00867424" w:rsidRPr="00A810DE" w:rsidRDefault="00867424" w:rsidP="00D455AA">
            <w:pPr>
              <w:spacing w:before="120" w:line="23" w:lineRule="atLeast"/>
              <w:jc w:val="center"/>
              <w:rPr>
                <w:rFonts w:ascii="Arial" w:hAnsi="Arial" w:cs="Arial"/>
                <w:sz w:val="20"/>
                <w:szCs w:val="20"/>
              </w:rPr>
            </w:pPr>
            <w:r w:rsidRPr="00A810DE">
              <w:rPr>
                <w:rFonts w:ascii="Arial" w:hAnsi="Arial" w:cs="Arial"/>
                <w:sz w:val="20"/>
                <w:szCs w:val="20"/>
              </w:rPr>
              <w:t>promet/leto</w:t>
            </w:r>
          </w:p>
        </w:tc>
        <w:tc>
          <w:tcPr>
            <w:tcW w:w="2303" w:type="dxa"/>
            <w:tcBorders>
              <w:top w:val="single" w:sz="4" w:space="0" w:color="auto"/>
              <w:left w:val="single" w:sz="4" w:space="0" w:color="auto"/>
              <w:bottom w:val="single" w:sz="4" w:space="0" w:color="auto"/>
              <w:right w:val="single" w:sz="4" w:space="0" w:color="auto"/>
            </w:tcBorders>
            <w:shd w:val="clear" w:color="auto" w:fill="C0C0C0"/>
            <w:hideMark/>
          </w:tcPr>
          <w:p w14:paraId="79DB14E1" w14:textId="015C952C" w:rsidR="00867424" w:rsidRPr="00A810DE" w:rsidRDefault="00867424" w:rsidP="00D455AA">
            <w:pPr>
              <w:spacing w:before="120" w:line="23" w:lineRule="atLeast"/>
              <w:jc w:val="center"/>
              <w:rPr>
                <w:rFonts w:ascii="Arial" w:hAnsi="Arial" w:cs="Arial"/>
                <w:strike/>
                <w:sz w:val="20"/>
                <w:szCs w:val="20"/>
              </w:rPr>
            </w:pPr>
            <w:r w:rsidRPr="00A810DE">
              <w:rPr>
                <w:rFonts w:ascii="Arial" w:hAnsi="Arial" w:cs="Arial"/>
                <w:sz w:val="20"/>
                <w:szCs w:val="20"/>
              </w:rPr>
              <w:t>202</w:t>
            </w:r>
            <w:r w:rsidR="0035751D" w:rsidRPr="00A810DE">
              <w:rPr>
                <w:rFonts w:ascii="Arial" w:hAnsi="Arial" w:cs="Arial"/>
                <w:sz w:val="20"/>
                <w:szCs w:val="20"/>
              </w:rPr>
              <w:t>0</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BCF785" w14:textId="629917B2" w:rsidR="00867424" w:rsidRPr="00A810DE" w:rsidRDefault="00867424" w:rsidP="00D455AA">
            <w:pPr>
              <w:spacing w:before="120" w:line="23" w:lineRule="atLeast"/>
              <w:jc w:val="center"/>
              <w:rPr>
                <w:rFonts w:ascii="Arial" w:hAnsi="Arial" w:cs="Arial"/>
                <w:sz w:val="20"/>
                <w:szCs w:val="20"/>
              </w:rPr>
            </w:pPr>
            <w:r w:rsidRPr="00A810DE">
              <w:rPr>
                <w:rFonts w:ascii="Arial" w:hAnsi="Arial" w:cs="Arial"/>
                <w:sz w:val="20"/>
                <w:szCs w:val="20"/>
              </w:rPr>
              <w:t>202</w:t>
            </w:r>
            <w:r w:rsidR="0035751D" w:rsidRPr="00A810DE">
              <w:rPr>
                <w:rFonts w:ascii="Arial" w:hAnsi="Arial" w:cs="Arial"/>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085DA" w14:textId="746A8B89" w:rsidR="00867424" w:rsidRPr="00A810DE" w:rsidRDefault="00867424" w:rsidP="00D455AA">
            <w:pPr>
              <w:spacing w:before="120" w:line="23" w:lineRule="atLeast"/>
              <w:jc w:val="center"/>
              <w:rPr>
                <w:rFonts w:ascii="Arial" w:hAnsi="Arial" w:cs="Arial"/>
                <w:sz w:val="20"/>
                <w:szCs w:val="20"/>
              </w:rPr>
            </w:pPr>
            <w:r w:rsidRPr="00A810DE">
              <w:rPr>
                <w:rFonts w:ascii="Arial" w:hAnsi="Arial" w:cs="Arial"/>
                <w:sz w:val="20"/>
                <w:szCs w:val="20"/>
              </w:rPr>
              <w:t>202</w:t>
            </w:r>
            <w:r w:rsidR="0035751D" w:rsidRPr="00A810DE">
              <w:rPr>
                <w:rFonts w:ascii="Arial" w:hAnsi="Arial" w:cs="Arial"/>
                <w:sz w:val="20"/>
                <w:szCs w:val="20"/>
              </w:rPr>
              <w:t>2</w:t>
            </w:r>
          </w:p>
        </w:tc>
      </w:tr>
      <w:tr w:rsidR="00A810DE" w:rsidRPr="00A810DE" w14:paraId="541F02CF" w14:textId="77777777" w:rsidTr="00D455AA">
        <w:tc>
          <w:tcPr>
            <w:tcW w:w="2302" w:type="dxa"/>
            <w:tcBorders>
              <w:top w:val="single" w:sz="4" w:space="0" w:color="auto"/>
              <w:left w:val="single" w:sz="4" w:space="0" w:color="auto"/>
              <w:bottom w:val="single" w:sz="4" w:space="0" w:color="auto"/>
              <w:right w:val="single" w:sz="4" w:space="0" w:color="auto"/>
            </w:tcBorders>
            <w:shd w:val="clear" w:color="auto" w:fill="C0C0C0"/>
            <w:vAlign w:val="center"/>
          </w:tcPr>
          <w:p w14:paraId="23BEF359" w14:textId="77777777" w:rsidR="00867424" w:rsidRPr="00A810DE" w:rsidRDefault="00867424" w:rsidP="00D455AA">
            <w:pPr>
              <w:spacing w:before="120" w:line="23" w:lineRule="atLeast"/>
              <w:jc w:val="center"/>
              <w:rPr>
                <w:rFonts w:ascii="Arial" w:hAnsi="Arial" w:cs="Arial"/>
                <w:sz w:val="20"/>
                <w:szCs w:val="20"/>
              </w:rPr>
            </w:pPr>
            <w:r w:rsidRPr="00A810DE">
              <w:rPr>
                <w:rFonts w:ascii="Arial" w:hAnsi="Arial" w:cs="Arial"/>
                <w:sz w:val="20"/>
                <w:szCs w:val="20"/>
              </w:rPr>
              <w:t>Skupaj</w:t>
            </w:r>
          </w:p>
          <w:p w14:paraId="6F8A52AE" w14:textId="77777777" w:rsidR="00867424" w:rsidRPr="00A810DE" w:rsidRDefault="00867424" w:rsidP="00D455AA">
            <w:pPr>
              <w:spacing w:before="120" w:line="23" w:lineRule="atLeast"/>
              <w:jc w:val="center"/>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892C3A4" w14:textId="77777777" w:rsidR="00867424" w:rsidRPr="00A810DE"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216829BF" w14:textId="77777777" w:rsidR="00867424" w:rsidRPr="00A810DE" w:rsidRDefault="00867424" w:rsidP="00D455AA">
            <w:pPr>
              <w:spacing w:before="120" w:line="23" w:lineRule="atLeast"/>
              <w:rPr>
                <w:rFonts w:ascii="Arial" w:hAnsi="Arial" w:cs="Arial"/>
                <w:sz w:val="20"/>
                <w:szCs w:val="20"/>
              </w:rPr>
            </w:pPr>
          </w:p>
        </w:tc>
        <w:tc>
          <w:tcPr>
            <w:tcW w:w="2303" w:type="dxa"/>
            <w:tcBorders>
              <w:top w:val="single" w:sz="4" w:space="0" w:color="auto"/>
              <w:left w:val="single" w:sz="4" w:space="0" w:color="auto"/>
              <w:bottom w:val="single" w:sz="4" w:space="0" w:color="auto"/>
              <w:right w:val="single" w:sz="4" w:space="0" w:color="auto"/>
            </w:tcBorders>
          </w:tcPr>
          <w:p w14:paraId="34163C96" w14:textId="77777777" w:rsidR="00867424" w:rsidRPr="00A810DE" w:rsidRDefault="00867424" w:rsidP="00D455AA">
            <w:pPr>
              <w:spacing w:before="120" w:line="23" w:lineRule="atLeast"/>
              <w:rPr>
                <w:rFonts w:ascii="Arial" w:hAnsi="Arial" w:cs="Arial"/>
                <w:sz w:val="20"/>
                <w:szCs w:val="20"/>
              </w:rPr>
            </w:pPr>
          </w:p>
        </w:tc>
      </w:tr>
    </w:tbl>
    <w:p w14:paraId="2AAB65D3" w14:textId="77777777" w:rsidR="00ED654F" w:rsidRPr="00A810DE" w:rsidRDefault="00ED654F" w:rsidP="00ED654F">
      <w:pPr>
        <w:spacing w:before="120" w:line="23" w:lineRule="atLeast"/>
        <w:ind w:firstLine="284"/>
        <w:rPr>
          <w:rFonts w:ascii="Arial" w:hAnsi="Arial" w:cs="Arial"/>
          <w:sz w:val="20"/>
          <w:szCs w:val="20"/>
        </w:rPr>
      </w:pPr>
    </w:p>
    <w:p w14:paraId="0C6E109E" w14:textId="77777777" w:rsidR="00ED654F" w:rsidRPr="00A810DE" w:rsidRDefault="00ED654F" w:rsidP="00ED654F">
      <w:pPr>
        <w:spacing w:before="120" w:line="23" w:lineRule="atLeast"/>
        <w:ind w:firstLine="284"/>
        <w:rPr>
          <w:rFonts w:ascii="Arial" w:hAnsi="Arial" w:cs="Arial"/>
          <w:sz w:val="20"/>
          <w:szCs w:val="20"/>
        </w:rPr>
      </w:pPr>
    </w:p>
    <w:p w14:paraId="78A077D0" w14:textId="7C8F73B2" w:rsidR="00ED654F" w:rsidRPr="00A810DE" w:rsidRDefault="00ED654F" w:rsidP="005A607C">
      <w:pPr>
        <w:spacing w:before="120" w:line="23" w:lineRule="atLeast"/>
        <w:ind w:firstLine="284"/>
        <w:rPr>
          <w:rFonts w:ascii="Arial" w:hAnsi="Arial" w:cs="Arial"/>
          <w:sz w:val="20"/>
          <w:szCs w:val="20"/>
        </w:rPr>
      </w:pPr>
      <w:r w:rsidRPr="00A810DE">
        <w:rPr>
          <w:rFonts w:ascii="Arial" w:hAnsi="Arial" w:cs="Arial"/>
          <w:sz w:val="20"/>
          <w:szCs w:val="20"/>
        </w:rPr>
        <w:t xml:space="preserve">Povprečni letni promet v poslovnih letih </w:t>
      </w:r>
      <w:r w:rsidR="0035751D" w:rsidRPr="00A810DE">
        <w:rPr>
          <w:rFonts w:ascii="Arial" w:hAnsi="Arial" w:cs="Arial"/>
          <w:sz w:val="20"/>
          <w:szCs w:val="20"/>
        </w:rPr>
        <w:t>od 2020 do 2022</w:t>
      </w:r>
      <w:r w:rsidRPr="00A810DE">
        <w:rPr>
          <w:rFonts w:ascii="Arial" w:hAnsi="Arial" w:cs="Arial"/>
          <w:sz w:val="20"/>
          <w:szCs w:val="20"/>
        </w:rPr>
        <w:t xml:space="preserve"> znaša _______________ EUR.</w:t>
      </w:r>
    </w:p>
    <w:p w14:paraId="3F2171EE" w14:textId="77777777" w:rsidR="00ED654F" w:rsidRPr="00A810DE" w:rsidRDefault="00ED654F" w:rsidP="00ED654F">
      <w:pPr>
        <w:spacing w:before="120" w:line="23" w:lineRule="atLeast"/>
        <w:rPr>
          <w:rFonts w:ascii="Arial" w:hAnsi="Arial" w:cs="Arial"/>
          <w:sz w:val="20"/>
          <w:szCs w:val="20"/>
        </w:rPr>
      </w:pPr>
    </w:p>
    <w:tbl>
      <w:tblPr>
        <w:tblW w:w="0" w:type="auto"/>
        <w:tblLook w:val="04A0" w:firstRow="1" w:lastRow="0" w:firstColumn="1" w:lastColumn="0" w:noHBand="0" w:noVBand="1"/>
      </w:tblPr>
      <w:tblGrid>
        <w:gridCol w:w="3108"/>
        <w:gridCol w:w="3109"/>
        <w:gridCol w:w="3109"/>
      </w:tblGrid>
      <w:tr w:rsidR="00A810DE" w:rsidRPr="00A810DE" w14:paraId="6E648D39" w14:textId="77777777" w:rsidTr="00D455AA">
        <w:tc>
          <w:tcPr>
            <w:tcW w:w="3108" w:type="dxa"/>
          </w:tcPr>
          <w:p w14:paraId="011C8B9C" w14:textId="77777777" w:rsidR="00ED654F" w:rsidRPr="00A810DE" w:rsidRDefault="00ED654F" w:rsidP="00ED654F">
            <w:pPr>
              <w:jc w:val="both"/>
              <w:rPr>
                <w:rFonts w:ascii="Arial" w:hAnsi="Arial" w:cs="Arial"/>
                <w:sz w:val="20"/>
                <w:szCs w:val="20"/>
              </w:rPr>
            </w:pPr>
            <w:r w:rsidRPr="00A810DE">
              <w:rPr>
                <w:rFonts w:ascii="Arial" w:hAnsi="Arial" w:cs="Arial"/>
                <w:sz w:val="20"/>
                <w:szCs w:val="20"/>
              </w:rPr>
              <w:t>Datum:</w:t>
            </w:r>
          </w:p>
          <w:p w14:paraId="3F249279" w14:textId="77777777" w:rsidR="00ED654F" w:rsidRPr="00A810DE" w:rsidRDefault="00ED654F" w:rsidP="00ED654F">
            <w:pPr>
              <w:jc w:val="both"/>
              <w:rPr>
                <w:rFonts w:ascii="Arial" w:hAnsi="Arial" w:cs="Arial"/>
                <w:sz w:val="20"/>
                <w:szCs w:val="20"/>
              </w:rPr>
            </w:pPr>
          </w:p>
        </w:tc>
        <w:tc>
          <w:tcPr>
            <w:tcW w:w="3109" w:type="dxa"/>
          </w:tcPr>
          <w:p w14:paraId="79140BA3" w14:textId="77777777" w:rsidR="00ED654F" w:rsidRPr="00A810DE" w:rsidRDefault="00ED654F" w:rsidP="00ED654F">
            <w:pPr>
              <w:jc w:val="both"/>
              <w:rPr>
                <w:rFonts w:ascii="Arial" w:hAnsi="Arial" w:cs="Arial"/>
                <w:sz w:val="20"/>
                <w:szCs w:val="20"/>
              </w:rPr>
            </w:pPr>
            <w:r w:rsidRPr="00A810DE">
              <w:rPr>
                <w:rFonts w:ascii="Arial" w:hAnsi="Arial" w:cs="Arial"/>
                <w:sz w:val="20"/>
                <w:szCs w:val="20"/>
              </w:rPr>
              <w:t>Žig</w:t>
            </w:r>
          </w:p>
          <w:p w14:paraId="110F7629" w14:textId="77777777" w:rsidR="00ED654F" w:rsidRPr="00A810DE" w:rsidRDefault="00ED654F" w:rsidP="00ED654F">
            <w:pPr>
              <w:jc w:val="both"/>
              <w:rPr>
                <w:rFonts w:ascii="Arial" w:hAnsi="Arial" w:cs="Arial"/>
                <w:sz w:val="20"/>
                <w:szCs w:val="20"/>
              </w:rPr>
            </w:pPr>
          </w:p>
        </w:tc>
        <w:tc>
          <w:tcPr>
            <w:tcW w:w="3109" w:type="dxa"/>
          </w:tcPr>
          <w:p w14:paraId="1934C5CF" w14:textId="77777777" w:rsidR="00ED654F" w:rsidRPr="00A810DE" w:rsidRDefault="00ED654F" w:rsidP="00ED654F">
            <w:pPr>
              <w:jc w:val="both"/>
              <w:rPr>
                <w:rFonts w:ascii="Arial" w:hAnsi="Arial" w:cs="Arial"/>
                <w:sz w:val="20"/>
                <w:szCs w:val="20"/>
              </w:rPr>
            </w:pPr>
            <w:r w:rsidRPr="00A810DE">
              <w:rPr>
                <w:rFonts w:ascii="Arial" w:hAnsi="Arial" w:cs="Arial"/>
                <w:sz w:val="20"/>
                <w:szCs w:val="20"/>
              </w:rPr>
              <w:t>(ime in priimek)</w:t>
            </w:r>
          </w:p>
          <w:p w14:paraId="1895518C" w14:textId="77777777" w:rsidR="00ED654F" w:rsidRPr="00A810DE" w:rsidRDefault="00ED654F" w:rsidP="00ED654F">
            <w:pPr>
              <w:jc w:val="both"/>
              <w:rPr>
                <w:rFonts w:ascii="Arial" w:hAnsi="Arial" w:cs="Arial"/>
                <w:sz w:val="20"/>
                <w:szCs w:val="20"/>
              </w:rPr>
            </w:pPr>
          </w:p>
          <w:p w14:paraId="336615F1" w14:textId="77777777" w:rsidR="00ED654F" w:rsidRPr="00A810DE" w:rsidRDefault="00ED654F" w:rsidP="00ED654F">
            <w:pPr>
              <w:jc w:val="both"/>
              <w:rPr>
                <w:rFonts w:ascii="Arial" w:hAnsi="Arial" w:cs="Arial"/>
                <w:sz w:val="20"/>
                <w:szCs w:val="20"/>
              </w:rPr>
            </w:pPr>
          </w:p>
        </w:tc>
      </w:tr>
      <w:tr w:rsidR="00ED654F" w:rsidRPr="00A810DE" w14:paraId="6AEE043F" w14:textId="77777777" w:rsidTr="00D455AA">
        <w:tc>
          <w:tcPr>
            <w:tcW w:w="3108" w:type="dxa"/>
          </w:tcPr>
          <w:p w14:paraId="228AB946" w14:textId="77777777" w:rsidR="00ED654F" w:rsidRPr="00A810DE" w:rsidRDefault="00ED654F" w:rsidP="00ED654F">
            <w:pPr>
              <w:jc w:val="both"/>
              <w:rPr>
                <w:rFonts w:ascii="Arial" w:hAnsi="Arial" w:cs="Arial"/>
                <w:sz w:val="20"/>
                <w:szCs w:val="20"/>
              </w:rPr>
            </w:pPr>
          </w:p>
        </w:tc>
        <w:tc>
          <w:tcPr>
            <w:tcW w:w="3109" w:type="dxa"/>
          </w:tcPr>
          <w:p w14:paraId="3EF265C2" w14:textId="77777777" w:rsidR="00ED654F" w:rsidRPr="00A810DE" w:rsidRDefault="00ED654F" w:rsidP="00ED654F">
            <w:pPr>
              <w:jc w:val="both"/>
              <w:rPr>
                <w:rFonts w:ascii="Arial" w:hAnsi="Arial" w:cs="Arial"/>
                <w:sz w:val="20"/>
                <w:szCs w:val="20"/>
              </w:rPr>
            </w:pPr>
          </w:p>
        </w:tc>
        <w:tc>
          <w:tcPr>
            <w:tcW w:w="3109" w:type="dxa"/>
          </w:tcPr>
          <w:p w14:paraId="74368735" w14:textId="77777777" w:rsidR="00ED654F" w:rsidRPr="00A810DE" w:rsidRDefault="00ED654F" w:rsidP="00ED654F">
            <w:pPr>
              <w:spacing w:before="120"/>
              <w:rPr>
                <w:rFonts w:ascii="Arial" w:hAnsi="Arial" w:cs="Arial"/>
                <w:sz w:val="20"/>
                <w:szCs w:val="20"/>
              </w:rPr>
            </w:pPr>
            <w:r w:rsidRPr="00A810DE">
              <w:rPr>
                <w:rFonts w:ascii="Arial" w:hAnsi="Arial" w:cs="Arial"/>
                <w:sz w:val="20"/>
                <w:szCs w:val="20"/>
              </w:rPr>
              <w:t>Podpis:</w:t>
            </w:r>
          </w:p>
        </w:tc>
      </w:tr>
    </w:tbl>
    <w:p w14:paraId="4825D8CD" w14:textId="77777777" w:rsidR="00ED654F" w:rsidRPr="00A810DE" w:rsidRDefault="00ED654F" w:rsidP="00ED654F">
      <w:pPr>
        <w:spacing w:before="120" w:line="23" w:lineRule="atLeast"/>
        <w:ind w:firstLine="284"/>
        <w:rPr>
          <w:rFonts w:ascii="Arial" w:hAnsi="Arial" w:cs="Arial"/>
          <w:sz w:val="20"/>
          <w:szCs w:val="20"/>
        </w:rPr>
      </w:pPr>
    </w:p>
    <w:p w14:paraId="6EFB0A4F" w14:textId="77777777" w:rsidR="00ED654F" w:rsidRPr="00A810DE" w:rsidRDefault="00ED654F" w:rsidP="00ED654F">
      <w:pPr>
        <w:spacing w:before="120" w:line="23" w:lineRule="atLeast"/>
        <w:rPr>
          <w:rFonts w:ascii="Arial" w:hAnsi="Arial" w:cs="Arial"/>
          <w:sz w:val="20"/>
          <w:szCs w:val="20"/>
        </w:rPr>
      </w:pPr>
    </w:p>
    <w:p w14:paraId="2FC770BC" w14:textId="77777777" w:rsidR="00ED654F" w:rsidRPr="00A810DE" w:rsidRDefault="00ED654F" w:rsidP="00ED654F">
      <w:pPr>
        <w:spacing w:before="120"/>
        <w:jc w:val="both"/>
        <w:rPr>
          <w:rFonts w:ascii="Arial" w:hAnsi="Arial" w:cs="Arial"/>
          <w:sz w:val="20"/>
          <w:szCs w:val="20"/>
        </w:rPr>
      </w:pPr>
      <w:r w:rsidRPr="00A810DE">
        <w:rPr>
          <w:rFonts w:ascii="Arial" w:hAnsi="Arial" w:cs="Arial"/>
          <w:sz w:val="20"/>
          <w:szCs w:val="20"/>
        </w:rPr>
        <w:t>Obrazec morajo izpolniti in podpisati ponudnik, vsi partnerji v skupnem nastopu in vsi podizvajalci.</w:t>
      </w:r>
    </w:p>
    <w:p w14:paraId="136B4FA5" w14:textId="77777777" w:rsidR="00ED654F" w:rsidRPr="00A810DE" w:rsidRDefault="00ED654F" w:rsidP="00832598">
      <w:pPr>
        <w:autoSpaceDE w:val="0"/>
        <w:autoSpaceDN w:val="0"/>
        <w:adjustRightInd w:val="0"/>
        <w:rPr>
          <w:rFonts w:ascii="Arial" w:hAnsi="Arial" w:cs="Arial"/>
          <w:b/>
          <w:sz w:val="20"/>
          <w:szCs w:val="20"/>
        </w:rPr>
      </w:pPr>
    </w:p>
    <w:p w14:paraId="11DD8A3F" w14:textId="77777777" w:rsidR="00ED654F" w:rsidRPr="00A810DE" w:rsidRDefault="00ED654F" w:rsidP="00832598">
      <w:pPr>
        <w:autoSpaceDE w:val="0"/>
        <w:autoSpaceDN w:val="0"/>
        <w:adjustRightInd w:val="0"/>
        <w:rPr>
          <w:rFonts w:ascii="Arial" w:hAnsi="Arial" w:cs="Arial"/>
          <w:b/>
          <w:sz w:val="20"/>
          <w:szCs w:val="20"/>
        </w:rPr>
      </w:pPr>
    </w:p>
    <w:p w14:paraId="27DE525F" w14:textId="5F0C08AD" w:rsidR="003E2E91" w:rsidRPr="00A810DE" w:rsidRDefault="007124B4" w:rsidP="00F32528">
      <w:pPr>
        <w:pStyle w:val="Naslov2"/>
        <w:rPr>
          <w:i w:val="0"/>
          <w:sz w:val="20"/>
          <w:szCs w:val="20"/>
        </w:rPr>
      </w:pPr>
      <w:bookmarkStart w:id="12" w:name="_Toc532533798"/>
      <w:bookmarkStart w:id="13" w:name="_Toc57805098"/>
      <w:bookmarkStart w:id="14" w:name="_Toc127426864"/>
      <w:r w:rsidRPr="00A810DE">
        <w:rPr>
          <w:i w:val="0"/>
          <w:sz w:val="20"/>
          <w:szCs w:val="20"/>
        </w:rPr>
        <w:t>O</w:t>
      </w:r>
      <w:r w:rsidR="00A959CE" w:rsidRPr="00A810DE">
        <w:rPr>
          <w:i w:val="0"/>
          <w:sz w:val="20"/>
          <w:szCs w:val="20"/>
        </w:rPr>
        <w:t>brazec</w:t>
      </w:r>
      <w:r w:rsidR="006D4C1C" w:rsidRPr="00A810DE">
        <w:rPr>
          <w:i w:val="0"/>
          <w:sz w:val="20"/>
          <w:szCs w:val="20"/>
        </w:rPr>
        <w:t xml:space="preserve"> </w:t>
      </w:r>
      <w:bookmarkEnd w:id="12"/>
      <w:bookmarkEnd w:id="13"/>
      <w:r w:rsidR="00ED654F" w:rsidRPr="00A810DE">
        <w:rPr>
          <w:i w:val="0"/>
          <w:sz w:val="20"/>
          <w:szCs w:val="20"/>
        </w:rPr>
        <w:t>5</w:t>
      </w:r>
      <w:bookmarkEnd w:id="14"/>
    </w:p>
    <w:p w14:paraId="170ADB69" w14:textId="77777777" w:rsidR="003E2E91" w:rsidRPr="00A810DE" w:rsidRDefault="003E2E91" w:rsidP="007124B4">
      <w:pPr>
        <w:autoSpaceDE w:val="0"/>
        <w:autoSpaceDN w:val="0"/>
        <w:adjustRightInd w:val="0"/>
        <w:rPr>
          <w:rFonts w:ascii="Arial" w:hAnsi="Arial" w:cs="Arial"/>
          <w:b/>
          <w:sz w:val="20"/>
          <w:szCs w:val="20"/>
        </w:rPr>
      </w:pPr>
    </w:p>
    <w:p w14:paraId="168FF6E8" w14:textId="0EC5F427" w:rsidR="007124B4" w:rsidRPr="00A810DE" w:rsidRDefault="007124B4" w:rsidP="003E2E91">
      <w:pPr>
        <w:autoSpaceDE w:val="0"/>
        <w:autoSpaceDN w:val="0"/>
        <w:adjustRightInd w:val="0"/>
        <w:jc w:val="center"/>
        <w:rPr>
          <w:rFonts w:ascii="Arial" w:hAnsi="Arial" w:cs="Arial"/>
          <w:b/>
          <w:sz w:val="20"/>
          <w:szCs w:val="20"/>
        </w:rPr>
      </w:pPr>
      <w:bookmarkStart w:id="15" w:name="_Hlk52281782"/>
      <w:r w:rsidRPr="00A810DE">
        <w:rPr>
          <w:rFonts w:ascii="Arial" w:hAnsi="Arial" w:cs="Arial"/>
          <w:b/>
          <w:sz w:val="20"/>
          <w:szCs w:val="20"/>
        </w:rPr>
        <w:t xml:space="preserve">VZOREC </w:t>
      </w:r>
      <w:r w:rsidR="00B65CB5" w:rsidRPr="00A810DE">
        <w:rPr>
          <w:rFonts w:ascii="Arial" w:hAnsi="Arial" w:cs="Arial"/>
          <w:b/>
          <w:sz w:val="20"/>
          <w:szCs w:val="20"/>
        </w:rPr>
        <w:t>POGODBE</w:t>
      </w:r>
      <w:r w:rsidR="008C30C4" w:rsidRPr="00A810DE">
        <w:rPr>
          <w:rFonts w:ascii="Arial" w:hAnsi="Arial" w:cs="Arial"/>
          <w:b/>
          <w:sz w:val="20"/>
          <w:szCs w:val="20"/>
        </w:rPr>
        <w:t xml:space="preserve"> </w:t>
      </w:r>
    </w:p>
    <w:bookmarkEnd w:id="15"/>
    <w:p w14:paraId="2BFFD8C1" w14:textId="77777777" w:rsidR="00AB1DEE" w:rsidRPr="00A810DE" w:rsidRDefault="00AB1DEE" w:rsidP="00C70D64">
      <w:pPr>
        <w:autoSpaceDE w:val="0"/>
        <w:autoSpaceDN w:val="0"/>
        <w:adjustRightInd w:val="0"/>
        <w:jc w:val="both"/>
        <w:rPr>
          <w:rFonts w:ascii="Arial" w:hAnsi="Arial" w:cs="Arial"/>
          <w:b/>
          <w:sz w:val="20"/>
          <w:szCs w:val="20"/>
        </w:rPr>
      </w:pPr>
    </w:p>
    <w:p w14:paraId="0E8AC0A6" w14:textId="77777777" w:rsidR="00FF5597" w:rsidRPr="00A810DE" w:rsidRDefault="00FF5597" w:rsidP="00FF5597">
      <w:pPr>
        <w:spacing w:after="160" w:line="252" w:lineRule="auto"/>
        <w:jc w:val="both"/>
        <w:rPr>
          <w:rFonts w:ascii="Arial" w:hAnsi="Arial" w:cs="Arial"/>
          <w:sz w:val="20"/>
          <w:szCs w:val="20"/>
        </w:rPr>
      </w:pPr>
      <w:r w:rsidRPr="00A810DE">
        <w:rPr>
          <w:rFonts w:ascii="Arial" w:hAnsi="Arial" w:cs="Arial"/>
          <w:sz w:val="20"/>
          <w:szCs w:val="20"/>
        </w:rPr>
        <w:t>SŽ – Vleka in tehnika, d.o.o., Zaloška cesta 217, SI - 1000 Ljubljana, Registrirano pri Okrožnem sodišču v Ljubljani, Registrski vložek: 1/25961/00, Osnovni kapital 26.068.145,42 EUR, TRR SI56 02921-0018534804 NLB, d.d., davčni zavezanec, Identifikacijska številka za DDV: SI99181762,  ki ga zastopa direktor Dušan ŽIČKAR, (v nadaljnjem besedilu: NAROČNIK)</w:t>
      </w:r>
    </w:p>
    <w:p w14:paraId="7C0D6875" w14:textId="011B0C90" w:rsidR="00FF5597" w:rsidRPr="00A810DE" w:rsidRDefault="00FF5597" w:rsidP="00FF5597">
      <w:pPr>
        <w:rPr>
          <w:rFonts w:ascii="Arial" w:hAnsi="Arial" w:cs="Arial"/>
          <w:sz w:val="20"/>
          <w:szCs w:val="20"/>
        </w:rPr>
      </w:pPr>
      <w:r w:rsidRPr="00A810DE">
        <w:rPr>
          <w:rFonts w:ascii="Arial" w:hAnsi="Arial" w:cs="Arial"/>
          <w:sz w:val="20"/>
          <w:szCs w:val="20"/>
        </w:rPr>
        <w:t xml:space="preserve">in </w:t>
      </w:r>
    </w:p>
    <w:p w14:paraId="62E0329A" w14:textId="3567C414" w:rsidR="00FF5597" w:rsidRPr="00A810DE" w:rsidRDefault="00FF5597" w:rsidP="00FF5597">
      <w:pPr>
        <w:spacing w:before="120"/>
        <w:jc w:val="both"/>
        <w:rPr>
          <w:rFonts w:ascii="Arial" w:hAnsi="Arial" w:cs="Arial"/>
          <w:sz w:val="20"/>
          <w:szCs w:val="20"/>
        </w:rPr>
      </w:pPr>
      <w:r w:rsidRPr="00A810DE">
        <w:rPr>
          <w:rFonts w:ascii="Arial" w:hAnsi="Arial" w:cs="Arial"/>
          <w:sz w:val="20"/>
          <w:szCs w:val="20"/>
        </w:rPr>
        <w:t>…………………………………………………………………,</w:t>
      </w:r>
      <w:r w:rsidR="002A6D53" w:rsidRPr="00A810DE">
        <w:rPr>
          <w:rFonts w:ascii="Arial" w:hAnsi="Arial" w:cs="Arial"/>
          <w:sz w:val="20"/>
          <w:szCs w:val="20"/>
        </w:rPr>
        <w:t xml:space="preserve"> </w:t>
      </w:r>
      <w:r w:rsidRPr="00A810DE">
        <w:rPr>
          <w:rFonts w:ascii="Arial" w:hAnsi="Arial" w:cs="Arial"/>
          <w:sz w:val="20"/>
          <w:szCs w:val="20"/>
        </w:rPr>
        <w:t>Registrirano pri …………………………….,</w:t>
      </w:r>
      <w:r w:rsidR="002A6D53" w:rsidRPr="00A810DE">
        <w:rPr>
          <w:rFonts w:ascii="Arial" w:hAnsi="Arial" w:cs="Arial"/>
          <w:sz w:val="20"/>
          <w:szCs w:val="20"/>
        </w:rPr>
        <w:t xml:space="preserve"> Registrski vložek:…………………………</w:t>
      </w:r>
      <w:r w:rsidRPr="00A810DE">
        <w:rPr>
          <w:rFonts w:ascii="Arial" w:hAnsi="Arial" w:cs="Arial"/>
          <w:sz w:val="20"/>
          <w:szCs w:val="20"/>
        </w:rPr>
        <w:t xml:space="preserve"> Osnovni kapital:………………………………..,</w:t>
      </w:r>
      <w:r w:rsidR="002A6D53" w:rsidRPr="00A810DE">
        <w:rPr>
          <w:rFonts w:ascii="Arial" w:hAnsi="Arial" w:cs="Arial"/>
          <w:sz w:val="20"/>
          <w:szCs w:val="20"/>
        </w:rPr>
        <w:t xml:space="preserve"> TRR……………………………….</w:t>
      </w:r>
      <w:r w:rsidRPr="00A810DE">
        <w:rPr>
          <w:rFonts w:ascii="Arial" w:hAnsi="Arial" w:cs="Arial"/>
          <w:sz w:val="20"/>
          <w:szCs w:val="20"/>
        </w:rPr>
        <w:t>,</w:t>
      </w:r>
      <w:r w:rsidR="002A6D53" w:rsidRPr="00A810DE">
        <w:rPr>
          <w:rFonts w:ascii="Arial" w:hAnsi="Arial" w:cs="Arial"/>
          <w:sz w:val="20"/>
          <w:szCs w:val="20"/>
        </w:rPr>
        <w:t xml:space="preserve"> davčni zavezanec,</w:t>
      </w:r>
      <w:r w:rsidRPr="00A810DE">
        <w:rPr>
          <w:rFonts w:ascii="Arial" w:hAnsi="Arial" w:cs="Arial"/>
          <w:sz w:val="20"/>
          <w:szCs w:val="20"/>
        </w:rPr>
        <w:t xml:space="preserve"> Identifikacijska številka za DDV: ……………………., ki ga zastopa ………………………….</w:t>
      </w:r>
      <w:r w:rsidR="002A6D53" w:rsidRPr="00A810DE">
        <w:rPr>
          <w:rFonts w:ascii="Arial" w:hAnsi="Arial" w:cs="Arial"/>
          <w:sz w:val="20"/>
          <w:szCs w:val="20"/>
        </w:rPr>
        <w:t xml:space="preserve"> </w:t>
      </w:r>
      <w:r w:rsidRPr="00A810DE">
        <w:rPr>
          <w:rFonts w:ascii="Arial" w:hAnsi="Arial" w:cs="Arial"/>
          <w:sz w:val="20"/>
          <w:szCs w:val="20"/>
        </w:rPr>
        <w:t xml:space="preserve">(v nadaljnjem besedilu: IZVAJALEC) </w:t>
      </w:r>
    </w:p>
    <w:p w14:paraId="4E0227BE" w14:textId="77777777" w:rsidR="00FF5597" w:rsidRPr="00A810DE" w:rsidRDefault="00FF5597" w:rsidP="00FF5597">
      <w:pPr>
        <w:rPr>
          <w:rFonts w:ascii="Arial" w:hAnsi="Arial" w:cs="Arial"/>
          <w:sz w:val="20"/>
          <w:szCs w:val="20"/>
        </w:rPr>
      </w:pPr>
    </w:p>
    <w:p w14:paraId="43BB9025" w14:textId="77777777" w:rsidR="00FF5597" w:rsidRPr="00A810DE" w:rsidRDefault="00FF5597" w:rsidP="00FF5597">
      <w:pPr>
        <w:rPr>
          <w:rFonts w:ascii="Arial" w:hAnsi="Arial" w:cs="Arial"/>
          <w:sz w:val="20"/>
          <w:szCs w:val="20"/>
        </w:rPr>
      </w:pPr>
      <w:r w:rsidRPr="00A810DE">
        <w:rPr>
          <w:rFonts w:ascii="Arial" w:hAnsi="Arial" w:cs="Arial"/>
          <w:sz w:val="20"/>
          <w:szCs w:val="20"/>
        </w:rPr>
        <w:t>sklenejo naslednjo</w:t>
      </w:r>
    </w:p>
    <w:p w14:paraId="0D95B968" w14:textId="77777777" w:rsidR="00FF5597" w:rsidRPr="00A810DE" w:rsidRDefault="00FF5597" w:rsidP="00FF5597">
      <w:pPr>
        <w:rPr>
          <w:rFonts w:ascii="Arial" w:hAnsi="Arial" w:cs="Arial"/>
          <w:sz w:val="20"/>
          <w:szCs w:val="20"/>
        </w:rPr>
      </w:pPr>
    </w:p>
    <w:p w14:paraId="43F675B7" w14:textId="20215FDD" w:rsidR="00FF5597" w:rsidRPr="00A810DE" w:rsidRDefault="00FF5597" w:rsidP="00FF5597">
      <w:pPr>
        <w:spacing w:before="120"/>
        <w:jc w:val="center"/>
        <w:rPr>
          <w:rFonts w:ascii="Arial" w:hAnsi="Arial" w:cs="Arial"/>
          <w:b/>
          <w:sz w:val="20"/>
          <w:szCs w:val="20"/>
        </w:rPr>
      </w:pPr>
      <w:bookmarkStart w:id="16" w:name="_Toc381959638"/>
      <w:bookmarkStart w:id="17" w:name="_Toc386189390"/>
      <w:bookmarkStart w:id="18" w:name="_Toc445199913"/>
      <w:r w:rsidRPr="00A810DE">
        <w:rPr>
          <w:rFonts w:ascii="Arial" w:hAnsi="Arial" w:cs="Arial"/>
          <w:b/>
          <w:sz w:val="20"/>
          <w:szCs w:val="20"/>
        </w:rPr>
        <w:t>POGODBO NAB št.: __/2023/</w:t>
      </w:r>
      <w:bookmarkEnd w:id="16"/>
      <w:bookmarkEnd w:id="17"/>
      <w:r w:rsidRPr="00A810DE">
        <w:rPr>
          <w:rFonts w:ascii="Arial" w:hAnsi="Arial" w:cs="Arial"/>
          <w:b/>
          <w:sz w:val="20"/>
          <w:szCs w:val="20"/>
        </w:rPr>
        <w:t>0</w:t>
      </w:r>
      <w:bookmarkEnd w:id="18"/>
      <w:r w:rsidRPr="00A810DE">
        <w:rPr>
          <w:rFonts w:ascii="Arial" w:hAnsi="Arial" w:cs="Arial"/>
          <w:b/>
          <w:sz w:val="20"/>
          <w:szCs w:val="20"/>
        </w:rPr>
        <w:t>2</w:t>
      </w:r>
    </w:p>
    <w:p w14:paraId="610ECA64" w14:textId="77777777" w:rsidR="00FF5597" w:rsidRPr="00A810DE" w:rsidRDefault="00FF5597" w:rsidP="00FF5597">
      <w:pPr>
        <w:jc w:val="both"/>
        <w:rPr>
          <w:rFonts w:ascii="Arial" w:hAnsi="Arial" w:cs="Arial"/>
          <w:sz w:val="20"/>
          <w:szCs w:val="20"/>
        </w:rPr>
      </w:pPr>
    </w:p>
    <w:p w14:paraId="0F774129" w14:textId="64844C4A" w:rsidR="00FF5597" w:rsidRPr="00A810DE" w:rsidRDefault="00FF5597" w:rsidP="00FF5597">
      <w:pPr>
        <w:jc w:val="both"/>
        <w:rPr>
          <w:rFonts w:ascii="Arial" w:hAnsi="Arial" w:cs="Arial"/>
          <w:sz w:val="20"/>
          <w:szCs w:val="20"/>
        </w:rPr>
      </w:pPr>
      <w:r w:rsidRPr="00A810DE">
        <w:rPr>
          <w:rFonts w:ascii="Arial" w:hAnsi="Arial" w:cs="Arial"/>
          <w:sz w:val="20"/>
          <w:szCs w:val="20"/>
        </w:rPr>
        <w:t>Izvajalec je bil izbran kot najugodnejši ponudnik na podlagi izvedenega javnega naročila v skladu s 40. členom ZJN-3 »</w:t>
      </w:r>
      <w:r w:rsidR="00FC5677" w:rsidRPr="00A810DE">
        <w:rPr>
          <w:rFonts w:ascii="Arial" w:hAnsi="Arial" w:cs="Arial"/>
          <w:b/>
          <w:sz w:val="20"/>
          <w:szCs w:val="20"/>
        </w:rPr>
        <w:t>Popravilo IGBT modulov</w:t>
      </w:r>
      <w:r w:rsidRPr="00A810DE">
        <w:rPr>
          <w:rFonts w:ascii="Arial" w:hAnsi="Arial" w:cs="Arial"/>
          <w:sz w:val="20"/>
          <w:szCs w:val="20"/>
        </w:rPr>
        <w:t>«, objavljenega na Portalu javnih naročil, št. objave …………………………………………….. z dne………………………………………….</w:t>
      </w:r>
    </w:p>
    <w:p w14:paraId="6D0B8BC5" w14:textId="77777777" w:rsidR="00FF5597" w:rsidRPr="00A810DE" w:rsidRDefault="00FF5597" w:rsidP="00FF5597">
      <w:pPr>
        <w:tabs>
          <w:tab w:val="left" w:pos="6345"/>
        </w:tabs>
        <w:rPr>
          <w:rFonts w:ascii="Arial" w:hAnsi="Arial" w:cs="Arial"/>
          <w:sz w:val="20"/>
          <w:szCs w:val="20"/>
        </w:rPr>
      </w:pPr>
    </w:p>
    <w:p w14:paraId="6EFE0883" w14:textId="77777777" w:rsidR="00FF5597" w:rsidRPr="00A810DE" w:rsidRDefault="00FF5597" w:rsidP="00FF5597">
      <w:pPr>
        <w:tabs>
          <w:tab w:val="left" w:pos="6345"/>
        </w:tabs>
        <w:spacing w:before="120"/>
        <w:rPr>
          <w:rFonts w:ascii="Arial" w:hAnsi="Arial" w:cs="Arial"/>
          <w:b/>
          <w:sz w:val="20"/>
          <w:szCs w:val="20"/>
        </w:rPr>
      </w:pPr>
      <w:r w:rsidRPr="00A810DE">
        <w:rPr>
          <w:rFonts w:ascii="Arial" w:hAnsi="Arial" w:cs="Arial"/>
          <w:b/>
          <w:sz w:val="20"/>
          <w:szCs w:val="20"/>
        </w:rPr>
        <w:t>I. PREDMET POGODBE</w:t>
      </w:r>
    </w:p>
    <w:p w14:paraId="229984D9" w14:textId="77777777" w:rsidR="00FF5597" w:rsidRPr="00A810DE" w:rsidRDefault="00FF5597" w:rsidP="00FF5597">
      <w:pPr>
        <w:jc w:val="center"/>
        <w:rPr>
          <w:rFonts w:ascii="Arial" w:hAnsi="Arial" w:cs="Arial"/>
          <w:sz w:val="20"/>
          <w:szCs w:val="20"/>
        </w:rPr>
      </w:pPr>
      <w:r w:rsidRPr="00A810DE">
        <w:rPr>
          <w:rFonts w:ascii="Arial" w:hAnsi="Arial" w:cs="Arial"/>
          <w:sz w:val="20"/>
          <w:szCs w:val="20"/>
        </w:rPr>
        <w:t>1. člen</w:t>
      </w:r>
    </w:p>
    <w:p w14:paraId="326D2F59" w14:textId="75BCF12D" w:rsidR="00FF5597" w:rsidRPr="00A810DE" w:rsidRDefault="00FC5677" w:rsidP="00FF5597">
      <w:pPr>
        <w:jc w:val="both"/>
        <w:rPr>
          <w:rFonts w:ascii="Arial" w:hAnsi="Arial" w:cs="Arial"/>
          <w:sz w:val="20"/>
          <w:szCs w:val="20"/>
        </w:rPr>
      </w:pPr>
      <w:r w:rsidRPr="00A810DE">
        <w:rPr>
          <w:rFonts w:ascii="Arial" w:hAnsi="Arial" w:cs="Arial"/>
          <w:sz w:val="20"/>
          <w:szCs w:val="20"/>
        </w:rPr>
        <w:t>S to pogodbo se pogodbeni stranki dogovorita o popravilu modulov za ELOK 541 na podlagi predračuna št. …………… z dne……………, ki je sestavni del pogodbe, s katerim je skladna tudi kakovost, količina in pogodbena cena (Priloga 1).</w:t>
      </w:r>
    </w:p>
    <w:p w14:paraId="21BE4113" w14:textId="77777777" w:rsidR="00FF5597" w:rsidRPr="00A810DE" w:rsidRDefault="00FF5597" w:rsidP="00FF5597">
      <w:pPr>
        <w:jc w:val="both"/>
        <w:rPr>
          <w:rFonts w:ascii="Arial" w:hAnsi="Arial" w:cs="Arial"/>
          <w:sz w:val="20"/>
          <w:szCs w:val="20"/>
        </w:rPr>
      </w:pPr>
    </w:p>
    <w:p w14:paraId="1AD34448" w14:textId="77777777" w:rsidR="00FF5597" w:rsidRPr="00A810DE" w:rsidRDefault="00FF5597" w:rsidP="00FF5597">
      <w:pPr>
        <w:pageBreakBefore/>
        <w:rPr>
          <w:rFonts w:ascii="Arial" w:hAnsi="Arial" w:cs="Arial"/>
          <w:sz w:val="20"/>
          <w:szCs w:val="20"/>
        </w:rPr>
        <w:sectPr w:rsidR="00FF5597" w:rsidRPr="00A810DE" w:rsidSect="00FF5597">
          <w:headerReference w:type="default" r:id="rId10"/>
          <w:footerReference w:type="even" r:id="rId11"/>
          <w:footerReference w:type="default" r:id="rId12"/>
          <w:headerReference w:type="first" r:id="rId13"/>
          <w:footerReference w:type="first" r:id="rId14"/>
          <w:footnotePr>
            <w:numRestart w:val="eachPage"/>
          </w:footnotePr>
          <w:pgSz w:w="11907" w:h="16840" w:code="9"/>
          <w:pgMar w:top="992" w:right="1134" w:bottom="1701" w:left="1134" w:header="340" w:footer="454" w:gutter="0"/>
          <w:cols w:space="708"/>
          <w:titlePg/>
          <w:docGrid w:linePitch="326"/>
        </w:sectPr>
      </w:pPr>
    </w:p>
    <w:p w14:paraId="35EF317C" w14:textId="77777777" w:rsidR="00FF5597" w:rsidRPr="00A810DE" w:rsidRDefault="00FF5597" w:rsidP="00FF5597">
      <w:pPr>
        <w:jc w:val="both"/>
        <w:rPr>
          <w:rFonts w:ascii="Arial" w:hAnsi="Arial" w:cs="Arial"/>
          <w:sz w:val="20"/>
          <w:szCs w:val="20"/>
        </w:rPr>
      </w:pPr>
    </w:p>
    <w:p w14:paraId="3C8D235C" w14:textId="75138F33" w:rsidR="00FF5597" w:rsidRPr="00A810DE" w:rsidRDefault="00FF5597" w:rsidP="00FF5597">
      <w:pPr>
        <w:jc w:val="both"/>
        <w:rPr>
          <w:rFonts w:ascii="Arial" w:hAnsi="Arial" w:cs="Arial"/>
          <w:sz w:val="20"/>
          <w:szCs w:val="20"/>
        </w:rPr>
      </w:pPr>
      <w:r w:rsidRPr="00A810DE">
        <w:rPr>
          <w:rFonts w:ascii="Arial" w:hAnsi="Arial" w:cs="Arial"/>
          <w:sz w:val="20"/>
          <w:szCs w:val="20"/>
        </w:rPr>
        <w:t>II</w:t>
      </w:r>
      <w:r w:rsidRPr="00A810DE">
        <w:rPr>
          <w:rFonts w:ascii="Arial" w:hAnsi="Arial" w:cs="Arial"/>
          <w:b/>
          <w:sz w:val="20"/>
          <w:szCs w:val="20"/>
        </w:rPr>
        <w:t>. CENA IN ROK DOBAVE</w:t>
      </w:r>
    </w:p>
    <w:p w14:paraId="0D925339" w14:textId="77777777" w:rsidR="00FF5597" w:rsidRPr="00A810DE" w:rsidRDefault="00FF5597" w:rsidP="00FF5597">
      <w:pPr>
        <w:jc w:val="center"/>
        <w:rPr>
          <w:rFonts w:ascii="Arial" w:hAnsi="Arial" w:cs="Arial"/>
          <w:sz w:val="20"/>
          <w:szCs w:val="20"/>
        </w:rPr>
      </w:pPr>
      <w:r w:rsidRPr="00A810DE">
        <w:rPr>
          <w:rFonts w:ascii="Arial" w:hAnsi="Arial" w:cs="Arial"/>
          <w:sz w:val="20"/>
          <w:szCs w:val="20"/>
        </w:rPr>
        <w:t>2. člen</w:t>
      </w:r>
    </w:p>
    <w:p w14:paraId="418F5A2B" w14:textId="77777777" w:rsidR="00FF5597" w:rsidRPr="00A810DE" w:rsidRDefault="00FF5597" w:rsidP="00FF5597">
      <w:pPr>
        <w:jc w:val="both"/>
        <w:rPr>
          <w:rFonts w:ascii="Arial" w:hAnsi="Arial" w:cs="Arial"/>
          <w:sz w:val="20"/>
          <w:szCs w:val="20"/>
        </w:rPr>
      </w:pPr>
    </w:p>
    <w:p w14:paraId="338300C2" w14:textId="71AFE969" w:rsidR="00FF5597" w:rsidRPr="00A810DE" w:rsidRDefault="00FF5597" w:rsidP="00FF5597">
      <w:pPr>
        <w:jc w:val="both"/>
        <w:rPr>
          <w:rFonts w:ascii="Arial" w:hAnsi="Arial" w:cs="Arial"/>
          <w:sz w:val="20"/>
          <w:szCs w:val="20"/>
        </w:rPr>
      </w:pPr>
      <w:r w:rsidRPr="00A810DE">
        <w:rPr>
          <w:rFonts w:ascii="Arial" w:hAnsi="Arial" w:cs="Arial"/>
          <w:sz w:val="20"/>
          <w:szCs w:val="20"/>
        </w:rPr>
        <w:t>Pogodbena cena je določena na podlagi prejete ponudbe št…………………….  z dne……………………… in znaša:</w:t>
      </w:r>
    </w:p>
    <w:p w14:paraId="292E95A7" w14:textId="77777777" w:rsidR="00FC5677" w:rsidRPr="00A810DE" w:rsidRDefault="00FC5677" w:rsidP="00FF5597">
      <w:pPr>
        <w:jc w:val="both"/>
        <w:rPr>
          <w:rFonts w:ascii="Arial" w:hAnsi="Arial" w:cs="Arial"/>
          <w:sz w:val="20"/>
          <w:szCs w:val="20"/>
        </w:rPr>
      </w:pPr>
    </w:p>
    <w:tbl>
      <w:tblPr>
        <w:tblW w:w="14885" w:type="dxa"/>
        <w:tblInd w:w="-289" w:type="dxa"/>
        <w:tblLayout w:type="fixed"/>
        <w:tblCellMar>
          <w:left w:w="70" w:type="dxa"/>
          <w:right w:w="70" w:type="dxa"/>
        </w:tblCellMar>
        <w:tblLook w:val="04A0" w:firstRow="1" w:lastRow="0" w:firstColumn="1" w:lastColumn="0" w:noHBand="0" w:noVBand="1"/>
      </w:tblPr>
      <w:tblGrid>
        <w:gridCol w:w="851"/>
        <w:gridCol w:w="3388"/>
        <w:gridCol w:w="1843"/>
        <w:gridCol w:w="709"/>
        <w:gridCol w:w="1275"/>
        <w:gridCol w:w="3417"/>
        <w:gridCol w:w="3402"/>
      </w:tblGrid>
      <w:tr w:rsidR="004F7F4F" w:rsidRPr="00A810DE" w14:paraId="0ACA288A" w14:textId="77777777" w:rsidTr="00FC5677">
        <w:trPr>
          <w:trHeight w:val="300"/>
        </w:trPr>
        <w:tc>
          <w:tcPr>
            <w:tcW w:w="851"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E1FBB9B"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Zap. št.</w:t>
            </w:r>
          </w:p>
        </w:tc>
        <w:tc>
          <w:tcPr>
            <w:tcW w:w="3388"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526D1B33"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Naziv rezervnega dela</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3EB950F7"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A2V koda</w:t>
            </w:r>
          </w:p>
        </w:tc>
        <w:tc>
          <w:tcPr>
            <w:tcW w:w="709"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6663DA9C"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EM</w:t>
            </w:r>
          </w:p>
        </w:tc>
        <w:tc>
          <w:tcPr>
            <w:tcW w:w="1275" w:type="dxa"/>
            <w:vMerge w:val="restart"/>
            <w:tcBorders>
              <w:top w:val="single" w:sz="4" w:space="0" w:color="auto"/>
              <w:left w:val="single" w:sz="4" w:space="0" w:color="auto"/>
              <w:bottom w:val="single" w:sz="4" w:space="0" w:color="auto"/>
              <w:right w:val="single" w:sz="4" w:space="0" w:color="auto"/>
            </w:tcBorders>
            <w:shd w:val="clear" w:color="000000" w:fill="A6A6A6"/>
            <w:vAlign w:val="center"/>
            <w:hideMark/>
          </w:tcPr>
          <w:p w14:paraId="1FC68C6F"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*Okvirna 2-letna količina</w:t>
            </w:r>
          </w:p>
        </w:tc>
        <w:tc>
          <w:tcPr>
            <w:tcW w:w="3417" w:type="dxa"/>
            <w:vMerge w:val="restart"/>
            <w:tcBorders>
              <w:top w:val="single" w:sz="4" w:space="0" w:color="auto"/>
              <w:left w:val="single" w:sz="4" w:space="0" w:color="auto"/>
              <w:bottom w:val="single" w:sz="4" w:space="0" w:color="000000"/>
              <w:right w:val="single" w:sz="4" w:space="0" w:color="auto"/>
            </w:tcBorders>
            <w:shd w:val="clear" w:color="000000" w:fill="A6A6A6"/>
            <w:vAlign w:val="center"/>
            <w:hideMark/>
          </w:tcPr>
          <w:p w14:paraId="1F06382C"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Cena na kos v EUR brez DDV</w:t>
            </w:r>
          </w:p>
        </w:tc>
        <w:tc>
          <w:tcPr>
            <w:tcW w:w="3402" w:type="dxa"/>
            <w:vMerge w:val="restart"/>
            <w:tcBorders>
              <w:top w:val="single" w:sz="4" w:space="0" w:color="auto"/>
              <w:left w:val="single" w:sz="4" w:space="0" w:color="auto"/>
              <w:bottom w:val="single" w:sz="4" w:space="0" w:color="000000"/>
              <w:right w:val="double" w:sz="4" w:space="0" w:color="auto"/>
            </w:tcBorders>
            <w:shd w:val="clear" w:color="000000" w:fill="A6A6A6"/>
            <w:vAlign w:val="center"/>
            <w:hideMark/>
          </w:tcPr>
          <w:p w14:paraId="4CA5AC27" w14:textId="77777777" w:rsidR="00FC5677" w:rsidRPr="00A810DE" w:rsidRDefault="00FC5677" w:rsidP="00FC5677">
            <w:pPr>
              <w:jc w:val="center"/>
              <w:rPr>
                <w:rFonts w:ascii="Arial" w:hAnsi="Arial" w:cs="Arial"/>
                <w:b/>
                <w:bCs/>
                <w:iCs/>
                <w:sz w:val="20"/>
                <w:szCs w:val="20"/>
              </w:rPr>
            </w:pPr>
            <w:r w:rsidRPr="00A810DE">
              <w:rPr>
                <w:rFonts w:ascii="Arial" w:hAnsi="Arial" w:cs="Arial"/>
                <w:b/>
                <w:bCs/>
                <w:iCs/>
                <w:sz w:val="20"/>
                <w:szCs w:val="20"/>
              </w:rPr>
              <w:t>Vrednost skupaj v EUR brez DDV</w:t>
            </w:r>
          </w:p>
        </w:tc>
      </w:tr>
      <w:tr w:rsidR="004F7F4F" w:rsidRPr="00A810DE" w14:paraId="1EDB93AF" w14:textId="77777777" w:rsidTr="00FC5677">
        <w:trPr>
          <w:trHeight w:val="525"/>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81FDD8" w14:textId="77777777" w:rsidR="00FC5677" w:rsidRPr="00A810DE" w:rsidRDefault="00FC5677" w:rsidP="00FC5677">
            <w:pPr>
              <w:rPr>
                <w:rFonts w:ascii="Arial" w:hAnsi="Arial" w:cs="Arial"/>
                <w:b/>
                <w:bCs/>
                <w:iCs/>
                <w:sz w:val="20"/>
                <w:szCs w:val="20"/>
              </w:rPr>
            </w:pPr>
          </w:p>
        </w:tc>
        <w:tc>
          <w:tcPr>
            <w:tcW w:w="3388" w:type="dxa"/>
            <w:vMerge/>
            <w:tcBorders>
              <w:top w:val="single" w:sz="4" w:space="0" w:color="auto"/>
              <w:left w:val="single" w:sz="4" w:space="0" w:color="auto"/>
              <w:bottom w:val="single" w:sz="4" w:space="0" w:color="auto"/>
              <w:right w:val="single" w:sz="4" w:space="0" w:color="auto"/>
            </w:tcBorders>
            <w:vAlign w:val="center"/>
            <w:hideMark/>
          </w:tcPr>
          <w:p w14:paraId="7DF3F46C" w14:textId="77777777" w:rsidR="00FC5677" w:rsidRPr="00A810DE" w:rsidRDefault="00FC5677" w:rsidP="00FC5677">
            <w:pPr>
              <w:rPr>
                <w:rFonts w:ascii="Arial" w:hAnsi="Arial" w:cs="Arial"/>
                <w:b/>
                <w:bCs/>
                <w:iCs/>
                <w:sz w:val="20"/>
                <w:szCs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12F4D2D7" w14:textId="77777777" w:rsidR="00FC5677" w:rsidRPr="00A810DE" w:rsidRDefault="00FC5677" w:rsidP="00FC5677">
            <w:pPr>
              <w:rPr>
                <w:rFonts w:ascii="Arial" w:hAnsi="Arial" w:cs="Arial"/>
                <w:b/>
                <w:bCs/>
                <w:i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5494278" w14:textId="77777777" w:rsidR="00FC5677" w:rsidRPr="00A810DE" w:rsidRDefault="00FC5677" w:rsidP="00FC5677">
            <w:pPr>
              <w:rPr>
                <w:rFonts w:ascii="Arial" w:hAnsi="Arial" w:cs="Arial"/>
                <w:b/>
                <w:bCs/>
                <w:iCs/>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687D08E" w14:textId="77777777" w:rsidR="00FC5677" w:rsidRPr="00A810DE" w:rsidRDefault="00FC5677" w:rsidP="00FC5677">
            <w:pPr>
              <w:rPr>
                <w:rFonts w:ascii="Arial" w:hAnsi="Arial" w:cs="Arial"/>
                <w:b/>
                <w:bCs/>
                <w:iCs/>
                <w:sz w:val="20"/>
                <w:szCs w:val="20"/>
              </w:rPr>
            </w:pPr>
          </w:p>
        </w:tc>
        <w:tc>
          <w:tcPr>
            <w:tcW w:w="3417" w:type="dxa"/>
            <w:vMerge/>
            <w:tcBorders>
              <w:top w:val="single" w:sz="4" w:space="0" w:color="auto"/>
              <w:left w:val="single" w:sz="4" w:space="0" w:color="auto"/>
              <w:bottom w:val="single" w:sz="4" w:space="0" w:color="000000"/>
              <w:right w:val="single" w:sz="4" w:space="0" w:color="auto"/>
            </w:tcBorders>
            <w:vAlign w:val="center"/>
            <w:hideMark/>
          </w:tcPr>
          <w:p w14:paraId="5358C50E" w14:textId="77777777" w:rsidR="00FC5677" w:rsidRPr="00A810DE" w:rsidRDefault="00FC5677" w:rsidP="00FC5677">
            <w:pPr>
              <w:rPr>
                <w:rFonts w:ascii="Arial" w:hAnsi="Arial" w:cs="Arial"/>
                <w:b/>
                <w:bCs/>
                <w:iCs/>
                <w:sz w:val="20"/>
                <w:szCs w:val="20"/>
              </w:rPr>
            </w:pPr>
          </w:p>
        </w:tc>
        <w:tc>
          <w:tcPr>
            <w:tcW w:w="3402" w:type="dxa"/>
            <w:vMerge/>
            <w:tcBorders>
              <w:top w:val="single" w:sz="4" w:space="0" w:color="auto"/>
              <w:left w:val="single" w:sz="4" w:space="0" w:color="auto"/>
              <w:bottom w:val="single" w:sz="4" w:space="0" w:color="000000"/>
              <w:right w:val="double" w:sz="4" w:space="0" w:color="auto"/>
            </w:tcBorders>
            <w:vAlign w:val="center"/>
            <w:hideMark/>
          </w:tcPr>
          <w:p w14:paraId="0F8C9277" w14:textId="77777777" w:rsidR="00FC5677" w:rsidRPr="00A810DE" w:rsidRDefault="00FC5677" w:rsidP="00FC5677">
            <w:pPr>
              <w:rPr>
                <w:rFonts w:ascii="Arial" w:hAnsi="Arial" w:cs="Arial"/>
                <w:b/>
                <w:bCs/>
                <w:iCs/>
                <w:sz w:val="20"/>
                <w:szCs w:val="20"/>
              </w:rPr>
            </w:pPr>
          </w:p>
        </w:tc>
      </w:tr>
      <w:tr w:rsidR="004F7F4F" w:rsidRPr="00A810DE" w14:paraId="428F6BA1" w14:textId="77777777" w:rsidTr="00FC5677">
        <w:trPr>
          <w:trHeight w:val="503"/>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BD59BE"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1</w:t>
            </w:r>
          </w:p>
        </w:tc>
        <w:tc>
          <w:tcPr>
            <w:tcW w:w="3388" w:type="dxa"/>
            <w:tcBorders>
              <w:top w:val="nil"/>
              <w:left w:val="nil"/>
              <w:bottom w:val="single" w:sz="4" w:space="0" w:color="auto"/>
              <w:right w:val="single" w:sz="4" w:space="0" w:color="auto"/>
            </w:tcBorders>
            <w:shd w:val="clear" w:color="auto" w:fill="auto"/>
            <w:hideMark/>
          </w:tcPr>
          <w:p w14:paraId="4328BE91" w14:textId="77777777" w:rsidR="00FC5677" w:rsidRPr="00A810DE" w:rsidRDefault="00FC5677" w:rsidP="00FC5677">
            <w:pPr>
              <w:rPr>
                <w:rFonts w:ascii="Arial" w:hAnsi="Arial" w:cs="Arial"/>
                <w:iCs/>
                <w:sz w:val="20"/>
                <w:szCs w:val="20"/>
              </w:rPr>
            </w:pPr>
            <w:r w:rsidRPr="00A810DE">
              <w:rPr>
                <w:rFonts w:ascii="Arial" w:hAnsi="Arial" w:cs="Arial"/>
                <w:iCs/>
                <w:sz w:val="20"/>
                <w:szCs w:val="20"/>
              </w:rPr>
              <w:t>Popravilo PWR SP-3000WL; MFBL: A5E00748642; A2V00001741712 za ELOK ser. 541</w:t>
            </w:r>
          </w:p>
        </w:tc>
        <w:tc>
          <w:tcPr>
            <w:tcW w:w="1843" w:type="dxa"/>
            <w:tcBorders>
              <w:top w:val="nil"/>
              <w:left w:val="nil"/>
              <w:bottom w:val="single" w:sz="4" w:space="0" w:color="auto"/>
              <w:right w:val="single" w:sz="4" w:space="0" w:color="auto"/>
            </w:tcBorders>
            <w:shd w:val="clear" w:color="auto" w:fill="auto"/>
            <w:vAlign w:val="center"/>
            <w:hideMark/>
          </w:tcPr>
          <w:p w14:paraId="0D2393C6"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A2V00001741712</w:t>
            </w:r>
          </w:p>
        </w:tc>
        <w:tc>
          <w:tcPr>
            <w:tcW w:w="709" w:type="dxa"/>
            <w:tcBorders>
              <w:top w:val="nil"/>
              <w:left w:val="nil"/>
              <w:bottom w:val="single" w:sz="4" w:space="0" w:color="auto"/>
              <w:right w:val="single" w:sz="4" w:space="0" w:color="auto"/>
            </w:tcBorders>
            <w:shd w:val="clear" w:color="auto" w:fill="auto"/>
            <w:noWrap/>
            <w:vAlign w:val="center"/>
            <w:hideMark/>
          </w:tcPr>
          <w:p w14:paraId="28E8D744"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0797185C"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16</w:t>
            </w:r>
          </w:p>
        </w:tc>
        <w:tc>
          <w:tcPr>
            <w:tcW w:w="3417" w:type="dxa"/>
            <w:tcBorders>
              <w:top w:val="nil"/>
              <w:left w:val="nil"/>
              <w:bottom w:val="single" w:sz="4" w:space="0" w:color="auto"/>
              <w:right w:val="single" w:sz="4" w:space="0" w:color="auto"/>
            </w:tcBorders>
            <w:shd w:val="clear" w:color="auto" w:fill="auto"/>
            <w:noWrap/>
            <w:vAlign w:val="center"/>
            <w:hideMark/>
          </w:tcPr>
          <w:p w14:paraId="4A8E2DEE"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4B84D941"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r>
      <w:tr w:rsidR="004F7F4F" w:rsidRPr="00A810DE" w14:paraId="08B6D0F9" w14:textId="77777777" w:rsidTr="00FC5677">
        <w:trPr>
          <w:trHeight w:val="48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320D13D"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2</w:t>
            </w:r>
          </w:p>
        </w:tc>
        <w:tc>
          <w:tcPr>
            <w:tcW w:w="3388" w:type="dxa"/>
            <w:tcBorders>
              <w:top w:val="nil"/>
              <w:left w:val="nil"/>
              <w:bottom w:val="single" w:sz="4" w:space="0" w:color="auto"/>
              <w:right w:val="single" w:sz="4" w:space="0" w:color="auto"/>
            </w:tcBorders>
            <w:shd w:val="clear" w:color="auto" w:fill="auto"/>
            <w:hideMark/>
          </w:tcPr>
          <w:p w14:paraId="6D07CB27" w14:textId="77777777" w:rsidR="00FC5677" w:rsidRPr="00A810DE" w:rsidRDefault="00FC5677" w:rsidP="00FC5677">
            <w:pPr>
              <w:rPr>
                <w:rFonts w:ascii="Arial" w:hAnsi="Arial" w:cs="Arial"/>
                <w:iCs/>
                <w:sz w:val="20"/>
                <w:szCs w:val="20"/>
              </w:rPr>
            </w:pPr>
            <w:r w:rsidRPr="00A810DE">
              <w:rPr>
                <w:rFonts w:ascii="Arial" w:hAnsi="Arial" w:cs="Arial"/>
                <w:iCs/>
                <w:sz w:val="20"/>
                <w:szCs w:val="20"/>
              </w:rPr>
              <w:t>Popravilo 4QS 3P-3000WL; MFBL:A5E00748644; A2V00002163030 za ELOK ser. 541</w:t>
            </w:r>
          </w:p>
        </w:tc>
        <w:tc>
          <w:tcPr>
            <w:tcW w:w="1843" w:type="dxa"/>
            <w:tcBorders>
              <w:top w:val="nil"/>
              <w:left w:val="nil"/>
              <w:bottom w:val="single" w:sz="4" w:space="0" w:color="auto"/>
              <w:right w:val="single" w:sz="4" w:space="0" w:color="auto"/>
            </w:tcBorders>
            <w:shd w:val="clear" w:color="auto" w:fill="auto"/>
            <w:vAlign w:val="center"/>
            <w:hideMark/>
          </w:tcPr>
          <w:p w14:paraId="5F0987A2"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A2V00002163030</w:t>
            </w:r>
          </w:p>
        </w:tc>
        <w:tc>
          <w:tcPr>
            <w:tcW w:w="709" w:type="dxa"/>
            <w:tcBorders>
              <w:top w:val="nil"/>
              <w:left w:val="nil"/>
              <w:bottom w:val="single" w:sz="4" w:space="0" w:color="auto"/>
              <w:right w:val="single" w:sz="4" w:space="0" w:color="auto"/>
            </w:tcBorders>
            <w:shd w:val="clear" w:color="auto" w:fill="auto"/>
            <w:noWrap/>
            <w:vAlign w:val="center"/>
            <w:hideMark/>
          </w:tcPr>
          <w:p w14:paraId="0BA5446C"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5E3E8C4B"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14</w:t>
            </w:r>
          </w:p>
        </w:tc>
        <w:tc>
          <w:tcPr>
            <w:tcW w:w="3417" w:type="dxa"/>
            <w:tcBorders>
              <w:top w:val="nil"/>
              <w:left w:val="nil"/>
              <w:bottom w:val="single" w:sz="4" w:space="0" w:color="auto"/>
              <w:right w:val="single" w:sz="4" w:space="0" w:color="auto"/>
            </w:tcBorders>
            <w:shd w:val="clear" w:color="auto" w:fill="auto"/>
            <w:noWrap/>
            <w:vAlign w:val="center"/>
            <w:hideMark/>
          </w:tcPr>
          <w:p w14:paraId="209907C4"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29CBC0F9"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r>
      <w:tr w:rsidR="004F7F4F" w:rsidRPr="00A810DE" w14:paraId="3C88D6B5" w14:textId="77777777" w:rsidTr="00FC5677">
        <w:trPr>
          <w:trHeight w:val="390"/>
        </w:trPr>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687BA2FE"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3</w:t>
            </w:r>
          </w:p>
        </w:tc>
        <w:tc>
          <w:tcPr>
            <w:tcW w:w="3388" w:type="dxa"/>
            <w:tcBorders>
              <w:top w:val="nil"/>
              <w:left w:val="nil"/>
              <w:bottom w:val="single" w:sz="4" w:space="0" w:color="auto"/>
              <w:right w:val="single" w:sz="4" w:space="0" w:color="auto"/>
            </w:tcBorders>
            <w:shd w:val="clear" w:color="auto" w:fill="auto"/>
            <w:hideMark/>
          </w:tcPr>
          <w:p w14:paraId="6A28CF80" w14:textId="77777777" w:rsidR="00FC5677" w:rsidRPr="00A810DE" w:rsidRDefault="00FC5677" w:rsidP="00FC5677">
            <w:pPr>
              <w:rPr>
                <w:rFonts w:ascii="Arial" w:hAnsi="Arial" w:cs="Arial"/>
                <w:iCs/>
                <w:sz w:val="20"/>
                <w:szCs w:val="20"/>
              </w:rPr>
            </w:pPr>
            <w:r w:rsidRPr="00A810DE">
              <w:rPr>
                <w:rFonts w:ascii="Arial" w:hAnsi="Arial" w:cs="Arial"/>
                <w:iCs/>
                <w:sz w:val="20"/>
                <w:szCs w:val="20"/>
              </w:rPr>
              <w:t>Popravilo HBU ST-3000WL; MFBL:A5E01110288;A2V00001245743 za ELOK SER. 541</w:t>
            </w:r>
          </w:p>
        </w:tc>
        <w:tc>
          <w:tcPr>
            <w:tcW w:w="1843" w:type="dxa"/>
            <w:tcBorders>
              <w:top w:val="nil"/>
              <w:left w:val="nil"/>
              <w:bottom w:val="single" w:sz="4" w:space="0" w:color="auto"/>
              <w:right w:val="single" w:sz="4" w:space="0" w:color="auto"/>
            </w:tcBorders>
            <w:shd w:val="clear" w:color="auto" w:fill="auto"/>
            <w:vAlign w:val="center"/>
            <w:hideMark/>
          </w:tcPr>
          <w:p w14:paraId="3AAD4A8D"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A2V00001245743</w:t>
            </w:r>
          </w:p>
        </w:tc>
        <w:tc>
          <w:tcPr>
            <w:tcW w:w="709" w:type="dxa"/>
            <w:tcBorders>
              <w:top w:val="nil"/>
              <w:left w:val="nil"/>
              <w:bottom w:val="single" w:sz="4" w:space="0" w:color="auto"/>
              <w:right w:val="single" w:sz="4" w:space="0" w:color="auto"/>
            </w:tcBorders>
            <w:shd w:val="clear" w:color="auto" w:fill="auto"/>
            <w:noWrap/>
            <w:vAlign w:val="center"/>
            <w:hideMark/>
          </w:tcPr>
          <w:p w14:paraId="2511D007"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kos</w:t>
            </w:r>
          </w:p>
        </w:tc>
        <w:tc>
          <w:tcPr>
            <w:tcW w:w="1275" w:type="dxa"/>
            <w:tcBorders>
              <w:top w:val="nil"/>
              <w:left w:val="nil"/>
              <w:bottom w:val="single" w:sz="4" w:space="0" w:color="auto"/>
              <w:right w:val="single" w:sz="4" w:space="0" w:color="auto"/>
            </w:tcBorders>
            <w:shd w:val="clear" w:color="000000" w:fill="FFFFFF"/>
            <w:noWrap/>
            <w:vAlign w:val="center"/>
            <w:hideMark/>
          </w:tcPr>
          <w:p w14:paraId="376656FD"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8</w:t>
            </w:r>
          </w:p>
        </w:tc>
        <w:tc>
          <w:tcPr>
            <w:tcW w:w="3417" w:type="dxa"/>
            <w:tcBorders>
              <w:top w:val="nil"/>
              <w:left w:val="nil"/>
              <w:bottom w:val="single" w:sz="4" w:space="0" w:color="auto"/>
              <w:right w:val="single" w:sz="4" w:space="0" w:color="auto"/>
            </w:tcBorders>
            <w:shd w:val="clear" w:color="auto" w:fill="auto"/>
            <w:noWrap/>
            <w:vAlign w:val="center"/>
            <w:hideMark/>
          </w:tcPr>
          <w:p w14:paraId="6C23F575"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c>
          <w:tcPr>
            <w:tcW w:w="3402" w:type="dxa"/>
            <w:tcBorders>
              <w:top w:val="nil"/>
              <w:left w:val="nil"/>
              <w:bottom w:val="single" w:sz="4" w:space="0" w:color="auto"/>
              <w:right w:val="double" w:sz="4" w:space="0" w:color="auto"/>
            </w:tcBorders>
            <w:shd w:val="clear" w:color="auto" w:fill="auto"/>
            <w:noWrap/>
            <w:vAlign w:val="center"/>
            <w:hideMark/>
          </w:tcPr>
          <w:p w14:paraId="3A8C89A2" w14:textId="77777777" w:rsidR="00FC5677" w:rsidRPr="00A810DE" w:rsidRDefault="00FC5677" w:rsidP="00FC5677">
            <w:pPr>
              <w:jc w:val="center"/>
              <w:rPr>
                <w:rFonts w:ascii="Arial" w:hAnsi="Arial" w:cs="Arial"/>
                <w:iCs/>
                <w:sz w:val="20"/>
                <w:szCs w:val="20"/>
              </w:rPr>
            </w:pPr>
            <w:r w:rsidRPr="00A810DE">
              <w:rPr>
                <w:rFonts w:ascii="Arial" w:hAnsi="Arial" w:cs="Arial"/>
                <w:iCs/>
                <w:sz w:val="20"/>
                <w:szCs w:val="20"/>
              </w:rPr>
              <w:t> </w:t>
            </w:r>
          </w:p>
        </w:tc>
      </w:tr>
      <w:tr w:rsidR="004F7F4F" w:rsidRPr="00A810DE" w14:paraId="01905782" w14:textId="77777777" w:rsidTr="00FC5677">
        <w:trPr>
          <w:trHeight w:val="405"/>
        </w:trPr>
        <w:tc>
          <w:tcPr>
            <w:tcW w:w="11483" w:type="dxa"/>
            <w:gridSpan w:val="6"/>
            <w:tcBorders>
              <w:top w:val="double" w:sz="4" w:space="0" w:color="auto"/>
              <w:left w:val="single" w:sz="4" w:space="0" w:color="auto"/>
              <w:bottom w:val="single" w:sz="4" w:space="0" w:color="auto"/>
              <w:right w:val="single" w:sz="4" w:space="0" w:color="auto"/>
            </w:tcBorders>
            <w:shd w:val="clear" w:color="auto" w:fill="auto"/>
            <w:noWrap/>
            <w:vAlign w:val="center"/>
            <w:hideMark/>
          </w:tcPr>
          <w:p w14:paraId="68A1A2D6" w14:textId="77777777" w:rsidR="00FC5677" w:rsidRPr="00A810DE" w:rsidRDefault="00FC5677" w:rsidP="00FC5677">
            <w:pPr>
              <w:jc w:val="right"/>
              <w:rPr>
                <w:b/>
                <w:bCs/>
                <w:iCs/>
                <w:sz w:val="22"/>
                <w:szCs w:val="22"/>
              </w:rPr>
            </w:pPr>
            <w:r w:rsidRPr="00A810DE">
              <w:rPr>
                <w:b/>
                <w:bCs/>
                <w:iCs/>
                <w:sz w:val="22"/>
                <w:szCs w:val="22"/>
              </w:rPr>
              <w:t>Skupna vrednost v EUR brez DDV</w:t>
            </w:r>
          </w:p>
        </w:tc>
        <w:tc>
          <w:tcPr>
            <w:tcW w:w="3402" w:type="dxa"/>
            <w:tcBorders>
              <w:top w:val="double" w:sz="4" w:space="0" w:color="auto"/>
              <w:left w:val="nil"/>
              <w:bottom w:val="single" w:sz="4" w:space="0" w:color="auto"/>
              <w:right w:val="double" w:sz="4" w:space="0" w:color="auto"/>
            </w:tcBorders>
            <w:shd w:val="clear" w:color="auto" w:fill="auto"/>
            <w:noWrap/>
            <w:vAlign w:val="center"/>
            <w:hideMark/>
          </w:tcPr>
          <w:p w14:paraId="1BF0D7B7" w14:textId="77777777" w:rsidR="00FC5677" w:rsidRPr="00A810DE" w:rsidRDefault="00FC5677" w:rsidP="00FC5677">
            <w:pPr>
              <w:jc w:val="center"/>
              <w:rPr>
                <w:rFonts w:ascii="Calibri" w:hAnsi="Calibri" w:cs="Calibri"/>
                <w:iCs/>
                <w:sz w:val="22"/>
                <w:szCs w:val="22"/>
              </w:rPr>
            </w:pPr>
          </w:p>
        </w:tc>
      </w:tr>
      <w:tr w:rsidR="004F7F4F" w:rsidRPr="00A810DE" w14:paraId="08903325" w14:textId="77777777" w:rsidTr="00FC5677">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79C968" w14:textId="77777777" w:rsidR="00FC5677" w:rsidRPr="00A810DE" w:rsidRDefault="00FC5677" w:rsidP="00FC5677">
            <w:pPr>
              <w:jc w:val="right"/>
              <w:rPr>
                <w:b/>
                <w:bCs/>
                <w:iCs/>
                <w:sz w:val="22"/>
                <w:szCs w:val="22"/>
              </w:rPr>
            </w:pPr>
            <w:r w:rsidRPr="00A810DE">
              <w:rPr>
                <w:b/>
                <w:bCs/>
                <w:iCs/>
                <w:sz w:val="22"/>
                <w:szCs w:val="22"/>
              </w:rPr>
              <w:t>DDV 22%</w:t>
            </w:r>
          </w:p>
        </w:tc>
        <w:tc>
          <w:tcPr>
            <w:tcW w:w="3402" w:type="dxa"/>
            <w:tcBorders>
              <w:top w:val="nil"/>
              <w:left w:val="nil"/>
              <w:bottom w:val="single" w:sz="4" w:space="0" w:color="auto"/>
              <w:right w:val="double" w:sz="4" w:space="0" w:color="auto"/>
            </w:tcBorders>
            <w:shd w:val="clear" w:color="auto" w:fill="auto"/>
            <w:noWrap/>
            <w:vAlign w:val="center"/>
            <w:hideMark/>
          </w:tcPr>
          <w:p w14:paraId="70305094" w14:textId="77777777" w:rsidR="00FC5677" w:rsidRPr="00A810DE" w:rsidRDefault="00FC5677" w:rsidP="00FC5677">
            <w:pPr>
              <w:jc w:val="center"/>
              <w:rPr>
                <w:rFonts w:ascii="Calibri" w:hAnsi="Calibri" w:cs="Calibri"/>
                <w:iCs/>
                <w:sz w:val="22"/>
                <w:szCs w:val="22"/>
              </w:rPr>
            </w:pPr>
          </w:p>
        </w:tc>
      </w:tr>
      <w:tr w:rsidR="004F7F4F" w:rsidRPr="00A810DE" w14:paraId="6DA68AFA" w14:textId="77777777" w:rsidTr="00FC5677">
        <w:trPr>
          <w:trHeight w:val="405"/>
        </w:trPr>
        <w:tc>
          <w:tcPr>
            <w:tcW w:w="1148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6C791" w14:textId="77777777" w:rsidR="00FC5677" w:rsidRPr="00A810DE" w:rsidRDefault="00FC5677" w:rsidP="00FC5677">
            <w:pPr>
              <w:jc w:val="right"/>
              <w:rPr>
                <w:b/>
                <w:bCs/>
                <w:iCs/>
                <w:sz w:val="22"/>
                <w:szCs w:val="22"/>
              </w:rPr>
            </w:pPr>
            <w:r w:rsidRPr="00A810DE">
              <w:rPr>
                <w:b/>
                <w:bCs/>
                <w:iCs/>
                <w:sz w:val="22"/>
                <w:szCs w:val="22"/>
              </w:rPr>
              <w:t>Skupna vrednost v EUR z DDV</w:t>
            </w:r>
          </w:p>
        </w:tc>
        <w:tc>
          <w:tcPr>
            <w:tcW w:w="3402" w:type="dxa"/>
            <w:tcBorders>
              <w:top w:val="nil"/>
              <w:left w:val="nil"/>
              <w:bottom w:val="single" w:sz="4" w:space="0" w:color="auto"/>
              <w:right w:val="double" w:sz="4" w:space="0" w:color="auto"/>
            </w:tcBorders>
            <w:shd w:val="clear" w:color="auto" w:fill="auto"/>
            <w:noWrap/>
            <w:vAlign w:val="center"/>
            <w:hideMark/>
          </w:tcPr>
          <w:p w14:paraId="6222D732" w14:textId="77777777" w:rsidR="00FC5677" w:rsidRPr="00A810DE" w:rsidRDefault="00FC5677" w:rsidP="00FC5677">
            <w:pPr>
              <w:jc w:val="center"/>
              <w:rPr>
                <w:rFonts w:ascii="Calibri" w:hAnsi="Calibri" w:cs="Calibri"/>
                <w:iCs/>
                <w:sz w:val="22"/>
                <w:szCs w:val="22"/>
              </w:rPr>
            </w:pPr>
          </w:p>
        </w:tc>
      </w:tr>
    </w:tbl>
    <w:p w14:paraId="21442C42" w14:textId="77777777" w:rsidR="00FF5597" w:rsidRPr="00A810DE" w:rsidRDefault="00FF5597" w:rsidP="00FF5597">
      <w:pPr>
        <w:jc w:val="both"/>
        <w:rPr>
          <w:rFonts w:ascii="Arial" w:hAnsi="Arial" w:cs="Arial"/>
          <w:sz w:val="20"/>
          <w:szCs w:val="20"/>
        </w:rPr>
      </w:pPr>
    </w:p>
    <w:p w14:paraId="17463235" w14:textId="470F59B6" w:rsidR="00FF5597" w:rsidRPr="00A810DE" w:rsidRDefault="002E7982" w:rsidP="00FF5597">
      <w:pPr>
        <w:jc w:val="both"/>
        <w:rPr>
          <w:rFonts w:ascii="Arial" w:hAnsi="Arial" w:cs="Arial"/>
          <w:sz w:val="20"/>
          <w:szCs w:val="20"/>
        </w:rPr>
      </w:pPr>
      <w:r w:rsidRPr="00A810DE">
        <w:rPr>
          <w:rFonts w:ascii="Arial" w:hAnsi="Arial" w:cs="Arial"/>
          <w:sz w:val="20"/>
          <w:szCs w:val="20"/>
        </w:rPr>
        <w:t>Opomba: *Količine so okvirne za obdobje dveh let od obojestranskega podpisa pogodbe in so odvisne od dejanskih potreb naročnika. Naročnik si pridržuje pravico do zmanjšanja oziroma povečanja količinskega obsega v višini +/- 25%.</w:t>
      </w:r>
    </w:p>
    <w:p w14:paraId="32F17A81" w14:textId="77777777" w:rsidR="002E7982" w:rsidRPr="00A810DE" w:rsidRDefault="002E7982" w:rsidP="00FF5597">
      <w:pPr>
        <w:jc w:val="both"/>
        <w:rPr>
          <w:rFonts w:ascii="Arial" w:hAnsi="Arial" w:cs="Arial"/>
          <w:sz w:val="20"/>
          <w:szCs w:val="20"/>
        </w:rPr>
      </w:pPr>
    </w:p>
    <w:p w14:paraId="46967E0E" w14:textId="77777777" w:rsidR="00913FAE" w:rsidRPr="00A810DE" w:rsidRDefault="00913FAE" w:rsidP="00913FAE">
      <w:pPr>
        <w:autoSpaceDE w:val="0"/>
        <w:autoSpaceDN w:val="0"/>
        <w:adjustRightInd w:val="0"/>
        <w:jc w:val="both"/>
        <w:rPr>
          <w:rFonts w:ascii="Arial" w:hAnsi="Arial" w:cs="Arial"/>
          <w:sz w:val="20"/>
          <w:szCs w:val="20"/>
        </w:rPr>
        <w:sectPr w:rsidR="00913FAE" w:rsidRPr="00A810DE" w:rsidSect="00FF5597">
          <w:footnotePr>
            <w:numRestart w:val="eachPage"/>
          </w:footnotePr>
          <w:pgSz w:w="16840" w:h="11907" w:orient="landscape" w:code="9"/>
          <w:pgMar w:top="1134" w:right="992" w:bottom="1134" w:left="1701" w:header="340" w:footer="454" w:gutter="0"/>
          <w:cols w:space="708"/>
          <w:titlePg/>
          <w:docGrid w:linePitch="326"/>
        </w:sectPr>
      </w:pPr>
      <w:r w:rsidRPr="00A810DE">
        <w:rPr>
          <w:rFonts w:ascii="Arial" w:hAnsi="Arial" w:cs="Arial"/>
          <w:sz w:val="20"/>
          <w:szCs w:val="20"/>
        </w:rPr>
        <w:t>Cena je do izpolnitve vseh pogodbenih obveznosti fiksna in nespremenljiva. V ceni so zajeti vsi stroški, ki bodo nastali z izvedbo predmetnega naročila, vključno s prevzemom na lokaciji naročnika na podlagi paritete EXW SŽ – Vleka in tehnika, d.o.o., Center Ljubljana, Zaloška 217, 1000 Ljubljana, ter dostavo popravljenih IGBT modulov na pariteto DDP SŽ – Vleka in tehnika, d.o.o., Center Ljubljana, Zaloška 217, 1000 Ljubljana (Incoterms 2020).</w:t>
      </w:r>
    </w:p>
    <w:p w14:paraId="2E59CC2F" w14:textId="77777777" w:rsidR="00FF5597" w:rsidRPr="00A810DE" w:rsidRDefault="00FF5597" w:rsidP="00FF5597">
      <w:pPr>
        <w:jc w:val="both"/>
        <w:rPr>
          <w:rFonts w:ascii="Arial" w:hAnsi="Arial" w:cs="Arial"/>
          <w:sz w:val="20"/>
          <w:szCs w:val="20"/>
        </w:rPr>
      </w:pPr>
    </w:p>
    <w:p w14:paraId="45FAEBA2" w14:textId="30F9DCF4" w:rsidR="00FF5597" w:rsidRPr="00A810DE" w:rsidRDefault="00FF5597" w:rsidP="00FF5597">
      <w:pPr>
        <w:jc w:val="center"/>
        <w:rPr>
          <w:rFonts w:ascii="Arial" w:hAnsi="Arial" w:cs="Arial"/>
          <w:sz w:val="20"/>
          <w:szCs w:val="20"/>
        </w:rPr>
      </w:pPr>
      <w:r w:rsidRPr="00A810DE">
        <w:rPr>
          <w:rFonts w:ascii="Arial" w:hAnsi="Arial" w:cs="Arial"/>
          <w:sz w:val="20"/>
          <w:szCs w:val="20"/>
        </w:rPr>
        <w:t>3. člen</w:t>
      </w:r>
    </w:p>
    <w:p w14:paraId="6F5121B1" w14:textId="36031C4A" w:rsidR="002E7982" w:rsidRPr="00A810DE" w:rsidRDefault="002E7982" w:rsidP="002E7982">
      <w:pPr>
        <w:tabs>
          <w:tab w:val="left" w:pos="1725"/>
        </w:tabs>
        <w:contextualSpacing/>
        <w:jc w:val="both"/>
        <w:rPr>
          <w:rFonts w:ascii="Arial" w:hAnsi="Arial" w:cs="Arial"/>
          <w:sz w:val="20"/>
          <w:szCs w:val="20"/>
        </w:rPr>
      </w:pPr>
      <w:r w:rsidRPr="00A810DE">
        <w:rPr>
          <w:rFonts w:ascii="Arial" w:hAnsi="Arial" w:cs="Arial"/>
          <w:sz w:val="20"/>
          <w:szCs w:val="20"/>
        </w:rPr>
        <w:t xml:space="preserve">Naročnik bo skladno s svojimi potrebami, popravilo modulov za ELOK 541 naročal sukcesivno v obdobju dveh let po obojestranskem podpisu pogodbe. Predvidena </w:t>
      </w:r>
      <w:r w:rsidR="00F54160" w:rsidRPr="00A810DE">
        <w:rPr>
          <w:rFonts w:ascii="Arial" w:hAnsi="Arial" w:cs="Arial"/>
          <w:sz w:val="20"/>
          <w:szCs w:val="20"/>
        </w:rPr>
        <w:t xml:space="preserve">1 - </w:t>
      </w:r>
      <w:r w:rsidRPr="00A810DE">
        <w:rPr>
          <w:rFonts w:ascii="Arial" w:hAnsi="Arial" w:cs="Arial"/>
          <w:sz w:val="20"/>
          <w:szCs w:val="20"/>
        </w:rPr>
        <w:t xml:space="preserve">letna količina je 8 kosov modulov PWR SP-3000WL, 7 kosov modulov 4QS 3P-3000WL in 4 kosi modulov HBU ST-3000WL. </w:t>
      </w:r>
    </w:p>
    <w:p w14:paraId="5D001695" w14:textId="1686683B" w:rsidR="00FF5597" w:rsidRPr="00A810DE" w:rsidRDefault="002E7982" w:rsidP="002E7982">
      <w:pPr>
        <w:tabs>
          <w:tab w:val="left" w:pos="1725"/>
        </w:tabs>
        <w:contextualSpacing/>
        <w:jc w:val="both"/>
        <w:rPr>
          <w:rFonts w:ascii="Arial" w:hAnsi="Arial" w:cs="Arial"/>
          <w:sz w:val="20"/>
          <w:szCs w:val="20"/>
        </w:rPr>
      </w:pPr>
      <w:r w:rsidRPr="00A810DE">
        <w:rPr>
          <w:rFonts w:ascii="Arial" w:hAnsi="Arial" w:cs="Arial"/>
          <w:sz w:val="20"/>
          <w:szCs w:val="20"/>
        </w:rPr>
        <w:t>Izvajalec bo prevzel predmet pogodbe v roku 5 (petih) dni od pisnega naročila s strani naročnika. Izvajalec se obvezuje, da bo izvedel storitev popravila posameznega modula, ter ga dostavil na lokacijo naročnika najkasneje v treh (3) mesecih od dneva prejema pisnega naročila s strani naročnika.</w:t>
      </w:r>
    </w:p>
    <w:p w14:paraId="3D596CAF" w14:textId="77777777" w:rsidR="002E7982" w:rsidRPr="00A810DE" w:rsidRDefault="002E7982" w:rsidP="002E7982">
      <w:pPr>
        <w:tabs>
          <w:tab w:val="left" w:pos="1725"/>
        </w:tabs>
        <w:contextualSpacing/>
        <w:jc w:val="both"/>
        <w:rPr>
          <w:rFonts w:ascii="Arial" w:hAnsi="Arial" w:cs="Arial"/>
          <w:sz w:val="20"/>
          <w:szCs w:val="20"/>
        </w:rPr>
      </w:pPr>
    </w:p>
    <w:p w14:paraId="4DCA22DA" w14:textId="77777777" w:rsidR="00B67EE4" w:rsidRPr="00A810DE" w:rsidRDefault="00B67EE4" w:rsidP="00B67EE4">
      <w:pPr>
        <w:rPr>
          <w:rFonts w:ascii="Arial" w:hAnsi="Arial" w:cs="Arial"/>
          <w:b/>
          <w:sz w:val="20"/>
          <w:szCs w:val="20"/>
        </w:rPr>
      </w:pPr>
      <w:r w:rsidRPr="00A810DE">
        <w:rPr>
          <w:rFonts w:ascii="Arial" w:hAnsi="Arial" w:cs="Arial"/>
          <w:b/>
          <w:sz w:val="20"/>
          <w:szCs w:val="20"/>
        </w:rPr>
        <w:t>III. NAČIN PLAČILA</w:t>
      </w:r>
    </w:p>
    <w:p w14:paraId="5EA7D332"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4. člen</w:t>
      </w:r>
    </w:p>
    <w:p w14:paraId="393357CC" w14:textId="77777777" w:rsidR="002E7982" w:rsidRPr="00A810DE" w:rsidRDefault="002E7982" w:rsidP="002E7982">
      <w:pPr>
        <w:jc w:val="both"/>
        <w:rPr>
          <w:rFonts w:ascii="Arial" w:eastAsia="Batang" w:hAnsi="Arial" w:cs="Arial"/>
          <w:sz w:val="20"/>
          <w:szCs w:val="20"/>
          <w:lang w:eastAsia="ko-KR"/>
        </w:rPr>
      </w:pPr>
      <w:r w:rsidRPr="00A810DE">
        <w:rPr>
          <w:rFonts w:ascii="Arial" w:eastAsia="Batang" w:hAnsi="Arial" w:cs="Arial"/>
          <w:sz w:val="20"/>
          <w:szCs w:val="20"/>
          <w:lang w:eastAsia="ko-KR"/>
        </w:rPr>
        <w:t>Naročnik  se zavezuje, da bo svojo obveznost do izvajalca iz pogodbe poravnal v 30 dneh od datuma prejema računa, na transakcijski račun …………………… odprt pri banki …………………………. Za nepravočasno poravnavo obveznosti po tej pogodbi je naročnik dolžan plačati zakonite zamudne obresti, ki veljajo v času plačilne zamude.</w:t>
      </w:r>
    </w:p>
    <w:p w14:paraId="01BC0B73" w14:textId="77777777" w:rsidR="002E7982" w:rsidRPr="00A810DE" w:rsidRDefault="002E7982" w:rsidP="002E7982">
      <w:pPr>
        <w:jc w:val="both"/>
        <w:rPr>
          <w:rFonts w:ascii="Arial" w:eastAsia="Batang" w:hAnsi="Arial" w:cs="Arial"/>
          <w:sz w:val="20"/>
          <w:szCs w:val="20"/>
          <w:lang w:eastAsia="ko-KR"/>
        </w:rPr>
      </w:pPr>
    </w:p>
    <w:p w14:paraId="28731984" w14:textId="77777777" w:rsidR="002E7982" w:rsidRPr="00A810DE" w:rsidRDefault="002E7982" w:rsidP="002E7982">
      <w:pPr>
        <w:jc w:val="both"/>
        <w:rPr>
          <w:rFonts w:ascii="Arial" w:eastAsia="Batang" w:hAnsi="Arial" w:cs="Arial"/>
          <w:sz w:val="20"/>
          <w:szCs w:val="20"/>
          <w:lang w:eastAsia="ko-KR"/>
        </w:rPr>
      </w:pPr>
      <w:r w:rsidRPr="00A810DE">
        <w:rPr>
          <w:rFonts w:ascii="Arial" w:eastAsia="Batang" w:hAnsi="Arial" w:cs="Arial"/>
          <w:bCs/>
          <w:iCs/>
          <w:sz w:val="20"/>
          <w:szCs w:val="20"/>
          <w:lang w:eastAsia="ko-KR"/>
        </w:rPr>
        <w:t>Obvezen podatek na vsakem izdanem računu je sklic na številko predmetne pogodbe in na številko nabavnega naročila na osnovi pogodbe, ki jo bo naročnik sporočil izvajalcu po podpisu pogodbe.</w:t>
      </w:r>
    </w:p>
    <w:p w14:paraId="057E51E5" w14:textId="77777777" w:rsidR="00B67EE4" w:rsidRPr="00A810DE" w:rsidRDefault="00B67EE4" w:rsidP="00B67EE4">
      <w:pPr>
        <w:rPr>
          <w:rFonts w:ascii="Arial" w:hAnsi="Arial" w:cs="Arial"/>
          <w:sz w:val="20"/>
          <w:szCs w:val="20"/>
        </w:rPr>
      </w:pPr>
    </w:p>
    <w:p w14:paraId="5A187FAD"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5. člen</w:t>
      </w:r>
    </w:p>
    <w:p w14:paraId="78E7069B"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14:paraId="51F564B0" w14:textId="77777777" w:rsidR="00B67EE4" w:rsidRPr="00A810DE" w:rsidRDefault="00B67EE4" w:rsidP="00B67EE4">
      <w:pPr>
        <w:rPr>
          <w:rFonts w:ascii="Arial" w:hAnsi="Arial" w:cs="Arial"/>
          <w:sz w:val="20"/>
          <w:szCs w:val="20"/>
        </w:rPr>
      </w:pPr>
    </w:p>
    <w:p w14:paraId="4E24A1DB" w14:textId="77777777" w:rsidR="00B67EE4" w:rsidRPr="00A810DE" w:rsidRDefault="00B67EE4" w:rsidP="00B67EE4">
      <w:pPr>
        <w:spacing w:line="180" w:lineRule="atLeast"/>
        <w:jc w:val="both"/>
        <w:rPr>
          <w:rFonts w:ascii="Arial" w:hAnsi="Arial" w:cs="Arial"/>
          <w:b/>
          <w:sz w:val="20"/>
          <w:szCs w:val="20"/>
        </w:rPr>
      </w:pPr>
      <w:r w:rsidRPr="00A810DE">
        <w:rPr>
          <w:rFonts w:ascii="Arial" w:hAnsi="Arial" w:cs="Arial"/>
          <w:b/>
          <w:sz w:val="20"/>
          <w:szCs w:val="20"/>
        </w:rPr>
        <w:t>III. a PODIZVAJALCI</w:t>
      </w:r>
    </w:p>
    <w:p w14:paraId="6E623A4E" w14:textId="77777777" w:rsidR="00B67EE4" w:rsidRPr="00A810DE" w:rsidRDefault="00B67EE4" w:rsidP="00B67EE4">
      <w:pPr>
        <w:spacing w:before="120" w:after="120" w:line="180" w:lineRule="atLeast"/>
        <w:jc w:val="center"/>
        <w:rPr>
          <w:rFonts w:ascii="Arial" w:hAnsi="Arial" w:cs="Arial"/>
          <w:sz w:val="20"/>
          <w:szCs w:val="20"/>
        </w:rPr>
      </w:pPr>
      <w:r w:rsidRPr="00A810DE">
        <w:rPr>
          <w:rFonts w:ascii="Arial" w:hAnsi="Arial" w:cs="Arial"/>
          <w:sz w:val="20"/>
          <w:szCs w:val="20"/>
        </w:rPr>
        <w:t>5. a  člen</w:t>
      </w:r>
    </w:p>
    <w:p w14:paraId="4963A3D1" w14:textId="77777777" w:rsidR="00B67EE4" w:rsidRPr="00A810DE" w:rsidRDefault="00B67EE4" w:rsidP="00B67EE4">
      <w:pPr>
        <w:spacing w:before="120" w:line="180" w:lineRule="atLeast"/>
        <w:jc w:val="both"/>
        <w:rPr>
          <w:rFonts w:ascii="Arial" w:hAnsi="Arial" w:cs="Arial"/>
          <w:sz w:val="20"/>
          <w:szCs w:val="20"/>
        </w:rPr>
      </w:pPr>
      <w:r w:rsidRPr="00A810DE">
        <w:rPr>
          <w:rFonts w:ascii="Arial" w:hAnsi="Arial" w:cs="Arial"/>
          <w:sz w:val="20"/>
          <w:szCs w:val="20"/>
        </w:rPr>
        <w:t>Poleg izvajalca sodelujejo pri izvedbi naročila tudi naslednji podizvajalci:</w:t>
      </w:r>
    </w:p>
    <w:p w14:paraId="0E906EE8"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1._____________________________________________________________(naziv, polni naslov, matična številka, davčna številka in transakcijski račun)</w:t>
      </w:r>
    </w:p>
    <w:p w14:paraId="55FB75EC"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 vrsta del, ki jih bo izvedel podizvajalec in vsaka vrsta blaga, ki ga bo dobavil podizvajalec</w:t>
      </w:r>
    </w:p>
    <w:p w14:paraId="2AE7CF0E"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w:t>
      </w:r>
    </w:p>
    <w:p w14:paraId="19FF0A47"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 predmet, količina, vrednost izvedbe del:</w:t>
      </w:r>
    </w:p>
    <w:p w14:paraId="602E3106" w14:textId="6B06395A" w:rsidR="00B67EE4" w:rsidRPr="00A810DE" w:rsidRDefault="00B67EE4" w:rsidP="00B67EE4">
      <w:pPr>
        <w:spacing w:before="120"/>
        <w:rPr>
          <w:rFonts w:ascii="Arial" w:hAnsi="Arial" w:cs="Arial"/>
          <w:sz w:val="20"/>
          <w:szCs w:val="20"/>
        </w:rPr>
      </w:pPr>
      <w:r w:rsidRPr="00A810DE">
        <w:rPr>
          <w:rFonts w:ascii="Arial" w:hAnsi="Arial" w:cs="Arial"/>
          <w:sz w:val="20"/>
          <w:szCs w:val="20"/>
        </w:rPr>
        <w:t>………………………………………………………………………………………………</w:t>
      </w:r>
    </w:p>
    <w:p w14:paraId="671BACF0"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2._____________________________________________________________(naziv, polni naslov, matična številka, davčna številka in transakcijski račun)</w:t>
      </w:r>
    </w:p>
    <w:p w14:paraId="2BC65366"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 vrsta del, ki jih bo izvedel podizvajalec in vsaka vrsta blaga, ki ga bo dobavil podizvajalec</w:t>
      </w:r>
    </w:p>
    <w:p w14:paraId="089E0CEC" w14:textId="0908B810" w:rsidR="002A6D53" w:rsidRPr="00A810DE" w:rsidRDefault="00B67EE4" w:rsidP="00B67EE4">
      <w:pPr>
        <w:spacing w:before="120"/>
        <w:rPr>
          <w:rFonts w:ascii="Arial" w:hAnsi="Arial" w:cs="Arial"/>
          <w:sz w:val="20"/>
          <w:szCs w:val="20"/>
        </w:rPr>
        <w:sectPr w:rsidR="002A6D53" w:rsidRPr="00A810DE" w:rsidSect="002A6D53">
          <w:pgSz w:w="12240" w:h="15840"/>
          <w:pgMar w:top="1418" w:right="737" w:bottom="1134" w:left="1021" w:header="709" w:footer="312" w:gutter="0"/>
          <w:cols w:space="708"/>
          <w:docGrid w:linePitch="326"/>
        </w:sectPr>
      </w:pPr>
      <w:r w:rsidRPr="00A810DE">
        <w:rPr>
          <w:rFonts w:ascii="Arial" w:hAnsi="Arial" w:cs="Arial"/>
          <w:sz w:val="20"/>
          <w:szCs w:val="20"/>
        </w:rPr>
        <w:t>……………………………………………</w:t>
      </w:r>
      <w:r w:rsidR="002A6D53" w:rsidRPr="00A810DE">
        <w:rPr>
          <w:rFonts w:ascii="Arial" w:hAnsi="Arial" w:cs="Arial"/>
          <w:sz w:val="20"/>
          <w:szCs w:val="20"/>
        </w:rPr>
        <w:t>………………………………………………………</w:t>
      </w:r>
    </w:p>
    <w:p w14:paraId="53FF5B13" w14:textId="6190BC8B" w:rsidR="00B67EE4" w:rsidRPr="00A810DE" w:rsidRDefault="00B67EE4" w:rsidP="00B67EE4">
      <w:pPr>
        <w:spacing w:before="120"/>
        <w:rPr>
          <w:rFonts w:ascii="Arial" w:hAnsi="Arial" w:cs="Arial"/>
          <w:sz w:val="20"/>
          <w:szCs w:val="20"/>
        </w:rPr>
      </w:pPr>
      <w:r w:rsidRPr="00A810DE">
        <w:rPr>
          <w:rFonts w:ascii="Arial" w:hAnsi="Arial" w:cs="Arial"/>
          <w:sz w:val="20"/>
          <w:szCs w:val="20"/>
        </w:rPr>
        <w:lastRenderedPageBreak/>
        <w:t>- predmet, količina, vrednost izvedbe del:</w:t>
      </w:r>
    </w:p>
    <w:p w14:paraId="0655D620" w14:textId="77777777" w:rsidR="00B67EE4" w:rsidRPr="00A810DE" w:rsidRDefault="00B67EE4" w:rsidP="00B67EE4">
      <w:pPr>
        <w:spacing w:before="120"/>
        <w:rPr>
          <w:rFonts w:ascii="Arial" w:hAnsi="Arial" w:cs="Arial"/>
          <w:sz w:val="20"/>
          <w:szCs w:val="20"/>
        </w:rPr>
      </w:pPr>
      <w:r w:rsidRPr="00A810DE">
        <w:rPr>
          <w:rFonts w:ascii="Arial" w:hAnsi="Arial" w:cs="Arial"/>
          <w:sz w:val="20"/>
          <w:szCs w:val="20"/>
        </w:rPr>
        <w:t>……………………………………………………………………………………………</w:t>
      </w:r>
    </w:p>
    <w:p w14:paraId="26044485" w14:textId="77777777" w:rsidR="00B67EE4" w:rsidRPr="00A810DE" w:rsidRDefault="00B67EE4" w:rsidP="00B67EE4">
      <w:pPr>
        <w:spacing w:before="120"/>
        <w:rPr>
          <w:rFonts w:ascii="Arial" w:hAnsi="Arial" w:cs="Arial"/>
          <w:sz w:val="20"/>
          <w:szCs w:val="20"/>
        </w:rPr>
      </w:pPr>
    </w:p>
    <w:p w14:paraId="0CC57351"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podizvajalca/ev.</w:t>
      </w:r>
    </w:p>
    <w:p w14:paraId="0DE5AB78"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Roki plačil podizvajalcem so enaki, kot so določeni za plačilo obveznosti naročnika do izvajalca v tej pogodbi.</w:t>
      </w:r>
    </w:p>
    <w:p w14:paraId="3EEFC12F"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0ED2F075" w14:textId="77777777" w:rsidR="00B67EE4" w:rsidRPr="00A810DE" w:rsidRDefault="00B67EE4" w:rsidP="00B67EE4">
      <w:pPr>
        <w:rPr>
          <w:rFonts w:ascii="Arial" w:hAnsi="Arial" w:cs="Arial"/>
          <w:sz w:val="20"/>
          <w:szCs w:val="20"/>
        </w:rPr>
      </w:pPr>
    </w:p>
    <w:p w14:paraId="4D5F7DD0" w14:textId="77777777" w:rsidR="00B67EE4" w:rsidRPr="00A810DE" w:rsidRDefault="00B67EE4" w:rsidP="00B67EE4">
      <w:pPr>
        <w:rPr>
          <w:rFonts w:ascii="Arial" w:hAnsi="Arial" w:cs="Arial"/>
          <w:sz w:val="20"/>
          <w:szCs w:val="20"/>
        </w:rPr>
      </w:pPr>
    </w:p>
    <w:p w14:paraId="636A6F13" w14:textId="77777777" w:rsidR="00B67EE4" w:rsidRPr="00A810DE" w:rsidRDefault="00B67EE4" w:rsidP="00B67EE4">
      <w:pPr>
        <w:rPr>
          <w:rFonts w:ascii="Arial" w:hAnsi="Arial" w:cs="Arial"/>
          <w:b/>
          <w:sz w:val="20"/>
          <w:szCs w:val="20"/>
        </w:rPr>
      </w:pPr>
      <w:r w:rsidRPr="00A810DE">
        <w:rPr>
          <w:rFonts w:ascii="Arial" w:hAnsi="Arial" w:cs="Arial"/>
          <w:b/>
          <w:sz w:val="20"/>
          <w:szCs w:val="20"/>
        </w:rPr>
        <w:t>IV. KAKOVOST BLAGA - SISTEM ZAGOTAVLJANJA KAKOVOSTI</w:t>
      </w:r>
    </w:p>
    <w:p w14:paraId="053415EE" w14:textId="77777777" w:rsidR="00B67EE4" w:rsidRPr="00A810DE" w:rsidRDefault="00B67EE4" w:rsidP="00B67EE4">
      <w:pPr>
        <w:jc w:val="center"/>
        <w:rPr>
          <w:rFonts w:ascii="Arial" w:hAnsi="Arial" w:cs="Arial"/>
          <w:sz w:val="20"/>
          <w:szCs w:val="20"/>
        </w:rPr>
      </w:pPr>
    </w:p>
    <w:p w14:paraId="3A39FFC3"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6. člen</w:t>
      </w:r>
    </w:p>
    <w:p w14:paraId="5E15AD6F" w14:textId="3940B9FF" w:rsidR="00B67EE4" w:rsidRPr="00A810DE" w:rsidRDefault="00B67EE4" w:rsidP="00B67EE4">
      <w:pPr>
        <w:jc w:val="both"/>
        <w:rPr>
          <w:rFonts w:ascii="Arial" w:hAnsi="Arial" w:cs="Arial"/>
          <w:sz w:val="20"/>
          <w:szCs w:val="20"/>
        </w:rPr>
      </w:pPr>
      <w:r w:rsidRPr="00A810DE">
        <w:rPr>
          <w:rFonts w:ascii="Arial" w:hAnsi="Arial" w:cs="Arial"/>
          <w:sz w:val="20"/>
          <w:szCs w:val="20"/>
        </w:rPr>
        <w:t>Kakovost blaga mora ustrezati tehnični specifikaciji, kontrolni in prevzemni dokumentaciji, opredeljenih standardih in ostalih dogovorjenih zahtevah, ki so sestavni del razpisne dokumentacije in te pogodbe</w:t>
      </w:r>
      <w:r w:rsidR="00CF71FE" w:rsidRPr="00A810DE">
        <w:rPr>
          <w:rFonts w:ascii="Arial" w:hAnsi="Arial" w:cs="Arial"/>
          <w:sz w:val="20"/>
          <w:szCs w:val="20"/>
        </w:rPr>
        <w:t xml:space="preserve"> (Priloga 2: Razpisni obrazec 14</w:t>
      </w:r>
      <w:r w:rsidRPr="00A810DE">
        <w:rPr>
          <w:rFonts w:ascii="Arial" w:hAnsi="Arial" w:cs="Arial"/>
          <w:sz w:val="20"/>
          <w:szCs w:val="20"/>
        </w:rPr>
        <w:t xml:space="preserve"> - Tehnične zahteve).</w:t>
      </w:r>
    </w:p>
    <w:p w14:paraId="1E2941B3" w14:textId="77777777" w:rsidR="00B67EE4" w:rsidRPr="00A810DE" w:rsidRDefault="00B67EE4" w:rsidP="00B67EE4">
      <w:pPr>
        <w:jc w:val="both"/>
        <w:rPr>
          <w:rFonts w:ascii="Arial" w:hAnsi="Arial" w:cs="Arial"/>
          <w:sz w:val="20"/>
          <w:szCs w:val="20"/>
        </w:rPr>
      </w:pPr>
    </w:p>
    <w:p w14:paraId="2FCA24A1"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7. člen</w:t>
      </w:r>
    </w:p>
    <w:p w14:paraId="78EBFB98"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 xml:space="preserve">Izvajalec je izpolnil svoje obveznosti v trenutku, ko je v skladu s členom 1. izvedel storitev, ob upoštevanju vseh ostalih členov pogodbe. </w:t>
      </w:r>
    </w:p>
    <w:p w14:paraId="101FDE86" w14:textId="77777777" w:rsidR="00B67EE4" w:rsidRPr="00A810DE" w:rsidRDefault="00B67EE4" w:rsidP="00B67EE4">
      <w:pPr>
        <w:spacing w:before="240"/>
        <w:rPr>
          <w:rFonts w:ascii="Arial" w:hAnsi="Arial" w:cs="Arial"/>
          <w:b/>
          <w:sz w:val="20"/>
          <w:szCs w:val="20"/>
        </w:rPr>
      </w:pPr>
      <w:r w:rsidRPr="00A810DE">
        <w:rPr>
          <w:rFonts w:ascii="Arial" w:hAnsi="Arial" w:cs="Arial"/>
          <w:b/>
          <w:sz w:val="20"/>
          <w:szCs w:val="20"/>
        </w:rPr>
        <w:t>V. DEFEKTAŽA IN KONTROLA</w:t>
      </w:r>
    </w:p>
    <w:p w14:paraId="31A8682A" w14:textId="77777777" w:rsidR="00B67EE4" w:rsidRPr="00A810DE" w:rsidRDefault="00B67EE4" w:rsidP="00B67EE4">
      <w:pPr>
        <w:jc w:val="center"/>
        <w:rPr>
          <w:rFonts w:ascii="Arial" w:hAnsi="Arial" w:cs="Arial"/>
          <w:sz w:val="20"/>
          <w:szCs w:val="20"/>
        </w:rPr>
      </w:pPr>
      <w:r w:rsidRPr="00A810DE">
        <w:rPr>
          <w:rFonts w:ascii="Arial" w:hAnsi="Arial" w:cs="Arial"/>
          <w:sz w:val="20"/>
          <w:szCs w:val="20"/>
        </w:rPr>
        <w:t>8. člen</w:t>
      </w:r>
    </w:p>
    <w:p w14:paraId="779CB9B4" w14:textId="77777777" w:rsidR="002E7982" w:rsidRPr="00A810DE" w:rsidRDefault="002E7982" w:rsidP="002E7982">
      <w:pPr>
        <w:jc w:val="both"/>
        <w:rPr>
          <w:rFonts w:ascii="Arial" w:hAnsi="Arial" w:cs="Arial"/>
          <w:sz w:val="20"/>
          <w:szCs w:val="20"/>
        </w:rPr>
      </w:pPr>
      <w:r w:rsidRPr="00A810DE">
        <w:rPr>
          <w:rFonts w:ascii="Arial" w:hAnsi="Arial" w:cs="Arial"/>
          <w:sz w:val="20"/>
          <w:szCs w:val="20"/>
        </w:rPr>
        <w:t xml:space="preserve">Pred vsakim popravilom modula mora izvajalec izvršiti defektažo modula, ki ga je prevzel v popravilo. Pri defektaži se definira vrsta in obseg okvare, ter način popravila in potrebni rezervni deli. </w:t>
      </w:r>
    </w:p>
    <w:p w14:paraId="528D3137" w14:textId="77777777" w:rsidR="002E7982" w:rsidRPr="00A810DE" w:rsidRDefault="002E7982" w:rsidP="002E7982">
      <w:pPr>
        <w:jc w:val="both"/>
        <w:rPr>
          <w:rFonts w:ascii="Arial" w:hAnsi="Arial" w:cs="Arial"/>
          <w:sz w:val="20"/>
          <w:szCs w:val="20"/>
        </w:rPr>
      </w:pPr>
      <w:r w:rsidRPr="00A810DE">
        <w:rPr>
          <w:rFonts w:ascii="Arial" w:hAnsi="Arial" w:cs="Arial"/>
          <w:sz w:val="20"/>
          <w:szCs w:val="20"/>
        </w:rPr>
        <w:t xml:space="preserve">O izvedenem pregledu se sestavi defektažni zapisnik, ki je podlaga za nadaljevanje popravila. Zapisnik se mora pred popravilom posredovati v pregled in potrditev naročniku. </w:t>
      </w:r>
    </w:p>
    <w:p w14:paraId="2E3D7B07" w14:textId="0DA5EA84" w:rsidR="00B67EE4" w:rsidRPr="00A810DE" w:rsidRDefault="002E7982" w:rsidP="002E7982">
      <w:pPr>
        <w:jc w:val="both"/>
        <w:rPr>
          <w:rFonts w:ascii="Arial" w:hAnsi="Arial" w:cs="Arial"/>
          <w:sz w:val="20"/>
          <w:szCs w:val="20"/>
        </w:rPr>
      </w:pPr>
      <w:r w:rsidRPr="00A810DE">
        <w:rPr>
          <w:rFonts w:ascii="Arial" w:hAnsi="Arial" w:cs="Arial"/>
          <w:sz w:val="20"/>
          <w:szCs w:val="20"/>
        </w:rPr>
        <w:t>Če se v sami defektaži ali pri popravilu modula pokaže potreba po nepredvidenih dodatnih delih, ki niso specificirana v tehničnih zahtevah in ponudbenem predračunu, se sestavi dodatni defektažni zapisnik, ki vsebuje tehnične ugotovitve in ceno dodatnih del.</w:t>
      </w:r>
    </w:p>
    <w:p w14:paraId="75E507D5" w14:textId="77777777" w:rsidR="00B67EE4" w:rsidRPr="00A810DE" w:rsidRDefault="00B67EE4" w:rsidP="00B67EE4">
      <w:pPr>
        <w:jc w:val="both"/>
        <w:rPr>
          <w:rFonts w:ascii="Arial" w:hAnsi="Arial" w:cs="Arial"/>
          <w:sz w:val="20"/>
          <w:szCs w:val="20"/>
        </w:rPr>
      </w:pPr>
    </w:p>
    <w:p w14:paraId="6E6A6785"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V defektažnem zapisniku se definira:</w:t>
      </w:r>
    </w:p>
    <w:p w14:paraId="03123DF3" w14:textId="77777777" w:rsidR="00B67EE4" w:rsidRPr="00A810DE" w:rsidRDefault="00B67EE4" w:rsidP="00D12FDA">
      <w:pPr>
        <w:numPr>
          <w:ilvl w:val="0"/>
          <w:numId w:val="22"/>
        </w:numPr>
        <w:spacing w:before="120" w:after="160" w:line="252" w:lineRule="auto"/>
        <w:contextualSpacing/>
        <w:jc w:val="both"/>
        <w:rPr>
          <w:rFonts w:ascii="Arial" w:hAnsi="Arial" w:cs="Arial"/>
          <w:sz w:val="20"/>
          <w:szCs w:val="20"/>
        </w:rPr>
      </w:pPr>
      <w:r w:rsidRPr="00A810DE">
        <w:rPr>
          <w:rFonts w:ascii="Arial" w:hAnsi="Arial" w:cs="Arial"/>
          <w:sz w:val="20"/>
          <w:szCs w:val="20"/>
        </w:rPr>
        <w:t>vrsta in obseg okvare</w:t>
      </w:r>
    </w:p>
    <w:p w14:paraId="6DDF44A7" w14:textId="77777777" w:rsidR="00B67EE4" w:rsidRPr="00A810DE" w:rsidRDefault="00B67EE4" w:rsidP="00D12FDA">
      <w:pPr>
        <w:numPr>
          <w:ilvl w:val="0"/>
          <w:numId w:val="22"/>
        </w:numPr>
        <w:spacing w:before="240" w:after="160" w:line="252" w:lineRule="auto"/>
        <w:contextualSpacing/>
        <w:jc w:val="both"/>
        <w:rPr>
          <w:rFonts w:ascii="Arial" w:hAnsi="Arial" w:cs="Arial"/>
          <w:sz w:val="20"/>
          <w:szCs w:val="20"/>
        </w:rPr>
      </w:pPr>
      <w:r w:rsidRPr="00A810DE">
        <w:rPr>
          <w:rFonts w:ascii="Arial" w:hAnsi="Arial" w:cs="Arial"/>
          <w:sz w:val="20"/>
          <w:szCs w:val="20"/>
        </w:rPr>
        <w:t>način popravila in potrebni rezervni deli</w:t>
      </w:r>
    </w:p>
    <w:p w14:paraId="6EFFF7DB" w14:textId="77777777" w:rsidR="00B67EE4" w:rsidRPr="00A810DE" w:rsidRDefault="00B67EE4" w:rsidP="00B67EE4">
      <w:pPr>
        <w:autoSpaceDE w:val="0"/>
        <w:autoSpaceDN w:val="0"/>
        <w:adjustRightInd w:val="0"/>
        <w:rPr>
          <w:rFonts w:ascii="Arial" w:hAnsi="Arial" w:cs="Arial"/>
          <w:sz w:val="20"/>
          <w:szCs w:val="20"/>
        </w:rPr>
      </w:pPr>
    </w:p>
    <w:p w14:paraId="6CD49141" w14:textId="77777777" w:rsidR="00B67EE4" w:rsidRPr="00A810DE" w:rsidRDefault="00B67EE4" w:rsidP="00B67EE4">
      <w:pPr>
        <w:autoSpaceDE w:val="0"/>
        <w:autoSpaceDN w:val="0"/>
        <w:adjustRightInd w:val="0"/>
        <w:rPr>
          <w:rFonts w:ascii="Arial" w:hAnsi="Arial" w:cs="Arial"/>
          <w:sz w:val="20"/>
          <w:szCs w:val="20"/>
        </w:rPr>
      </w:pPr>
      <w:r w:rsidRPr="00A810DE">
        <w:rPr>
          <w:rFonts w:ascii="Arial" w:hAnsi="Arial" w:cs="Arial"/>
          <w:sz w:val="20"/>
          <w:szCs w:val="20"/>
        </w:rPr>
        <w:t xml:space="preserve">Vsi defektažni zapisniki morajo biti dostavljeni naročniku. </w:t>
      </w:r>
    </w:p>
    <w:p w14:paraId="31D55ED4"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Stroški defektaže bremenijo izvajalca.</w:t>
      </w:r>
    </w:p>
    <w:p w14:paraId="1699AF73" w14:textId="77777777" w:rsidR="002E7982" w:rsidRPr="00A810DE" w:rsidRDefault="002E7982" w:rsidP="00B67EE4">
      <w:pPr>
        <w:spacing w:before="120"/>
        <w:jc w:val="both"/>
        <w:rPr>
          <w:rFonts w:ascii="Arial" w:hAnsi="Arial" w:cs="Arial"/>
          <w:sz w:val="20"/>
          <w:szCs w:val="20"/>
        </w:rPr>
      </w:pPr>
    </w:p>
    <w:p w14:paraId="61316956" w14:textId="2ED48C30" w:rsidR="00B67EE4" w:rsidRPr="00A810DE" w:rsidRDefault="00B67EE4" w:rsidP="00B67EE4">
      <w:pPr>
        <w:spacing w:before="120" w:after="120"/>
        <w:rPr>
          <w:rFonts w:ascii="Arial" w:hAnsi="Arial" w:cs="Arial"/>
          <w:b/>
          <w:sz w:val="20"/>
          <w:szCs w:val="20"/>
        </w:rPr>
      </w:pPr>
      <w:r w:rsidRPr="00A810DE">
        <w:rPr>
          <w:rFonts w:ascii="Arial" w:hAnsi="Arial" w:cs="Arial"/>
          <w:b/>
          <w:sz w:val="20"/>
          <w:szCs w:val="20"/>
        </w:rPr>
        <w:t xml:space="preserve">VI. PREVZEM </w:t>
      </w:r>
      <w:r w:rsidR="002E7982" w:rsidRPr="00A810DE">
        <w:rPr>
          <w:rFonts w:ascii="Arial" w:hAnsi="Arial" w:cs="Arial"/>
          <w:b/>
          <w:sz w:val="20"/>
          <w:szCs w:val="20"/>
        </w:rPr>
        <w:t>STORITVE</w:t>
      </w:r>
    </w:p>
    <w:p w14:paraId="3FA2E321" w14:textId="77777777" w:rsidR="00B67EE4" w:rsidRPr="00A810DE" w:rsidRDefault="00B67EE4" w:rsidP="00B67EE4">
      <w:pPr>
        <w:tabs>
          <w:tab w:val="left" w:pos="1365"/>
        </w:tabs>
        <w:jc w:val="center"/>
        <w:rPr>
          <w:rFonts w:ascii="Arial" w:hAnsi="Arial" w:cs="Arial"/>
          <w:sz w:val="20"/>
          <w:szCs w:val="20"/>
        </w:rPr>
      </w:pPr>
      <w:r w:rsidRPr="00A810DE">
        <w:rPr>
          <w:rFonts w:ascii="Arial" w:hAnsi="Arial" w:cs="Arial"/>
          <w:sz w:val="20"/>
          <w:szCs w:val="20"/>
        </w:rPr>
        <w:t>9. člen</w:t>
      </w:r>
    </w:p>
    <w:p w14:paraId="466561E6" w14:textId="77777777" w:rsidR="002E7982" w:rsidRPr="00A810DE" w:rsidRDefault="002E7982" w:rsidP="002E7982">
      <w:pPr>
        <w:contextualSpacing/>
        <w:jc w:val="both"/>
        <w:rPr>
          <w:rFonts w:ascii="Arial" w:hAnsi="Arial" w:cs="Arial"/>
          <w:sz w:val="20"/>
          <w:szCs w:val="20"/>
        </w:rPr>
      </w:pPr>
      <w:r w:rsidRPr="00A810DE">
        <w:rPr>
          <w:rFonts w:ascii="Arial" w:hAnsi="Arial" w:cs="Arial"/>
          <w:sz w:val="20"/>
          <w:szCs w:val="20"/>
        </w:rPr>
        <w:t>Izvajalec se obvezuje, da naročniku omogoči kakovostni prevzem pred vsako dobavo popravljenih modulov. V tem primeru vsaka stranka nosi svoje stroške kakovostnega prevzema. Pri prevzemu mora biti napisan zapisnik končne kontrole kakovosti po standardu EN 10204 3.1 ali 3.2 iz katerega je razvidno, da je bila storitev popravila modulov izvedena v skladu s pogodbenimi določili in tehničnimi pogoji s priloženim poročilom o opravljenem popravilu. Če se pri prevzemu ugotovi odstopanje med zahtevano in dejansko kvaliteto popravila modulov se prevzem zavrne.</w:t>
      </w:r>
    </w:p>
    <w:p w14:paraId="3A699896" w14:textId="77777777" w:rsidR="002E7982" w:rsidRPr="00A810DE" w:rsidRDefault="002E7982" w:rsidP="002E7982">
      <w:pPr>
        <w:contextualSpacing/>
        <w:jc w:val="both"/>
        <w:rPr>
          <w:rFonts w:ascii="Arial" w:hAnsi="Arial" w:cs="Arial"/>
          <w:sz w:val="20"/>
          <w:szCs w:val="20"/>
        </w:rPr>
      </w:pPr>
    </w:p>
    <w:p w14:paraId="4E90CE66" w14:textId="77777777" w:rsidR="002E7982" w:rsidRPr="00A810DE" w:rsidRDefault="002E7982" w:rsidP="002E7982">
      <w:pPr>
        <w:contextualSpacing/>
        <w:jc w:val="both"/>
        <w:rPr>
          <w:rFonts w:ascii="Arial" w:hAnsi="Arial" w:cs="Arial"/>
          <w:sz w:val="20"/>
          <w:szCs w:val="20"/>
        </w:rPr>
      </w:pPr>
      <w:r w:rsidRPr="00A810DE">
        <w:rPr>
          <w:rFonts w:ascii="Arial" w:hAnsi="Arial" w:cs="Arial"/>
          <w:sz w:val="20"/>
          <w:szCs w:val="20"/>
        </w:rPr>
        <w:t>V kolikor se kakovostni prevzem ne opravi pri izvajalcu, mora izvajalec ob dobavi vsakega popravljenega modula naročniku dostaviti naslednje dokumente: dobavnica, račun, zapisnik končne kontrole kakovosti po standardu EN 10204 3.1. ali 3.2. (skladno z zapisanim v tehničnih zahtevah), defektažni zapisnik, poročilo o opravljenem popravilu.</w:t>
      </w:r>
    </w:p>
    <w:p w14:paraId="244B0363" w14:textId="77777777" w:rsidR="002E7982" w:rsidRPr="00A810DE" w:rsidRDefault="002E7982" w:rsidP="002E7982">
      <w:pPr>
        <w:contextualSpacing/>
        <w:jc w:val="both"/>
        <w:rPr>
          <w:rFonts w:ascii="Arial" w:hAnsi="Arial" w:cs="Arial"/>
          <w:sz w:val="20"/>
          <w:szCs w:val="20"/>
        </w:rPr>
      </w:pPr>
    </w:p>
    <w:p w14:paraId="6CCDA8C1" w14:textId="77777777" w:rsidR="002E7982" w:rsidRPr="00A810DE" w:rsidRDefault="002E7982" w:rsidP="002E7982">
      <w:pPr>
        <w:jc w:val="both"/>
        <w:rPr>
          <w:rFonts w:ascii="Arial" w:eastAsia="Batang" w:hAnsi="Arial" w:cs="Arial"/>
          <w:sz w:val="20"/>
          <w:szCs w:val="20"/>
        </w:rPr>
      </w:pPr>
      <w:r w:rsidRPr="00A810DE">
        <w:rPr>
          <w:rFonts w:ascii="Arial" w:eastAsia="Batang" w:hAnsi="Arial" w:cs="Arial"/>
          <w:sz w:val="20"/>
          <w:szCs w:val="20"/>
        </w:rPr>
        <w:t>Na zahtevo naročnika mora izvajalec omogočiti tudi izvedbo audita, v tem primeru vsaka stranka nosi svoje stroške.</w:t>
      </w:r>
    </w:p>
    <w:p w14:paraId="000F8FC8" w14:textId="77777777" w:rsidR="002E7982" w:rsidRPr="00A810DE" w:rsidRDefault="002E7982" w:rsidP="002E7982">
      <w:pPr>
        <w:contextualSpacing/>
        <w:jc w:val="both"/>
        <w:rPr>
          <w:rFonts w:ascii="Arial" w:hAnsi="Arial" w:cs="Arial"/>
          <w:sz w:val="20"/>
          <w:szCs w:val="20"/>
        </w:rPr>
      </w:pPr>
    </w:p>
    <w:p w14:paraId="2C265AD5"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10. člen</w:t>
      </w:r>
    </w:p>
    <w:p w14:paraId="567770D9"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 xml:space="preserve">Količinski prevzem  naročnik opravi v navzočnosti prevoznika, tako da preveri število zabojev oz. kosov, palet in ugotovi morebitno škodo na embalaži. Za blago v embalaži opravi naročnik kontrolo količine v roku 8 dni od dneva prejema. Če ugotovi odstopanje med fakturirano in dejansko količino, naročnik sestavi zapisnik in ga posreduje izvajalcu. </w:t>
      </w:r>
    </w:p>
    <w:p w14:paraId="3F311C02"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11. člen</w:t>
      </w:r>
    </w:p>
    <w:p w14:paraId="5A0C5723"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Če se s kontrolo kakovosti ugotovi, da kakovost odstopa od dogovorjene kakovosti, ima naročnik pravico:</w:t>
      </w:r>
    </w:p>
    <w:p w14:paraId="2677AE76" w14:textId="77777777" w:rsidR="00B67EE4" w:rsidRPr="00A810DE" w:rsidRDefault="00B67EE4" w:rsidP="00D12FDA">
      <w:pPr>
        <w:numPr>
          <w:ilvl w:val="0"/>
          <w:numId w:val="20"/>
        </w:numPr>
        <w:tabs>
          <w:tab w:val="num" w:pos="360"/>
        </w:tabs>
        <w:spacing w:before="120" w:after="160" w:line="252" w:lineRule="auto"/>
        <w:ind w:left="357" w:hanging="357"/>
        <w:contextualSpacing/>
        <w:jc w:val="both"/>
        <w:rPr>
          <w:rFonts w:ascii="Arial" w:hAnsi="Arial" w:cs="Arial"/>
          <w:sz w:val="20"/>
          <w:szCs w:val="20"/>
        </w:rPr>
      </w:pPr>
      <w:r w:rsidRPr="00A810DE">
        <w:rPr>
          <w:rFonts w:ascii="Arial" w:hAnsi="Arial" w:cs="Arial"/>
          <w:sz w:val="20"/>
          <w:szCs w:val="20"/>
        </w:rPr>
        <w:t>zavrniti neustrezno izvedeno storitev, ki je predmet te pogodbe in od izvajalca zahtevati, da v roku petnajst dni ustrezno izvede predmetno storitev,</w:t>
      </w:r>
    </w:p>
    <w:p w14:paraId="586CA90D" w14:textId="77777777" w:rsidR="00B67EE4" w:rsidRPr="00A810DE" w:rsidRDefault="00B67EE4" w:rsidP="00D12FDA">
      <w:pPr>
        <w:numPr>
          <w:ilvl w:val="0"/>
          <w:numId w:val="20"/>
        </w:numPr>
        <w:tabs>
          <w:tab w:val="num" w:pos="360"/>
        </w:tabs>
        <w:spacing w:before="120" w:after="160" w:line="252" w:lineRule="auto"/>
        <w:ind w:left="357" w:hanging="357"/>
        <w:jc w:val="both"/>
        <w:rPr>
          <w:rFonts w:ascii="Arial" w:hAnsi="Arial" w:cs="Arial"/>
          <w:sz w:val="20"/>
          <w:szCs w:val="20"/>
        </w:rPr>
      </w:pPr>
      <w:r w:rsidRPr="00A810DE">
        <w:rPr>
          <w:rFonts w:ascii="Arial" w:hAnsi="Arial" w:cs="Arial"/>
          <w:sz w:val="20"/>
          <w:szCs w:val="20"/>
        </w:rPr>
        <w:t>izjaviti, da razdira pogodbo.</w:t>
      </w:r>
    </w:p>
    <w:p w14:paraId="5B9E3CCD"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V vsakem izmed primerov iz prejšnjega odstavka, ima naročnik pravico zahtevati povrnitev nastale škode po splošnih pravilih o odškodninski odgovornosti.</w:t>
      </w:r>
    </w:p>
    <w:p w14:paraId="7752D288"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12. člen</w:t>
      </w:r>
    </w:p>
    <w:p w14:paraId="3F63B1D4"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V primeru nesoglasja o kvaliteti izvedene storitve, se ta rešuje sporazumno, v nasprotnem primeru pa izvede dokazovanje kvalitete izvedbe omenjene storitve tretja oseba. Stroški dokazovanja bremenijo izvajalca, če je bila predhodna naročnikova ocena pravilna. Kot tretja oseba se smatrajo pooblaščene institucije za kontrolo kvalitete in preizkušanje kvalitete, ki niso v organizacijski sestavi niti naročnika niti izvajalca.</w:t>
      </w:r>
    </w:p>
    <w:p w14:paraId="6EA9E6C2" w14:textId="77777777" w:rsidR="00B67EE4" w:rsidRPr="00A810DE" w:rsidRDefault="00B67EE4" w:rsidP="00B67EE4">
      <w:pPr>
        <w:spacing w:before="120"/>
        <w:jc w:val="both"/>
        <w:rPr>
          <w:rFonts w:ascii="Arial" w:hAnsi="Arial" w:cs="Arial"/>
          <w:sz w:val="20"/>
          <w:szCs w:val="20"/>
        </w:rPr>
      </w:pPr>
    </w:p>
    <w:p w14:paraId="07068B07" w14:textId="77777777" w:rsidR="00B67EE4" w:rsidRPr="00A810DE" w:rsidRDefault="00B67EE4" w:rsidP="00B67EE4">
      <w:pPr>
        <w:spacing w:before="120"/>
        <w:rPr>
          <w:rFonts w:ascii="Arial" w:hAnsi="Arial" w:cs="Arial"/>
          <w:b/>
          <w:sz w:val="20"/>
          <w:szCs w:val="20"/>
        </w:rPr>
      </w:pPr>
      <w:r w:rsidRPr="00A810DE">
        <w:rPr>
          <w:rFonts w:ascii="Arial" w:hAnsi="Arial" w:cs="Arial"/>
          <w:b/>
          <w:sz w:val="20"/>
          <w:szCs w:val="20"/>
        </w:rPr>
        <w:t>VII. REKLAMIRANJE KAKOVOSTI</w:t>
      </w:r>
    </w:p>
    <w:p w14:paraId="21104A69"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13. člen</w:t>
      </w:r>
      <w:r w:rsidRPr="00A810DE">
        <w:rPr>
          <w:rFonts w:ascii="Arial" w:hAnsi="Arial" w:cs="Arial"/>
          <w:sz w:val="20"/>
          <w:szCs w:val="20"/>
        </w:rPr>
        <w:tab/>
      </w:r>
    </w:p>
    <w:p w14:paraId="090360D6"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 xml:space="preserve">Naročnik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izvajalec dostavil naročniku vso potrebno dokumentacijo za ugotavljanje kakovosti in količine izvedene storitve. </w:t>
      </w:r>
    </w:p>
    <w:p w14:paraId="6D76FF59" w14:textId="77777777" w:rsidR="002A6D53" w:rsidRPr="00A810DE" w:rsidRDefault="002A6D53" w:rsidP="00B67EE4">
      <w:pPr>
        <w:tabs>
          <w:tab w:val="left" w:pos="615"/>
        </w:tabs>
        <w:jc w:val="both"/>
        <w:rPr>
          <w:rFonts w:ascii="Arial" w:hAnsi="Arial" w:cs="Arial"/>
          <w:sz w:val="20"/>
          <w:szCs w:val="20"/>
        </w:rPr>
      </w:pPr>
    </w:p>
    <w:p w14:paraId="4F28FD85" w14:textId="77777777" w:rsidR="00B67EE4" w:rsidRPr="00A810DE" w:rsidRDefault="00B67EE4" w:rsidP="00B67EE4">
      <w:pPr>
        <w:jc w:val="both"/>
        <w:rPr>
          <w:rFonts w:ascii="Arial" w:hAnsi="Arial" w:cs="Arial"/>
          <w:b/>
          <w:sz w:val="20"/>
          <w:szCs w:val="20"/>
        </w:rPr>
      </w:pPr>
      <w:r w:rsidRPr="00A810DE">
        <w:rPr>
          <w:rFonts w:ascii="Arial" w:hAnsi="Arial" w:cs="Arial"/>
          <w:b/>
          <w:sz w:val="20"/>
          <w:szCs w:val="20"/>
        </w:rPr>
        <w:t>VIII. POGODBENA KAZEN</w:t>
      </w:r>
    </w:p>
    <w:p w14:paraId="04102D49" w14:textId="5802FDDB" w:rsidR="002A6D53" w:rsidRPr="00A810DE" w:rsidRDefault="002A6D53" w:rsidP="002A6D53">
      <w:pPr>
        <w:jc w:val="center"/>
        <w:rPr>
          <w:rFonts w:ascii="Arial" w:hAnsi="Arial" w:cs="Arial"/>
          <w:sz w:val="20"/>
          <w:szCs w:val="20"/>
        </w:rPr>
        <w:sectPr w:rsidR="002A6D53" w:rsidRPr="00A810DE" w:rsidSect="002A6D53">
          <w:pgSz w:w="12240" w:h="15840"/>
          <w:pgMar w:top="1418" w:right="737" w:bottom="1134" w:left="1021" w:header="709" w:footer="312" w:gutter="0"/>
          <w:cols w:space="708"/>
          <w:docGrid w:linePitch="326"/>
        </w:sectPr>
      </w:pPr>
      <w:r w:rsidRPr="00A810DE">
        <w:rPr>
          <w:rFonts w:ascii="Arial" w:hAnsi="Arial" w:cs="Arial"/>
          <w:sz w:val="20"/>
          <w:szCs w:val="20"/>
        </w:rPr>
        <w:t>14. čle</w:t>
      </w:r>
      <w:r w:rsidR="00A810DE" w:rsidRPr="00A810DE">
        <w:rPr>
          <w:rFonts w:ascii="Arial" w:hAnsi="Arial" w:cs="Arial"/>
          <w:sz w:val="20"/>
          <w:szCs w:val="20"/>
        </w:rPr>
        <w:t>n</w:t>
      </w:r>
    </w:p>
    <w:p w14:paraId="7ECBB269" w14:textId="326266D8" w:rsidR="00B67EE4" w:rsidRPr="00A810DE" w:rsidRDefault="00B67EE4" w:rsidP="00B67EE4">
      <w:pPr>
        <w:jc w:val="both"/>
        <w:rPr>
          <w:rFonts w:ascii="Arial" w:hAnsi="Arial" w:cs="Arial"/>
          <w:sz w:val="20"/>
          <w:szCs w:val="20"/>
        </w:rPr>
      </w:pPr>
      <w:r w:rsidRPr="00A810DE">
        <w:rPr>
          <w:rFonts w:ascii="Arial" w:hAnsi="Arial" w:cs="Arial"/>
          <w:sz w:val="20"/>
          <w:szCs w:val="20"/>
        </w:rPr>
        <w:lastRenderedPageBreak/>
        <w:t>V primeru zamude roka izvedbe ima naročnik pravico do pogodbene kazni, in sicer 5‰ za vsak dopolnjen teden zamude od vrednosti blaga, z dobavo katerega je prodajalec v zamudi, vendar največ 10% vrednosti posameznega naročila.</w:t>
      </w:r>
    </w:p>
    <w:p w14:paraId="6788575C" w14:textId="77777777" w:rsidR="00B67EE4" w:rsidRPr="00A810DE" w:rsidRDefault="00B67EE4" w:rsidP="00B67EE4">
      <w:pPr>
        <w:spacing w:before="120"/>
        <w:jc w:val="center"/>
        <w:rPr>
          <w:rFonts w:ascii="Arial" w:hAnsi="Arial" w:cs="Arial"/>
          <w:sz w:val="20"/>
          <w:szCs w:val="20"/>
        </w:rPr>
      </w:pPr>
      <w:r w:rsidRPr="00A810DE">
        <w:rPr>
          <w:rFonts w:ascii="Arial" w:hAnsi="Arial" w:cs="Arial"/>
          <w:sz w:val="20"/>
          <w:szCs w:val="20"/>
        </w:rPr>
        <w:t>15. člen</w:t>
      </w:r>
    </w:p>
    <w:p w14:paraId="748C4FF1"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 xml:space="preserve">Pogodbeni stranki sta sporazumni, da se specifikacija dobav, kakor tudi vsa poslovna, komercialna, tehnična in proizvodna dokumentacija šteje kot poslovna tajnost. </w:t>
      </w:r>
    </w:p>
    <w:p w14:paraId="6C01A3DE" w14:textId="77777777" w:rsidR="00B67EE4" w:rsidRPr="00A810DE" w:rsidRDefault="00B67EE4" w:rsidP="00FF06ED">
      <w:pPr>
        <w:suppressAutoHyphens/>
        <w:spacing w:before="120"/>
        <w:rPr>
          <w:rFonts w:ascii="Arial" w:hAnsi="Arial" w:cs="Arial"/>
          <w:sz w:val="20"/>
          <w:szCs w:val="20"/>
        </w:rPr>
      </w:pPr>
    </w:p>
    <w:p w14:paraId="15F87A6E" w14:textId="0F9205D8" w:rsidR="00B67EE4" w:rsidRPr="00A810DE" w:rsidRDefault="00FF06ED" w:rsidP="00B67EE4">
      <w:pPr>
        <w:autoSpaceDE w:val="0"/>
        <w:autoSpaceDN w:val="0"/>
        <w:adjustRightInd w:val="0"/>
        <w:spacing w:before="120" w:line="276" w:lineRule="auto"/>
        <w:jc w:val="both"/>
        <w:rPr>
          <w:rFonts w:ascii="Arial" w:hAnsi="Arial" w:cs="Arial"/>
          <w:b/>
          <w:sz w:val="20"/>
          <w:szCs w:val="20"/>
        </w:rPr>
      </w:pPr>
      <w:r w:rsidRPr="00A810DE">
        <w:rPr>
          <w:rFonts w:ascii="Arial" w:hAnsi="Arial" w:cs="Arial"/>
          <w:b/>
          <w:sz w:val="20"/>
          <w:szCs w:val="20"/>
        </w:rPr>
        <w:t>IX</w:t>
      </w:r>
      <w:r w:rsidR="00B67EE4" w:rsidRPr="00A810DE">
        <w:rPr>
          <w:rFonts w:ascii="Arial" w:hAnsi="Arial" w:cs="Arial"/>
          <w:b/>
          <w:sz w:val="20"/>
          <w:szCs w:val="20"/>
        </w:rPr>
        <w:t>. JAMSTVO IN GARANCIJA KAKOVOSTI</w:t>
      </w:r>
    </w:p>
    <w:p w14:paraId="787D8E52" w14:textId="6FFF71F8"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16</w:t>
      </w:r>
      <w:r w:rsidR="00B67EE4" w:rsidRPr="00A810DE">
        <w:rPr>
          <w:rFonts w:ascii="Arial" w:hAnsi="Arial" w:cs="Arial"/>
          <w:sz w:val="20"/>
          <w:szCs w:val="20"/>
        </w:rPr>
        <w:t>. člen</w:t>
      </w:r>
    </w:p>
    <w:p w14:paraId="704EC488" w14:textId="77777777" w:rsidR="00984426" w:rsidRPr="00A810DE" w:rsidRDefault="00984426" w:rsidP="00984426">
      <w:pPr>
        <w:jc w:val="both"/>
        <w:rPr>
          <w:rFonts w:ascii="Arial" w:hAnsi="Arial" w:cs="Arial"/>
          <w:sz w:val="20"/>
          <w:szCs w:val="20"/>
        </w:rPr>
      </w:pPr>
      <w:r w:rsidRPr="00A810DE">
        <w:rPr>
          <w:rFonts w:ascii="Arial" w:eastAsia="Calibri" w:hAnsi="Arial" w:cs="Arial"/>
          <w:sz w:val="20"/>
          <w:szCs w:val="20"/>
          <w:lang w:eastAsia="en-US"/>
        </w:rPr>
        <w:t>Izvajalec zagotavlja garancijo za kakovost opravljenih storitev</w:t>
      </w:r>
      <w:r w:rsidRPr="00A810DE">
        <w:rPr>
          <w:rFonts w:ascii="Arial" w:hAnsi="Arial" w:cs="Arial"/>
          <w:sz w:val="20"/>
          <w:szCs w:val="20"/>
        </w:rPr>
        <w:t xml:space="preserve"> in sicer 12 mesecev od trenutka, ko železniško vozilo z vgrajenimi popravljenimi moduli prične redno obratovati oziroma 24 mesecev od dobave naročniku, odvisno od tega, katera okoliščina nastopi prej.</w:t>
      </w:r>
    </w:p>
    <w:p w14:paraId="72CE0327" w14:textId="77777777" w:rsidR="00B67EE4" w:rsidRPr="00A810DE" w:rsidRDefault="00B67EE4" w:rsidP="00B67EE4">
      <w:pPr>
        <w:tabs>
          <w:tab w:val="left" w:pos="3710"/>
        </w:tabs>
        <w:jc w:val="both"/>
        <w:rPr>
          <w:rFonts w:ascii="Arial" w:hAnsi="Arial" w:cs="Arial"/>
          <w:sz w:val="20"/>
          <w:szCs w:val="20"/>
        </w:rPr>
      </w:pPr>
    </w:p>
    <w:p w14:paraId="645BE567" w14:textId="77777777" w:rsidR="00B67EE4" w:rsidRPr="00A810DE" w:rsidRDefault="00B67EE4" w:rsidP="00B67EE4">
      <w:pPr>
        <w:tabs>
          <w:tab w:val="left" w:pos="3710"/>
        </w:tabs>
        <w:jc w:val="both"/>
        <w:rPr>
          <w:rFonts w:ascii="Arial" w:hAnsi="Arial" w:cs="Arial"/>
          <w:sz w:val="20"/>
          <w:szCs w:val="20"/>
        </w:rPr>
      </w:pPr>
    </w:p>
    <w:p w14:paraId="347C9289" w14:textId="400958B5"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17</w:t>
      </w:r>
      <w:r w:rsidR="00B67EE4" w:rsidRPr="00A810DE">
        <w:rPr>
          <w:rFonts w:ascii="Arial" w:hAnsi="Arial" w:cs="Arial"/>
          <w:sz w:val="20"/>
          <w:szCs w:val="20"/>
        </w:rPr>
        <w:t>. člen</w:t>
      </w:r>
    </w:p>
    <w:p w14:paraId="2A0E5DC0"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 xml:space="preserve">Izvajalec je dolžan naročniku povrniti vse nastale stroške popravila ali zamenjave pogodbenega blaga v uporabi v garancijski dobi. </w:t>
      </w:r>
    </w:p>
    <w:p w14:paraId="042F4946"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Izvajalec na osnovi specificiranih stroškov s strani naročnika povrne naročniku vse v prvem odstavku tega člena definirane nastale stroške.</w:t>
      </w:r>
    </w:p>
    <w:p w14:paraId="251AB096" w14:textId="77777777" w:rsidR="00B67EE4" w:rsidRPr="00A810DE" w:rsidRDefault="00B67EE4" w:rsidP="00B67EE4">
      <w:pPr>
        <w:tabs>
          <w:tab w:val="left" w:pos="3710"/>
        </w:tabs>
        <w:jc w:val="both"/>
        <w:rPr>
          <w:rFonts w:ascii="Arial" w:hAnsi="Arial" w:cs="Arial"/>
          <w:sz w:val="20"/>
          <w:szCs w:val="20"/>
        </w:rPr>
      </w:pPr>
    </w:p>
    <w:p w14:paraId="0BF54024" w14:textId="77777777" w:rsidR="00B67EE4" w:rsidRPr="00A810DE" w:rsidRDefault="00B67EE4" w:rsidP="00B67EE4">
      <w:pPr>
        <w:tabs>
          <w:tab w:val="left" w:pos="3710"/>
        </w:tabs>
        <w:jc w:val="both"/>
        <w:rPr>
          <w:rFonts w:ascii="Arial" w:hAnsi="Arial" w:cs="Arial"/>
          <w:sz w:val="20"/>
          <w:szCs w:val="20"/>
        </w:rPr>
      </w:pPr>
    </w:p>
    <w:p w14:paraId="5AAA49CB" w14:textId="3B1E5AB6" w:rsidR="00B67EE4" w:rsidRPr="00A810DE" w:rsidRDefault="00FF06ED" w:rsidP="00B67EE4">
      <w:pPr>
        <w:jc w:val="both"/>
        <w:rPr>
          <w:rFonts w:ascii="Arial" w:hAnsi="Arial" w:cs="Arial"/>
          <w:b/>
          <w:sz w:val="20"/>
          <w:szCs w:val="20"/>
        </w:rPr>
      </w:pPr>
      <w:r w:rsidRPr="00A810DE">
        <w:rPr>
          <w:rFonts w:ascii="Arial" w:hAnsi="Arial" w:cs="Arial"/>
          <w:b/>
          <w:sz w:val="20"/>
          <w:szCs w:val="20"/>
        </w:rPr>
        <w:t>X</w:t>
      </w:r>
      <w:r w:rsidR="00B67EE4" w:rsidRPr="00A810DE">
        <w:rPr>
          <w:rFonts w:ascii="Arial" w:hAnsi="Arial" w:cs="Arial"/>
          <w:b/>
          <w:sz w:val="20"/>
          <w:szCs w:val="20"/>
        </w:rPr>
        <w:t>. FINANČNO ZAVAROVANJE</w:t>
      </w:r>
    </w:p>
    <w:p w14:paraId="51DDCABC" w14:textId="684642EC"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18</w:t>
      </w:r>
      <w:r w:rsidR="00B67EE4" w:rsidRPr="00A810DE">
        <w:rPr>
          <w:rFonts w:ascii="Arial" w:hAnsi="Arial" w:cs="Arial"/>
          <w:sz w:val="20"/>
          <w:szCs w:val="20"/>
        </w:rPr>
        <w:t>. člen</w:t>
      </w:r>
    </w:p>
    <w:p w14:paraId="44B76DE8" w14:textId="0D45F354" w:rsidR="00B67EE4" w:rsidRPr="00A810DE" w:rsidRDefault="00B67EE4" w:rsidP="00B67EE4">
      <w:pPr>
        <w:tabs>
          <w:tab w:val="left" w:pos="3710"/>
        </w:tabs>
        <w:spacing w:line="276" w:lineRule="auto"/>
        <w:jc w:val="both"/>
        <w:rPr>
          <w:rFonts w:ascii="Arial" w:hAnsi="Arial" w:cs="Arial"/>
          <w:sz w:val="20"/>
          <w:szCs w:val="20"/>
        </w:rPr>
      </w:pPr>
      <w:r w:rsidRPr="00A810DE">
        <w:rPr>
          <w:rFonts w:ascii="Arial" w:hAnsi="Arial" w:cs="Arial"/>
          <w:sz w:val="20"/>
          <w:szCs w:val="20"/>
        </w:rPr>
        <w:t xml:space="preserve">Za vestno in kakovostno popravilo </w:t>
      </w:r>
      <w:r w:rsidR="00F54160" w:rsidRPr="00A810DE">
        <w:rPr>
          <w:rFonts w:ascii="Arial" w:hAnsi="Arial" w:cs="Arial"/>
          <w:sz w:val="20"/>
          <w:szCs w:val="20"/>
        </w:rPr>
        <w:t xml:space="preserve">IGBT modulov </w:t>
      </w:r>
      <w:r w:rsidRPr="00A810DE">
        <w:rPr>
          <w:rFonts w:ascii="Arial" w:hAnsi="Arial" w:cs="Arial"/>
          <w:sz w:val="20"/>
          <w:szCs w:val="20"/>
        </w:rPr>
        <w:t xml:space="preserve">po tej pogodbi bo izvajalec v roku 10 delovnih dni po podpisu pogodbe izročil naročniku SŽ – Vleka in tehnika, d.o.o., nepreklicno bančno garancijo vnovčljivo na prvi poziv ali kavcijsko zavarovanje zavarovalnice za dobro izvedbo </w:t>
      </w:r>
      <w:r w:rsidR="00913FAE" w:rsidRPr="00A810DE">
        <w:rPr>
          <w:rFonts w:ascii="Arial" w:hAnsi="Arial" w:cs="Arial"/>
          <w:sz w:val="20"/>
          <w:szCs w:val="20"/>
        </w:rPr>
        <w:t>pogodbenih obveznosti v znesku 10</w:t>
      </w:r>
      <w:r w:rsidRPr="00A810DE">
        <w:rPr>
          <w:rFonts w:ascii="Arial" w:hAnsi="Arial" w:cs="Arial"/>
          <w:sz w:val="20"/>
          <w:szCs w:val="20"/>
        </w:rPr>
        <w:t>% pogodbene vrednosti z DDV in veljavnostjo za ves čas traja</w:t>
      </w:r>
      <w:r w:rsidR="00913FAE" w:rsidRPr="00A810DE">
        <w:rPr>
          <w:rFonts w:ascii="Arial" w:hAnsi="Arial" w:cs="Arial"/>
          <w:sz w:val="20"/>
          <w:szCs w:val="20"/>
        </w:rPr>
        <w:t>nja pogodbenega razmerja in še 6</w:t>
      </w:r>
      <w:r w:rsidRPr="00A810DE">
        <w:rPr>
          <w:rFonts w:ascii="Arial" w:hAnsi="Arial" w:cs="Arial"/>
          <w:sz w:val="20"/>
          <w:szCs w:val="20"/>
        </w:rPr>
        <w:t xml:space="preserve">0 dni po dostavi zadnjega popravljenega </w:t>
      </w:r>
      <w:r w:rsidR="00984426" w:rsidRPr="00A810DE">
        <w:rPr>
          <w:rFonts w:ascii="Arial" w:hAnsi="Arial" w:cs="Arial"/>
          <w:sz w:val="20"/>
          <w:szCs w:val="20"/>
        </w:rPr>
        <w:t>IGBT modula</w:t>
      </w:r>
      <w:r w:rsidRPr="00A810DE">
        <w:rPr>
          <w:rFonts w:ascii="Arial" w:hAnsi="Arial" w:cs="Arial"/>
          <w:sz w:val="20"/>
          <w:szCs w:val="20"/>
        </w:rPr>
        <w:t xml:space="preserve"> na lokacijo naročnika.</w:t>
      </w:r>
    </w:p>
    <w:p w14:paraId="4C002E6E" w14:textId="77777777" w:rsidR="00B67EE4" w:rsidRPr="00A810DE" w:rsidRDefault="00B67EE4" w:rsidP="00B67EE4">
      <w:pPr>
        <w:tabs>
          <w:tab w:val="left" w:pos="3710"/>
        </w:tabs>
        <w:spacing w:line="276" w:lineRule="auto"/>
        <w:jc w:val="center"/>
        <w:rPr>
          <w:rFonts w:ascii="Arial" w:hAnsi="Arial" w:cs="Arial"/>
          <w:sz w:val="20"/>
          <w:szCs w:val="20"/>
        </w:rPr>
      </w:pPr>
    </w:p>
    <w:p w14:paraId="3E0200F0" w14:textId="22132ACA"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19</w:t>
      </w:r>
      <w:r w:rsidR="00B67EE4" w:rsidRPr="00A810DE">
        <w:rPr>
          <w:rFonts w:ascii="Arial" w:hAnsi="Arial" w:cs="Arial"/>
          <w:sz w:val="20"/>
          <w:szCs w:val="20"/>
        </w:rPr>
        <w:t>. člen</w:t>
      </w:r>
    </w:p>
    <w:p w14:paraId="6DEABBE5" w14:textId="77777777" w:rsidR="00B67EE4" w:rsidRPr="00A810DE" w:rsidRDefault="00B67EE4" w:rsidP="00B67EE4">
      <w:pPr>
        <w:autoSpaceDE w:val="0"/>
        <w:autoSpaceDN w:val="0"/>
        <w:adjustRightInd w:val="0"/>
        <w:jc w:val="both"/>
        <w:rPr>
          <w:rFonts w:ascii="Arial" w:hAnsi="Arial" w:cs="Arial"/>
          <w:sz w:val="20"/>
          <w:szCs w:val="20"/>
        </w:rPr>
      </w:pPr>
      <w:r w:rsidRPr="00A810DE">
        <w:rPr>
          <w:rFonts w:ascii="Arial" w:hAnsi="Arial" w:cs="Arial"/>
          <w:sz w:val="20"/>
          <w:szCs w:val="20"/>
        </w:rPr>
        <w:t>Izvajalec se obvezuje, da bo na naročnikovo zahtevo, ugotovljene napake, ki so bile ugotovljene na predmetu popravila v garancijski dobi odpravil v dogovorjenem roku. Če izvajalec ne odpravi napak v dogovorjenem roku, jih je po načelu dobrega gospodarja, upravičen odpraviti naročnik in to na račun izvajalca.</w:t>
      </w:r>
    </w:p>
    <w:p w14:paraId="61372FAF" w14:textId="77777777" w:rsidR="00B67EE4" w:rsidRPr="00A810DE" w:rsidRDefault="00B67EE4" w:rsidP="00B67EE4">
      <w:pPr>
        <w:tabs>
          <w:tab w:val="left" w:pos="3225"/>
        </w:tabs>
        <w:autoSpaceDE w:val="0"/>
        <w:autoSpaceDN w:val="0"/>
        <w:adjustRightInd w:val="0"/>
        <w:jc w:val="both"/>
        <w:rPr>
          <w:rFonts w:ascii="Arial" w:hAnsi="Arial" w:cs="Arial"/>
          <w:sz w:val="20"/>
          <w:szCs w:val="20"/>
        </w:rPr>
      </w:pPr>
      <w:r w:rsidRPr="00A810DE">
        <w:rPr>
          <w:rFonts w:ascii="Arial" w:hAnsi="Arial" w:cs="Arial"/>
          <w:sz w:val="20"/>
          <w:szCs w:val="20"/>
        </w:rPr>
        <w:tab/>
      </w:r>
    </w:p>
    <w:p w14:paraId="1D2D3135" w14:textId="3DEB8B7D" w:rsidR="00B67EE4" w:rsidRPr="00A810DE" w:rsidRDefault="00B67EE4" w:rsidP="00B67EE4">
      <w:pPr>
        <w:autoSpaceDE w:val="0"/>
        <w:autoSpaceDN w:val="0"/>
        <w:adjustRightInd w:val="0"/>
        <w:jc w:val="both"/>
        <w:rPr>
          <w:i/>
        </w:rPr>
      </w:pPr>
      <w:r w:rsidRPr="00A810DE">
        <w:rPr>
          <w:rFonts w:ascii="Arial" w:hAnsi="Arial" w:cs="Arial"/>
          <w:sz w:val="20"/>
          <w:szCs w:val="20"/>
        </w:rPr>
        <w:t xml:space="preserve">Za pokritje teh stroškov bo izvajalec naročniku v roku pet delovnih dni po prvi dobavi ustrezno popravljenih </w:t>
      </w:r>
      <w:r w:rsidR="00984426" w:rsidRPr="00A810DE">
        <w:rPr>
          <w:rFonts w:ascii="Arial" w:hAnsi="Arial" w:cs="Arial"/>
          <w:sz w:val="20"/>
          <w:szCs w:val="20"/>
        </w:rPr>
        <w:t>IGBT modulov</w:t>
      </w:r>
      <w:r w:rsidRPr="00A810DE">
        <w:rPr>
          <w:rFonts w:ascii="Arial" w:hAnsi="Arial" w:cs="Arial"/>
          <w:sz w:val="20"/>
          <w:szCs w:val="20"/>
        </w:rPr>
        <w:t xml:space="preserve"> izročil finančno zavarovanje za odpravo napak v garancijskem roku v obliki nepreklicne bančne garancije vnovčljivo na prvi poziv ali kavcijskega zavarovanja zavarovalnice v višini 5% pogodbene vrednosti z DDV. Veljavnost zavarovanja za odpravo napak v garancijskem roku je 30 dni po prenehanju garancijske dobe. </w:t>
      </w:r>
    </w:p>
    <w:p w14:paraId="69C56F8E" w14:textId="77777777" w:rsidR="00B67EE4" w:rsidRPr="00A810DE" w:rsidRDefault="00B67EE4" w:rsidP="00B67EE4">
      <w:pPr>
        <w:autoSpaceDE w:val="0"/>
        <w:autoSpaceDN w:val="0"/>
        <w:adjustRightInd w:val="0"/>
        <w:jc w:val="both"/>
        <w:rPr>
          <w:rFonts w:ascii="Arial" w:hAnsi="Arial" w:cs="Arial"/>
          <w:sz w:val="20"/>
          <w:szCs w:val="20"/>
        </w:rPr>
      </w:pPr>
    </w:p>
    <w:p w14:paraId="5655885B" w14:textId="77777777" w:rsidR="00B67EE4" w:rsidRPr="00A810DE" w:rsidRDefault="00B67EE4" w:rsidP="00B67EE4">
      <w:pPr>
        <w:autoSpaceDE w:val="0"/>
        <w:autoSpaceDN w:val="0"/>
        <w:adjustRightInd w:val="0"/>
        <w:jc w:val="both"/>
        <w:rPr>
          <w:rFonts w:ascii="Arial" w:hAnsi="Arial" w:cs="Arial"/>
          <w:sz w:val="20"/>
          <w:szCs w:val="20"/>
        </w:rPr>
      </w:pPr>
      <w:r w:rsidRPr="00A810DE">
        <w:rPr>
          <w:rFonts w:ascii="Arial" w:hAnsi="Arial" w:cs="Arial"/>
          <w:sz w:val="20"/>
          <w:szCs w:val="20"/>
        </w:rPr>
        <w:t>V primeru, da se v garancijskem roku odkrijejo napake, ki ne bodo odpravljene pred iztekom tega roka, je izvajalec dolžan podaljšati veljavnost garancije za odpravo napak v garancijskem roku.</w:t>
      </w:r>
    </w:p>
    <w:p w14:paraId="2A5CE8DF" w14:textId="77777777" w:rsidR="00B67EE4" w:rsidRPr="00A810DE" w:rsidRDefault="00B67EE4" w:rsidP="00B67EE4">
      <w:pPr>
        <w:autoSpaceDE w:val="0"/>
        <w:autoSpaceDN w:val="0"/>
        <w:adjustRightInd w:val="0"/>
        <w:jc w:val="both"/>
        <w:rPr>
          <w:rFonts w:ascii="Arial" w:hAnsi="Arial" w:cs="Arial"/>
          <w:sz w:val="20"/>
          <w:szCs w:val="20"/>
        </w:rPr>
      </w:pPr>
    </w:p>
    <w:p w14:paraId="76997E06" w14:textId="19822642" w:rsidR="00984426" w:rsidRPr="00A810DE" w:rsidRDefault="00984426" w:rsidP="00984426">
      <w:pPr>
        <w:jc w:val="both"/>
        <w:rPr>
          <w:rFonts w:ascii="Arial" w:hAnsi="Arial" w:cs="Arial"/>
          <w:b/>
          <w:sz w:val="20"/>
          <w:szCs w:val="20"/>
        </w:rPr>
      </w:pPr>
      <w:r w:rsidRPr="00A810DE">
        <w:rPr>
          <w:rFonts w:ascii="Arial" w:hAnsi="Arial" w:cs="Arial"/>
          <w:b/>
          <w:sz w:val="20"/>
          <w:szCs w:val="20"/>
        </w:rPr>
        <w:t>XI. VIŠJA SILA</w:t>
      </w:r>
    </w:p>
    <w:p w14:paraId="7984A33D" w14:textId="77777777" w:rsidR="00984426" w:rsidRPr="00A810DE" w:rsidRDefault="00984426" w:rsidP="00984426">
      <w:pPr>
        <w:jc w:val="both"/>
        <w:rPr>
          <w:rFonts w:ascii="Arial" w:hAnsi="Arial" w:cs="Arial"/>
          <w:b/>
          <w:sz w:val="20"/>
          <w:szCs w:val="20"/>
        </w:rPr>
      </w:pPr>
    </w:p>
    <w:p w14:paraId="70774D20" w14:textId="457EF35A" w:rsidR="00984426" w:rsidRPr="00A810DE" w:rsidRDefault="00FF06ED" w:rsidP="00984426">
      <w:pPr>
        <w:jc w:val="center"/>
        <w:rPr>
          <w:rFonts w:ascii="Arial" w:hAnsi="Arial" w:cs="Arial"/>
          <w:sz w:val="20"/>
          <w:szCs w:val="20"/>
        </w:rPr>
      </w:pPr>
      <w:r w:rsidRPr="00A810DE">
        <w:rPr>
          <w:rFonts w:ascii="Arial" w:hAnsi="Arial" w:cs="Arial"/>
          <w:sz w:val="20"/>
          <w:szCs w:val="20"/>
        </w:rPr>
        <w:t>20</w:t>
      </w:r>
      <w:r w:rsidR="00984426" w:rsidRPr="00A810DE">
        <w:rPr>
          <w:rFonts w:ascii="Arial" w:hAnsi="Arial" w:cs="Arial"/>
          <w:sz w:val="20"/>
          <w:szCs w:val="20"/>
        </w:rPr>
        <w:t>. člen</w:t>
      </w:r>
    </w:p>
    <w:p w14:paraId="2BD6A91B" w14:textId="77777777" w:rsidR="00984426" w:rsidRPr="00A810DE" w:rsidRDefault="00984426" w:rsidP="00984426">
      <w:pPr>
        <w:jc w:val="both"/>
        <w:rPr>
          <w:rFonts w:ascii="Arial" w:hAnsi="Arial" w:cs="Arial"/>
          <w:sz w:val="20"/>
          <w:szCs w:val="20"/>
        </w:rPr>
      </w:pPr>
      <w:r w:rsidRPr="00A810DE">
        <w:rPr>
          <w:rFonts w:ascii="Arial" w:hAnsi="Arial" w:cs="Arial"/>
          <w:sz w:val="20"/>
          <w:szCs w:val="20"/>
        </w:rPr>
        <w:t>Pod višjo silo se razumejo vsi nepredvideni in nepričakovani dogodki izven sfere okolja delovanja, ki nastopijo neodvisno od volje pogodbenih strank in ki jih pogodbeni stranki nista mogli predvideti ob sklepanju pogodbe ter kakorkoli vplivajo na izvedbo pogodbenih obveznosti.</w:t>
      </w:r>
    </w:p>
    <w:p w14:paraId="31EA57E4" w14:textId="77777777" w:rsidR="002A6D53" w:rsidRPr="00A810DE" w:rsidRDefault="002A6D53" w:rsidP="00B67EE4">
      <w:pPr>
        <w:autoSpaceDE w:val="0"/>
        <w:autoSpaceDN w:val="0"/>
        <w:adjustRightInd w:val="0"/>
        <w:jc w:val="both"/>
        <w:rPr>
          <w:rFonts w:ascii="Arial" w:hAnsi="Arial" w:cs="Arial"/>
          <w:sz w:val="20"/>
          <w:szCs w:val="20"/>
        </w:rPr>
      </w:pPr>
    </w:p>
    <w:p w14:paraId="5D2FFED6" w14:textId="7656223C" w:rsidR="00B67EE4" w:rsidRPr="00A810DE" w:rsidRDefault="00984426" w:rsidP="00B67EE4">
      <w:pPr>
        <w:tabs>
          <w:tab w:val="left" w:pos="864"/>
        </w:tabs>
        <w:spacing w:before="120"/>
        <w:ind w:left="864" w:right="-752" w:hanging="864"/>
        <w:jc w:val="both"/>
        <w:rPr>
          <w:rFonts w:ascii="Arial" w:hAnsi="Arial" w:cs="Arial"/>
          <w:b/>
          <w:sz w:val="20"/>
          <w:szCs w:val="20"/>
        </w:rPr>
      </w:pPr>
      <w:r w:rsidRPr="00A810DE">
        <w:rPr>
          <w:rFonts w:ascii="Arial" w:hAnsi="Arial" w:cs="Arial"/>
          <w:b/>
          <w:sz w:val="20"/>
          <w:szCs w:val="20"/>
        </w:rPr>
        <w:t>XI</w:t>
      </w:r>
      <w:r w:rsidR="00FF06ED" w:rsidRPr="00A810DE">
        <w:rPr>
          <w:rFonts w:ascii="Arial" w:hAnsi="Arial" w:cs="Arial"/>
          <w:b/>
          <w:sz w:val="20"/>
          <w:szCs w:val="20"/>
        </w:rPr>
        <w:t>I</w:t>
      </w:r>
      <w:r w:rsidR="00B67EE4" w:rsidRPr="00A810DE">
        <w:rPr>
          <w:rFonts w:ascii="Arial" w:hAnsi="Arial" w:cs="Arial"/>
          <w:b/>
          <w:sz w:val="20"/>
          <w:szCs w:val="20"/>
        </w:rPr>
        <w:t>. SKLADNOST S PRAVILI IZVOZA</w:t>
      </w:r>
    </w:p>
    <w:p w14:paraId="15504F08" w14:textId="15DA59EB"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21</w:t>
      </w:r>
      <w:r w:rsidR="00B67EE4" w:rsidRPr="00A810DE">
        <w:rPr>
          <w:rFonts w:ascii="Arial" w:hAnsi="Arial" w:cs="Arial"/>
          <w:sz w:val="20"/>
          <w:szCs w:val="20"/>
        </w:rPr>
        <w:t>. člen</w:t>
      </w:r>
    </w:p>
    <w:p w14:paraId="5170BB32" w14:textId="063A8B84" w:rsidR="00B67EE4" w:rsidRPr="00A810DE" w:rsidRDefault="00B67EE4" w:rsidP="002A6D53">
      <w:pPr>
        <w:autoSpaceDE w:val="0"/>
        <w:autoSpaceDN w:val="0"/>
        <w:adjustRightInd w:val="0"/>
        <w:jc w:val="both"/>
        <w:rPr>
          <w:rFonts w:ascii="Arial" w:hAnsi="Arial" w:cs="Arial"/>
          <w:sz w:val="20"/>
          <w:szCs w:val="20"/>
        </w:rPr>
      </w:pPr>
      <w:r w:rsidRPr="00A810DE">
        <w:rPr>
          <w:rFonts w:ascii="Arial" w:hAnsi="Arial" w:cs="Arial"/>
          <w:sz w:val="20"/>
          <w:szCs w:val="20"/>
        </w:rPr>
        <w:t>Izvajalec bo izpolnil svoje pogodbene obveznosti pod pogojem, da za izpolnitev ni ovir, ki bi izvirale iz nacionalnih ali mednarodnih predpisov v zvezi z zunanjo trgovino, embargov ali drugih sankcij.</w:t>
      </w:r>
    </w:p>
    <w:p w14:paraId="6CCA5C6E" w14:textId="5C425052" w:rsidR="00B67EE4" w:rsidRPr="00A810DE" w:rsidRDefault="00984426" w:rsidP="00B67EE4">
      <w:pPr>
        <w:tabs>
          <w:tab w:val="left" w:pos="864"/>
        </w:tabs>
        <w:spacing w:before="120"/>
        <w:ind w:left="864" w:right="-752" w:hanging="864"/>
        <w:jc w:val="both"/>
        <w:rPr>
          <w:rFonts w:ascii="Arial" w:hAnsi="Arial" w:cs="Arial"/>
          <w:b/>
          <w:sz w:val="20"/>
          <w:szCs w:val="20"/>
        </w:rPr>
      </w:pPr>
      <w:r w:rsidRPr="00A810DE">
        <w:rPr>
          <w:rFonts w:ascii="Arial" w:hAnsi="Arial" w:cs="Arial"/>
          <w:b/>
          <w:sz w:val="20"/>
          <w:szCs w:val="20"/>
        </w:rPr>
        <w:lastRenderedPageBreak/>
        <w:t>X</w:t>
      </w:r>
      <w:r w:rsidR="00FF06ED" w:rsidRPr="00A810DE">
        <w:rPr>
          <w:rFonts w:ascii="Arial" w:hAnsi="Arial" w:cs="Arial"/>
          <w:b/>
          <w:sz w:val="20"/>
          <w:szCs w:val="20"/>
        </w:rPr>
        <w:t>III</w:t>
      </w:r>
      <w:r w:rsidR="00B67EE4" w:rsidRPr="00A810DE">
        <w:rPr>
          <w:rFonts w:ascii="Arial" w:hAnsi="Arial" w:cs="Arial"/>
          <w:b/>
          <w:sz w:val="20"/>
          <w:szCs w:val="20"/>
        </w:rPr>
        <w:t xml:space="preserve">. PROTIKORUPCIJSKA KLAVZULA </w:t>
      </w:r>
    </w:p>
    <w:p w14:paraId="2A48DE0D" w14:textId="45B0211B" w:rsidR="00B67EE4" w:rsidRPr="00A810DE" w:rsidRDefault="00FF06ED" w:rsidP="00B67EE4">
      <w:pPr>
        <w:tabs>
          <w:tab w:val="left" w:pos="3710"/>
        </w:tabs>
        <w:spacing w:line="276" w:lineRule="auto"/>
        <w:jc w:val="center"/>
        <w:rPr>
          <w:rFonts w:ascii="Arial" w:hAnsi="Arial" w:cs="Arial"/>
          <w:sz w:val="20"/>
          <w:szCs w:val="20"/>
        </w:rPr>
      </w:pPr>
      <w:r w:rsidRPr="00A810DE">
        <w:rPr>
          <w:rFonts w:ascii="Arial" w:hAnsi="Arial" w:cs="Arial"/>
          <w:sz w:val="20"/>
          <w:szCs w:val="20"/>
        </w:rPr>
        <w:t>22</w:t>
      </w:r>
      <w:r w:rsidR="00B67EE4" w:rsidRPr="00A810DE">
        <w:rPr>
          <w:rFonts w:ascii="Arial" w:hAnsi="Arial" w:cs="Arial"/>
          <w:sz w:val="20"/>
          <w:szCs w:val="20"/>
        </w:rPr>
        <w:t>. člen</w:t>
      </w:r>
    </w:p>
    <w:p w14:paraId="487B5663"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EAE009C" w14:textId="77777777" w:rsidR="00B67EE4" w:rsidRPr="00A810DE" w:rsidRDefault="00B67EE4" w:rsidP="00D12FDA">
      <w:pPr>
        <w:numPr>
          <w:ilvl w:val="0"/>
          <w:numId w:val="19"/>
        </w:numPr>
        <w:spacing w:before="120" w:after="160" w:line="252" w:lineRule="auto"/>
        <w:ind w:left="360"/>
        <w:contextualSpacing/>
        <w:jc w:val="both"/>
        <w:rPr>
          <w:rFonts w:ascii="Arial" w:hAnsi="Arial" w:cs="Arial"/>
          <w:sz w:val="20"/>
          <w:szCs w:val="20"/>
        </w:rPr>
      </w:pPr>
      <w:r w:rsidRPr="00A810DE">
        <w:rPr>
          <w:rFonts w:ascii="Arial" w:hAnsi="Arial" w:cs="Arial"/>
          <w:sz w:val="20"/>
          <w:szCs w:val="20"/>
        </w:rPr>
        <w:t>pridobitev posla,</w:t>
      </w:r>
    </w:p>
    <w:p w14:paraId="345A490C" w14:textId="77777777" w:rsidR="00B67EE4" w:rsidRPr="00A810DE" w:rsidRDefault="00B67EE4" w:rsidP="00D12FDA">
      <w:pPr>
        <w:numPr>
          <w:ilvl w:val="0"/>
          <w:numId w:val="19"/>
        </w:numPr>
        <w:spacing w:before="120" w:after="160" w:line="252" w:lineRule="auto"/>
        <w:ind w:left="360"/>
        <w:contextualSpacing/>
        <w:jc w:val="both"/>
        <w:rPr>
          <w:rFonts w:ascii="Arial" w:hAnsi="Arial" w:cs="Arial"/>
          <w:sz w:val="20"/>
          <w:szCs w:val="20"/>
        </w:rPr>
      </w:pPr>
      <w:r w:rsidRPr="00A810DE">
        <w:rPr>
          <w:rFonts w:ascii="Arial" w:hAnsi="Arial" w:cs="Arial"/>
          <w:sz w:val="20"/>
          <w:szCs w:val="20"/>
        </w:rPr>
        <w:t>za sklenitev posla pod ugodnejšimi pogoji,</w:t>
      </w:r>
    </w:p>
    <w:p w14:paraId="06B12C2D" w14:textId="77777777" w:rsidR="00B67EE4" w:rsidRPr="00A810DE" w:rsidRDefault="00B67EE4" w:rsidP="00D12FDA">
      <w:pPr>
        <w:numPr>
          <w:ilvl w:val="0"/>
          <w:numId w:val="19"/>
        </w:numPr>
        <w:spacing w:before="120" w:after="160" w:line="252" w:lineRule="auto"/>
        <w:ind w:left="360"/>
        <w:contextualSpacing/>
        <w:jc w:val="both"/>
        <w:rPr>
          <w:rFonts w:ascii="Arial" w:hAnsi="Arial" w:cs="Arial"/>
          <w:sz w:val="20"/>
          <w:szCs w:val="20"/>
        </w:rPr>
      </w:pPr>
      <w:r w:rsidRPr="00A810DE">
        <w:rPr>
          <w:rFonts w:ascii="Arial" w:hAnsi="Arial" w:cs="Arial"/>
          <w:sz w:val="20"/>
          <w:szCs w:val="20"/>
        </w:rPr>
        <w:t>za opustitev dolžnega nadzora nad izvajanjem pogodbenih obveznosti,</w:t>
      </w:r>
    </w:p>
    <w:p w14:paraId="55F87384" w14:textId="77777777" w:rsidR="00B67EE4" w:rsidRPr="00A810DE" w:rsidRDefault="00B67EE4" w:rsidP="00D12FDA">
      <w:pPr>
        <w:numPr>
          <w:ilvl w:val="0"/>
          <w:numId w:val="19"/>
        </w:numPr>
        <w:spacing w:before="120" w:after="160" w:line="252" w:lineRule="auto"/>
        <w:ind w:left="360"/>
        <w:contextualSpacing/>
        <w:jc w:val="both"/>
        <w:rPr>
          <w:rFonts w:ascii="Arial" w:hAnsi="Arial" w:cs="Arial"/>
          <w:sz w:val="20"/>
          <w:szCs w:val="20"/>
        </w:rPr>
      </w:pPr>
      <w:r w:rsidRPr="00A810DE">
        <w:rPr>
          <w:rFonts w:ascii="Arial" w:hAnsi="Arial" w:cs="Arial"/>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7747F7F" w14:textId="77777777" w:rsidR="00B67EE4" w:rsidRPr="00A810DE" w:rsidRDefault="00B67EE4" w:rsidP="00B67EE4">
      <w:pPr>
        <w:spacing w:before="120"/>
        <w:jc w:val="both"/>
        <w:rPr>
          <w:rFonts w:ascii="Arial" w:hAnsi="Arial" w:cs="Arial"/>
          <w:sz w:val="20"/>
          <w:szCs w:val="20"/>
        </w:rPr>
      </w:pPr>
      <w:r w:rsidRPr="00A810DE">
        <w:rPr>
          <w:rFonts w:ascii="Arial" w:hAnsi="Arial" w:cs="Arial"/>
          <w:sz w:val="20"/>
          <w:szCs w:val="20"/>
        </w:rPr>
        <w:t>Pogodbeni stranki sta se dolžni vzdržati vsakršnih ravnanj, ki bi na podlagi vsebine iz I. odstavka pomenila kršitev zakonskih določil.</w:t>
      </w:r>
    </w:p>
    <w:p w14:paraId="1BC67250" w14:textId="26A1C457" w:rsidR="00B67EE4" w:rsidRPr="00A810DE" w:rsidRDefault="00B67EE4" w:rsidP="00B7677E">
      <w:pPr>
        <w:spacing w:before="120"/>
        <w:jc w:val="both"/>
        <w:rPr>
          <w:rFonts w:ascii="Arial" w:hAnsi="Arial" w:cs="Arial"/>
          <w:sz w:val="20"/>
          <w:szCs w:val="20"/>
        </w:rPr>
      </w:pPr>
      <w:r w:rsidRPr="00A810DE">
        <w:rPr>
          <w:rFonts w:ascii="Arial" w:hAnsi="Arial" w:cs="Arial"/>
          <w:sz w:val="20"/>
          <w:szCs w:val="20"/>
        </w:rPr>
        <w:t>V primeru, da naročnik ugotovi domnevni obstoj dejanskega stanja iz 1. in 2. odstavka tega člena, je dolžan sprožiti postopek ugotavljanja ničnosti pogodbe ter o tem obvestiti pristojne organe pregona.</w:t>
      </w:r>
    </w:p>
    <w:p w14:paraId="271C1D76" w14:textId="06D0B6C7" w:rsidR="00B67EE4" w:rsidRPr="00A810DE" w:rsidRDefault="00FF06ED" w:rsidP="00B67EE4">
      <w:pPr>
        <w:tabs>
          <w:tab w:val="left" w:pos="864"/>
        </w:tabs>
        <w:spacing w:before="120"/>
        <w:ind w:left="864" w:right="-752" w:hanging="864"/>
        <w:jc w:val="both"/>
        <w:rPr>
          <w:rFonts w:ascii="Arial" w:hAnsi="Arial" w:cs="Arial"/>
          <w:b/>
          <w:sz w:val="20"/>
          <w:szCs w:val="20"/>
        </w:rPr>
      </w:pPr>
      <w:r w:rsidRPr="00A810DE">
        <w:rPr>
          <w:rFonts w:ascii="Arial" w:hAnsi="Arial" w:cs="Arial"/>
          <w:b/>
          <w:sz w:val="20"/>
          <w:szCs w:val="20"/>
        </w:rPr>
        <w:t>X</w:t>
      </w:r>
      <w:r w:rsidR="00984426" w:rsidRPr="00A810DE">
        <w:rPr>
          <w:rFonts w:ascii="Arial" w:hAnsi="Arial" w:cs="Arial"/>
          <w:b/>
          <w:sz w:val="20"/>
          <w:szCs w:val="20"/>
        </w:rPr>
        <w:t>I</w:t>
      </w:r>
      <w:r w:rsidRPr="00A810DE">
        <w:rPr>
          <w:rFonts w:ascii="Arial" w:hAnsi="Arial" w:cs="Arial"/>
          <w:b/>
          <w:sz w:val="20"/>
          <w:szCs w:val="20"/>
        </w:rPr>
        <w:t>V</w:t>
      </w:r>
      <w:r w:rsidR="00B67EE4" w:rsidRPr="00A810DE">
        <w:rPr>
          <w:rFonts w:ascii="Arial" w:hAnsi="Arial" w:cs="Arial"/>
          <w:b/>
          <w:sz w:val="20"/>
          <w:szCs w:val="20"/>
        </w:rPr>
        <w:t>. RAZVEZNI POGOJI</w:t>
      </w:r>
    </w:p>
    <w:p w14:paraId="7CA30CC2" w14:textId="02137FB4" w:rsidR="00B67EE4" w:rsidRPr="00A810DE" w:rsidRDefault="00FF06ED" w:rsidP="00B67EE4">
      <w:pPr>
        <w:tabs>
          <w:tab w:val="left" w:pos="864"/>
        </w:tabs>
        <w:spacing w:before="120"/>
        <w:ind w:left="864" w:right="-752" w:hanging="864"/>
        <w:jc w:val="center"/>
        <w:rPr>
          <w:rFonts w:ascii="Arial" w:hAnsi="Arial" w:cs="Arial"/>
          <w:sz w:val="20"/>
          <w:szCs w:val="20"/>
        </w:rPr>
      </w:pPr>
      <w:r w:rsidRPr="00A810DE">
        <w:rPr>
          <w:rFonts w:ascii="Arial" w:hAnsi="Arial" w:cs="Arial"/>
          <w:sz w:val="20"/>
          <w:szCs w:val="20"/>
        </w:rPr>
        <w:t>23</w:t>
      </w:r>
      <w:r w:rsidR="00B67EE4" w:rsidRPr="00A810DE">
        <w:rPr>
          <w:rFonts w:ascii="Arial" w:hAnsi="Arial" w:cs="Arial"/>
          <w:sz w:val="20"/>
          <w:szCs w:val="20"/>
        </w:rPr>
        <w:t>. člen</w:t>
      </w:r>
    </w:p>
    <w:p w14:paraId="162D66F7" w14:textId="77777777"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Ta pogodba je sklenjena pod razveznim pogojem, ki se uresniči v primeru izpolnitve ene od naslednjih okoliščin:</w:t>
      </w:r>
    </w:p>
    <w:p w14:paraId="66D3C834" w14:textId="3A36DD8C"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če bo naročnik seznanjen, da je sodišče s pravnomočno odločitvijo ugotovilo kršitev ob</w:t>
      </w:r>
      <w:r w:rsidR="004F7F4F">
        <w:rPr>
          <w:rFonts w:ascii="Arial" w:hAnsi="Arial" w:cs="Arial"/>
          <w:sz w:val="20"/>
          <w:szCs w:val="20"/>
        </w:rPr>
        <w:t xml:space="preserve">veznosti delovne, okoljske ali </w:t>
      </w:r>
      <w:r w:rsidRPr="00A810DE">
        <w:rPr>
          <w:rFonts w:ascii="Arial" w:hAnsi="Arial" w:cs="Arial"/>
          <w:sz w:val="20"/>
          <w:szCs w:val="20"/>
        </w:rPr>
        <w:t>socialne zakonodaje s strani izvajalca ali podizvajalca ali</w:t>
      </w:r>
    </w:p>
    <w:p w14:paraId="65B44EC0" w14:textId="77777777"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če bo naročnik seznanjen, da je pristojni državni organ pri izvajalcu ali podizvajalcu v času izvajanja pogodbe ugotovil najmanj dve kršitvi v zvezi s:</w:t>
      </w:r>
    </w:p>
    <w:p w14:paraId="513E101D" w14:textId="65DE2650"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plačilom za delo,</w:t>
      </w:r>
    </w:p>
    <w:p w14:paraId="54FD05BF" w14:textId="1670BED4"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delovnim časom,</w:t>
      </w:r>
    </w:p>
    <w:p w14:paraId="09D248BB" w14:textId="7E5596D7" w:rsidR="00B67EE4"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počitki,</w:t>
      </w:r>
    </w:p>
    <w:p w14:paraId="1FD251B0" w14:textId="7C3EF369" w:rsidR="00CD090C" w:rsidRPr="00A810DE" w:rsidRDefault="00B67EE4" w:rsidP="004F7F4F">
      <w:pPr>
        <w:tabs>
          <w:tab w:val="left" w:pos="864"/>
        </w:tabs>
        <w:spacing w:before="120"/>
        <w:ind w:left="864" w:right="-752" w:hanging="864"/>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r w:rsidR="00CD090C" w:rsidRPr="00A810DE">
        <w:rPr>
          <w:rFonts w:ascii="Arial" w:hAnsi="Arial" w:cs="Arial"/>
          <w:sz w:val="20"/>
          <w:szCs w:val="20"/>
        </w:rPr>
        <w:t>pogodbe še najmanj šest mesecev.</w:t>
      </w:r>
    </w:p>
    <w:p w14:paraId="160D0FCA" w14:textId="77777777" w:rsidR="00CD090C" w:rsidRPr="00A810DE" w:rsidRDefault="00CD090C" w:rsidP="00CD090C">
      <w:pPr>
        <w:tabs>
          <w:tab w:val="left" w:pos="864"/>
        </w:tabs>
        <w:spacing w:before="120"/>
        <w:ind w:left="864" w:right="-752" w:hanging="864"/>
        <w:jc w:val="both"/>
        <w:rPr>
          <w:rFonts w:ascii="Arial" w:hAnsi="Arial" w:cs="Arial"/>
          <w:sz w:val="20"/>
          <w:szCs w:val="20"/>
        </w:rPr>
      </w:pPr>
    </w:p>
    <w:p w14:paraId="2A96EC6C" w14:textId="77777777" w:rsidR="002A6D53" w:rsidRPr="00A810DE" w:rsidRDefault="002A6D53" w:rsidP="00A810DE">
      <w:pPr>
        <w:tabs>
          <w:tab w:val="left" w:pos="864"/>
        </w:tabs>
        <w:spacing w:before="120"/>
        <w:ind w:right="-752"/>
        <w:jc w:val="both"/>
        <w:rPr>
          <w:rFonts w:ascii="Arial" w:hAnsi="Arial" w:cs="Arial"/>
          <w:sz w:val="20"/>
          <w:szCs w:val="20"/>
        </w:rPr>
        <w:sectPr w:rsidR="002A6D53" w:rsidRPr="00A810DE" w:rsidSect="002A6D53">
          <w:pgSz w:w="12240" w:h="15840"/>
          <w:pgMar w:top="1418" w:right="737" w:bottom="1134" w:left="1021" w:header="709" w:footer="312" w:gutter="0"/>
          <w:cols w:space="708"/>
          <w:docGrid w:linePitch="326"/>
        </w:sectPr>
      </w:pPr>
    </w:p>
    <w:p w14:paraId="4CF36620" w14:textId="77777777" w:rsidR="00CD090C" w:rsidRPr="00A810DE" w:rsidRDefault="00CD090C" w:rsidP="00CD090C">
      <w:pPr>
        <w:tabs>
          <w:tab w:val="left" w:pos="864"/>
        </w:tabs>
        <w:spacing w:before="120" w:after="120"/>
        <w:jc w:val="both"/>
        <w:rPr>
          <w:rFonts w:ascii="Arial" w:eastAsia="Batang" w:hAnsi="Arial" w:cs="Arial"/>
          <w:sz w:val="20"/>
          <w:szCs w:val="20"/>
          <w:lang w:eastAsia="ko-KR"/>
        </w:rPr>
      </w:pPr>
      <w:r w:rsidRPr="00A810DE">
        <w:rPr>
          <w:rFonts w:ascii="Arial" w:eastAsia="Batang" w:hAnsi="Arial" w:cs="Arial"/>
          <w:sz w:val="20"/>
          <w:szCs w:val="20"/>
          <w:lang w:eastAsia="ko-KR"/>
        </w:rPr>
        <w:lastRenderedPageBreak/>
        <w:t>V primeru seznanitve kupca s kršitvijo, bo kupec ravnal v skladu s tretjo alinejo 4. odstavka 67. člena ZJN-3.</w:t>
      </w:r>
    </w:p>
    <w:p w14:paraId="30A1ABE6" w14:textId="77777777" w:rsidR="00CD090C" w:rsidRPr="00A810DE" w:rsidRDefault="00CD090C" w:rsidP="00CD090C">
      <w:pPr>
        <w:jc w:val="both"/>
        <w:rPr>
          <w:rFonts w:ascii="Arial" w:hAnsi="Arial" w:cs="Arial"/>
          <w:strike/>
          <w:sz w:val="20"/>
          <w:szCs w:val="20"/>
        </w:rPr>
      </w:pPr>
      <w:r w:rsidRPr="00A810DE">
        <w:rPr>
          <w:rFonts w:ascii="Arial" w:hAnsi="Arial" w:cs="Arial"/>
          <w:sz w:val="20"/>
          <w:szCs w:val="20"/>
        </w:rPr>
        <w:t xml:space="preserve">V primeru izpolnitve okoliščine in pogojev iz prejšnjega odstavka se šteje, da je pogodba  razvezana z dnem sklenitve nove pogodbe o izvedbi javnega naročila,  kupec pa mora nov postopek oddaje javnega naročila začeti nemudoma, vendar najkasneje v 60 dneh od seznanitve s kršitvijo. </w:t>
      </w:r>
    </w:p>
    <w:p w14:paraId="454C5AF7" w14:textId="77777777" w:rsidR="00CD090C" w:rsidRPr="00A810DE" w:rsidRDefault="00CD090C" w:rsidP="00CD090C">
      <w:pPr>
        <w:jc w:val="both"/>
        <w:rPr>
          <w:rFonts w:ascii="Arial" w:hAnsi="Arial" w:cs="Arial"/>
          <w:sz w:val="20"/>
          <w:szCs w:val="20"/>
        </w:rPr>
      </w:pPr>
      <w:r w:rsidRPr="00A810DE">
        <w:rPr>
          <w:rFonts w:ascii="Arial" w:hAnsi="Arial" w:cs="Arial"/>
          <w:sz w:val="20"/>
          <w:szCs w:val="20"/>
        </w:rPr>
        <w:t>Če kupec v roku 60 dni od seznanitve s kršitvijo ne začne novega postopka javnega naročila, se šteje, da je pogodba razvezana šestdeseti dan od seznanitve s kršitvijo.</w:t>
      </w:r>
    </w:p>
    <w:p w14:paraId="05251199" w14:textId="20430B14" w:rsidR="00B67EE4" w:rsidRPr="00A810DE" w:rsidRDefault="00B67EE4" w:rsidP="00B67EE4">
      <w:pPr>
        <w:tabs>
          <w:tab w:val="left" w:pos="3710"/>
        </w:tabs>
        <w:spacing w:before="240"/>
        <w:jc w:val="both"/>
        <w:rPr>
          <w:rFonts w:ascii="Arial" w:hAnsi="Arial" w:cs="Arial"/>
          <w:b/>
          <w:sz w:val="20"/>
          <w:szCs w:val="20"/>
        </w:rPr>
      </w:pPr>
      <w:r w:rsidRPr="00A810DE">
        <w:rPr>
          <w:rFonts w:ascii="Arial" w:hAnsi="Arial" w:cs="Arial"/>
          <w:b/>
          <w:sz w:val="20"/>
          <w:szCs w:val="20"/>
        </w:rPr>
        <w:t>XV. ODPOVED POGODBE</w:t>
      </w:r>
    </w:p>
    <w:p w14:paraId="7A20BF25" w14:textId="50A36E4F" w:rsidR="00B67EE4" w:rsidRPr="00A810DE" w:rsidRDefault="00FF06ED" w:rsidP="00B67EE4">
      <w:pPr>
        <w:spacing w:before="120"/>
        <w:jc w:val="center"/>
        <w:rPr>
          <w:rFonts w:ascii="Arial" w:hAnsi="Arial" w:cs="Arial"/>
          <w:sz w:val="20"/>
          <w:szCs w:val="20"/>
        </w:rPr>
      </w:pPr>
      <w:r w:rsidRPr="00A810DE">
        <w:rPr>
          <w:rFonts w:ascii="Arial" w:hAnsi="Arial" w:cs="Arial"/>
          <w:sz w:val="20"/>
          <w:szCs w:val="20"/>
        </w:rPr>
        <w:t>24</w:t>
      </w:r>
      <w:r w:rsidR="00B67EE4" w:rsidRPr="00A810DE">
        <w:rPr>
          <w:rFonts w:ascii="Arial" w:hAnsi="Arial" w:cs="Arial"/>
          <w:sz w:val="20"/>
          <w:szCs w:val="20"/>
        </w:rPr>
        <w:t>. člen</w:t>
      </w:r>
    </w:p>
    <w:p w14:paraId="5551E0DB" w14:textId="77777777"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V primeru, da ponudnik ne izpolnjuje pogodbenih obveznosti na način, predviden v tej pogodbi o izvedbi javnega naročila, začne naročnik ustrezne postopke za njeno odpoved.</w:t>
      </w:r>
    </w:p>
    <w:p w14:paraId="412C197C" w14:textId="77777777"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 xml:space="preserve">Naročnik bo odpovedal pogodbo tudi v primerih: </w:t>
      </w:r>
    </w:p>
    <w:p w14:paraId="53DA816A" w14:textId="6458E27E"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če izvajalec do</w:t>
      </w:r>
      <w:r w:rsidR="00F54160" w:rsidRPr="00A810DE">
        <w:rPr>
          <w:rFonts w:ascii="Arial" w:hAnsi="Arial" w:cs="Arial"/>
          <w:sz w:val="20"/>
          <w:szCs w:val="20"/>
        </w:rPr>
        <w:t>bavi popravljeni IGBT modul</w:t>
      </w:r>
      <w:r w:rsidRPr="00A810DE">
        <w:rPr>
          <w:rFonts w:ascii="Arial" w:hAnsi="Arial" w:cs="Arial"/>
          <w:sz w:val="20"/>
          <w:szCs w:val="20"/>
        </w:rPr>
        <w:t>, ki ne ustreza dogovorjeni vrsti in kakovosti,</w:t>
      </w:r>
    </w:p>
    <w:p w14:paraId="00A39169" w14:textId="77777777"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w:t>
      </w:r>
      <w:r w:rsidRPr="00A810DE">
        <w:rPr>
          <w:rFonts w:ascii="Arial" w:hAnsi="Arial" w:cs="Arial"/>
          <w:sz w:val="20"/>
          <w:szCs w:val="20"/>
        </w:rPr>
        <w:tab/>
        <w:t>če izvajalec ne upošteva reklamacij glede kakovosti, vrste in rokov izvedbe dobave predmeta pogodbe ter ne odpravi posledic nekvalitetno opravljenih dobav predmeta pogodbe, na zahtevo naročnika;</w:t>
      </w:r>
    </w:p>
    <w:p w14:paraId="1E0E0AB7" w14:textId="77777777" w:rsidR="00B67EE4" w:rsidRPr="00A810DE" w:rsidRDefault="00B67EE4" w:rsidP="00B67EE4">
      <w:pPr>
        <w:autoSpaceDE w:val="0"/>
        <w:autoSpaceDN w:val="0"/>
        <w:adjustRightInd w:val="0"/>
        <w:spacing w:before="120"/>
        <w:jc w:val="both"/>
        <w:rPr>
          <w:rFonts w:ascii="Arial" w:hAnsi="Arial" w:cs="Arial"/>
          <w:sz w:val="20"/>
          <w:szCs w:val="20"/>
        </w:rPr>
      </w:pPr>
      <w:r w:rsidRPr="00A810DE">
        <w:rPr>
          <w:rFonts w:ascii="Arial" w:hAnsi="Arial" w:cs="Arial"/>
          <w:sz w:val="20"/>
          <w:szCs w:val="20"/>
        </w:rPr>
        <w:t>Odpovedni rok 30 dni prične teči z dnem, ko izvajalec prejme priporočene poštne pošiljke.</w:t>
      </w:r>
    </w:p>
    <w:p w14:paraId="5BEE9858" w14:textId="5A43E927" w:rsidR="00B67EE4" w:rsidRPr="00A810DE" w:rsidRDefault="00B67EE4" w:rsidP="00FF06ED">
      <w:pPr>
        <w:autoSpaceDE w:val="0"/>
        <w:autoSpaceDN w:val="0"/>
        <w:adjustRightInd w:val="0"/>
        <w:spacing w:before="120"/>
        <w:jc w:val="both"/>
        <w:rPr>
          <w:rFonts w:ascii="Arial" w:hAnsi="Arial" w:cs="Arial"/>
          <w:sz w:val="20"/>
          <w:szCs w:val="20"/>
        </w:rPr>
      </w:pPr>
      <w:r w:rsidRPr="00A810DE">
        <w:rPr>
          <w:rFonts w:ascii="Arial" w:hAnsi="Arial" w:cs="Arial"/>
          <w:sz w:val="20"/>
          <w:szCs w:val="20"/>
        </w:rPr>
        <w:t>Zaradi odpovedi pogodbe naročnik izvajalcu odškodninsko ni odgovoren. Že opravljene dobave ali delne dobave se naročniku obračunajo in izvajalcu plačajo v skladu s pogodbo.</w:t>
      </w:r>
    </w:p>
    <w:p w14:paraId="4F94A42C" w14:textId="77777777" w:rsidR="00913FAE" w:rsidRPr="00A810DE" w:rsidRDefault="00913FAE" w:rsidP="00FF06ED">
      <w:pPr>
        <w:autoSpaceDE w:val="0"/>
        <w:autoSpaceDN w:val="0"/>
        <w:adjustRightInd w:val="0"/>
        <w:spacing w:before="120"/>
        <w:jc w:val="both"/>
        <w:rPr>
          <w:rFonts w:ascii="Arial" w:hAnsi="Arial" w:cs="Arial"/>
          <w:sz w:val="20"/>
          <w:szCs w:val="20"/>
        </w:rPr>
      </w:pPr>
    </w:p>
    <w:p w14:paraId="6B575E64" w14:textId="6D0212E4" w:rsidR="00B67EE4" w:rsidRPr="00A810DE" w:rsidRDefault="00FF06ED" w:rsidP="00B67EE4">
      <w:pPr>
        <w:tabs>
          <w:tab w:val="left" w:pos="864"/>
        </w:tabs>
        <w:spacing w:before="120"/>
        <w:ind w:left="864" w:right="-752" w:hanging="864"/>
        <w:jc w:val="both"/>
        <w:rPr>
          <w:rFonts w:ascii="Arial" w:hAnsi="Arial" w:cs="Arial"/>
          <w:b/>
          <w:sz w:val="20"/>
          <w:szCs w:val="20"/>
        </w:rPr>
      </w:pPr>
      <w:r w:rsidRPr="00A810DE">
        <w:rPr>
          <w:rFonts w:ascii="Arial" w:hAnsi="Arial" w:cs="Arial"/>
          <w:b/>
          <w:sz w:val="20"/>
          <w:szCs w:val="20"/>
        </w:rPr>
        <w:t>XVI</w:t>
      </w:r>
      <w:r w:rsidR="00B67EE4" w:rsidRPr="00A810DE">
        <w:rPr>
          <w:rFonts w:ascii="Arial" w:hAnsi="Arial" w:cs="Arial"/>
          <w:b/>
          <w:sz w:val="20"/>
          <w:szCs w:val="20"/>
        </w:rPr>
        <w:t>. KONČNE DOLOČBE</w:t>
      </w:r>
    </w:p>
    <w:p w14:paraId="11CD1293" w14:textId="77777777" w:rsidR="00B67EE4" w:rsidRPr="00A810DE" w:rsidRDefault="00B67EE4" w:rsidP="00B67EE4">
      <w:pPr>
        <w:tabs>
          <w:tab w:val="left" w:pos="864"/>
        </w:tabs>
        <w:spacing w:before="120"/>
        <w:ind w:left="864" w:right="-752" w:hanging="864"/>
        <w:jc w:val="both"/>
        <w:rPr>
          <w:rFonts w:ascii="Arial" w:hAnsi="Arial" w:cs="Arial"/>
          <w:sz w:val="20"/>
          <w:szCs w:val="20"/>
        </w:rPr>
      </w:pPr>
    </w:p>
    <w:p w14:paraId="034E48C7" w14:textId="0620F561" w:rsidR="00B67EE4" w:rsidRPr="00A810DE" w:rsidRDefault="00FF06ED" w:rsidP="00B67EE4">
      <w:pPr>
        <w:jc w:val="center"/>
        <w:rPr>
          <w:rFonts w:ascii="Arial" w:hAnsi="Arial" w:cs="Arial"/>
          <w:sz w:val="20"/>
          <w:szCs w:val="20"/>
        </w:rPr>
      </w:pPr>
      <w:r w:rsidRPr="00A810DE">
        <w:rPr>
          <w:rFonts w:ascii="Arial" w:hAnsi="Arial" w:cs="Arial"/>
          <w:sz w:val="20"/>
          <w:szCs w:val="20"/>
        </w:rPr>
        <w:t>25</w:t>
      </w:r>
      <w:r w:rsidR="00B67EE4" w:rsidRPr="00A810DE">
        <w:rPr>
          <w:rFonts w:ascii="Arial" w:hAnsi="Arial" w:cs="Arial"/>
          <w:sz w:val="20"/>
          <w:szCs w:val="20"/>
        </w:rPr>
        <w:t>. člen</w:t>
      </w:r>
    </w:p>
    <w:p w14:paraId="6D4AB6AF"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Morebitna nesoglasja iz te pogodbe bosta pogodbeni stranki reševali sporazumno, v nasprotnem primeru pa bo spore reševalo pristojno sodišče v Ljubljani.</w:t>
      </w:r>
    </w:p>
    <w:p w14:paraId="664F40D9" w14:textId="77777777" w:rsidR="00B67EE4" w:rsidRPr="00A810DE" w:rsidRDefault="00B67EE4" w:rsidP="00B67EE4">
      <w:pPr>
        <w:jc w:val="both"/>
        <w:rPr>
          <w:rFonts w:ascii="Arial" w:hAnsi="Arial" w:cs="Arial"/>
          <w:sz w:val="20"/>
          <w:szCs w:val="20"/>
        </w:rPr>
      </w:pPr>
    </w:p>
    <w:p w14:paraId="0977BD8C" w14:textId="70B8F000" w:rsidR="00B67EE4" w:rsidRPr="00A810DE" w:rsidRDefault="00FF06ED" w:rsidP="00B67EE4">
      <w:pPr>
        <w:jc w:val="center"/>
        <w:rPr>
          <w:rFonts w:ascii="Arial" w:hAnsi="Arial" w:cs="Arial"/>
          <w:sz w:val="20"/>
          <w:szCs w:val="20"/>
        </w:rPr>
      </w:pPr>
      <w:r w:rsidRPr="00A810DE">
        <w:rPr>
          <w:rFonts w:ascii="Arial" w:hAnsi="Arial" w:cs="Arial"/>
          <w:sz w:val="20"/>
          <w:szCs w:val="20"/>
        </w:rPr>
        <w:t>26</w:t>
      </w:r>
      <w:r w:rsidR="00B67EE4" w:rsidRPr="00A810DE">
        <w:rPr>
          <w:rFonts w:ascii="Arial" w:hAnsi="Arial" w:cs="Arial"/>
          <w:sz w:val="20"/>
          <w:szCs w:val="20"/>
        </w:rPr>
        <w:t>. člen</w:t>
      </w:r>
    </w:p>
    <w:p w14:paraId="51AF48E0" w14:textId="77777777" w:rsidR="00B67EE4" w:rsidRPr="00A810DE" w:rsidRDefault="00B67EE4" w:rsidP="00B67EE4">
      <w:pPr>
        <w:spacing w:before="120" w:line="240" w:lineRule="exact"/>
        <w:jc w:val="both"/>
        <w:rPr>
          <w:rFonts w:ascii="Arial" w:hAnsi="Arial" w:cs="Arial"/>
          <w:sz w:val="20"/>
          <w:szCs w:val="20"/>
        </w:rPr>
      </w:pPr>
      <w:r w:rsidRPr="00A810DE">
        <w:rPr>
          <w:rFonts w:ascii="Arial" w:hAnsi="Arial" w:cs="Arial"/>
          <w:sz w:val="20"/>
          <w:szCs w:val="20"/>
        </w:rPr>
        <w:t>Skrbnik pogodbe s strani naročnika je…………………, Tel.:…………………., e-pošta:…………………………………….</w:t>
      </w:r>
    </w:p>
    <w:p w14:paraId="4C8B88E0" w14:textId="77777777" w:rsidR="00B67EE4" w:rsidRPr="00A810DE" w:rsidRDefault="00B67EE4" w:rsidP="00B67EE4">
      <w:pPr>
        <w:autoSpaceDE w:val="0"/>
        <w:autoSpaceDN w:val="0"/>
        <w:spacing w:before="240"/>
        <w:jc w:val="both"/>
        <w:rPr>
          <w:rFonts w:ascii="Arial" w:hAnsi="Arial" w:cs="Arial"/>
          <w:sz w:val="20"/>
          <w:szCs w:val="20"/>
        </w:rPr>
      </w:pPr>
      <w:r w:rsidRPr="00A810DE">
        <w:rPr>
          <w:rFonts w:ascii="Arial" w:hAnsi="Arial" w:cs="Arial"/>
          <w:sz w:val="20"/>
          <w:szCs w:val="20"/>
        </w:rPr>
        <w:t>Skrbnik pogodbe s strani izvajalca je………………………, Tel.:………………………., e-pošta:…………………………………….</w:t>
      </w:r>
    </w:p>
    <w:p w14:paraId="200EC880" w14:textId="77777777" w:rsidR="00B67EE4" w:rsidRPr="00A810DE" w:rsidRDefault="00B67EE4" w:rsidP="00B67EE4">
      <w:pPr>
        <w:autoSpaceDE w:val="0"/>
        <w:autoSpaceDN w:val="0"/>
        <w:spacing w:before="240"/>
        <w:jc w:val="both"/>
        <w:rPr>
          <w:rFonts w:ascii="Arial" w:hAnsi="Arial" w:cs="Arial"/>
          <w:sz w:val="20"/>
          <w:szCs w:val="20"/>
        </w:rPr>
      </w:pPr>
      <w:r w:rsidRPr="00A810DE">
        <w:rPr>
          <w:rFonts w:ascii="Arial" w:hAnsi="Arial" w:cs="Arial"/>
          <w:sz w:val="20"/>
          <w:szCs w:val="20"/>
        </w:rPr>
        <w:t>Pogodbeni stranki imata pravico v primeru objektivnih razlogov zamenjati v tej točki navedene zastopnike. O spremembi se morata pisno obvestiti.</w:t>
      </w:r>
    </w:p>
    <w:p w14:paraId="722EA925" w14:textId="77777777" w:rsidR="00B67EE4" w:rsidRPr="00A810DE" w:rsidRDefault="00B67EE4" w:rsidP="00B67EE4">
      <w:pPr>
        <w:jc w:val="both"/>
        <w:rPr>
          <w:rFonts w:ascii="Arial" w:hAnsi="Arial" w:cs="Arial"/>
          <w:sz w:val="20"/>
          <w:szCs w:val="20"/>
        </w:rPr>
      </w:pPr>
    </w:p>
    <w:p w14:paraId="031BD7B2" w14:textId="75D07C77" w:rsidR="00B67EE4" w:rsidRPr="00A810DE" w:rsidRDefault="00FF06ED" w:rsidP="00B67EE4">
      <w:pPr>
        <w:jc w:val="center"/>
        <w:rPr>
          <w:rFonts w:ascii="Arial" w:hAnsi="Arial" w:cs="Arial"/>
          <w:sz w:val="20"/>
          <w:szCs w:val="20"/>
        </w:rPr>
      </w:pPr>
      <w:r w:rsidRPr="00A810DE">
        <w:rPr>
          <w:rFonts w:ascii="Arial" w:hAnsi="Arial" w:cs="Arial"/>
          <w:sz w:val="20"/>
          <w:szCs w:val="20"/>
        </w:rPr>
        <w:t>27</w:t>
      </w:r>
      <w:r w:rsidR="00B67EE4" w:rsidRPr="00A810DE">
        <w:rPr>
          <w:rFonts w:ascii="Arial" w:hAnsi="Arial" w:cs="Arial"/>
          <w:sz w:val="20"/>
          <w:szCs w:val="20"/>
        </w:rPr>
        <w:t>. člen</w:t>
      </w:r>
    </w:p>
    <w:p w14:paraId="5E2E86D4" w14:textId="77777777" w:rsidR="00B67EE4" w:rsidRPr="00A810DE" w:rsidRDefault="00B67EE4" w:rsidP="00B67EE4">
      <w:pPr>
        <w:jc w:val="both"/>
        <w:rPr>
          <w:rFonts w:ascii="Arial" w:hAnsi="Arial" w:cs="Arial"/>
          <w:sz w:val="20"/>
          <w:szCs w:val="20"/>
        </w:rPr>
      </w:pPr>
      <w:r w:rsidRPr="00A810DE">
        <w:rPr>
          <w:rFonts w:ascii="Arial" w:hAnsi="Arial" w:cs="Arial"/>
          <w:sz w:val="20"/>
          <w:szCs w:val="20"/>
        </w:rPr>
        <w:t xml:space="preserve">Pogodba je sestavljena v štirih (4) enakih izvodih, od katerih prejme izvajalec 1 (en), naročnik pa 3 (tri) izvode. </w:t>
      </w:r>
    </w:p>
    <w:p w14:paraId="39F75194" w14:textId="2FABA0A3" w:rsidR="00B67EE4" w:rsidRPr="00A810DE" w:rsidRDefault="00B67EE4" w:rsidP="00B67EE4">
      <w:pPr>
        <w:tabs>
          <w:tab w:val="left" w:pos="864"/>
        </w:tabs>
        <w:jc w:val="both"/>
        <w:rPr>
          <w:rFonts w:ascii="Arial" w:hAnsi="Arial" w:cs="Arial"/>
          <w:sz w:val="20"/>
          <w:szCs w:val="20"/>
        </w:rPr>
        <w:sectPr w:rsidR="00B67EE4" w:rsidRPr="00A810DE" w:rsidSect="002A6D53">
          <w:pgSz w:w="12240" w:h="15840"/>
          <w:pgMar w:top="1418" w:right="737" w:bottom="1134" w:left="1021" w:header="709" w:footer="312" w:gutter="0"/>
          <w:cols w:space="708"/>
          <w:docGrid w:linePitch="326"/>
        </w:sectPr>
      </w:pPr>
      <w:r w:rsidRPr="00A810DE">
        <w:rPr>
          <w:rFonts w:ascii="Arial" w:hAnsi="Arial" w:cs="Arial"/>
          <w:sz w:val="20"/>
          <w:szCs w:val="20"/>
        </w:rPr>
        <w:t>Pogodba stopi v veljavo z dnem, ko jo podpišeta obe pogodbeni stranki in pod pogojem, da izvajalec predloži finančno zavarovanje za dobro izvedbo pogodbenih obveznosti ter velja za o</w:t>
      </w:r>
      <w:r w:rsidR="00984426" w:rsidRPr="00A810DE">
        <w:rPr>
          <w:rFonts w:ascii="Arial" w:hAnsi="Arial" w:cs="Arial"/>
          <w:sz w:val="20"/>
          <w:szCs w:val="20"/>
        </w:rPr>
        <w:t>bdobje dveh let</w:t>
      </w:r>
      <w:r w:rsidRPr="00A810DE">
        <w:rPr>
          <w:rFonts w:ascii="Arial" w:hAnsi="Arial" w:cs="Arial"/>
          <w:sz w:val="20"/>
          <w:szCs w:val="20"/>
        </w:rPr>
        <w:t xml:space="preserve"> od obojestranskega podpisa</w:t>
      </w:r>
      <w:r w:rsidRPr="00A810DE">
        <w:t xml:space="preserve"> </w:t>
      </w:r>
      <w:r w:rsidR="00B7677E" w:rsidRPr="00A810DE">
        <w:rPr>
          <w:rFonts w:ascii="Arial" w:hAnsi="Arial" w:cs="Arial"/>
          <w:sz w:val="20"/>
          <w:szCs w:val="20"/>
        </w:rPr>
        <w:t xml:space="preserve">pogodbe.  </w:t>
      </w:r>
    </w:p>
    <w:p w14:paraId="17CC8255" w14:textId="77777777" w:rsidR="00FF5597" w:rsidRPr="00A810DE" w:rsidRDefault="00FF5597" w:rsidP="00FF5597">
      <w:pPr>
        <w:spacing w:before="120" w:line="240" w:lineRule="exact"/>
        <w:jc w:val="both"/>
        <w:rPr>
          <w:rFonts w:ascii="Arial" w:hAnsi="Arial" w:cs="Arial"/>
          <w:sz w:val="20"/>
          <w:szCs w:val="20"/>
        </w:rPr>
      </w:pPr>
      <w:r w:rsidRPr="00A810DE">
        <w:rPr>
          <w:rFonts w:ascii="Arial" w:hAnsi="Arial" w:cs="Arial"/>
          <w:sz w:val="20"/>
          <w:szCs w:val="20"/>
        </w:rPr>
        <w:lastRenderedPageBreak/>
        <w:t>Priloge:</w:t>
      </w:r>
    </w:p>
    <w:p w14:paraId="1BB0B094" w14:textId="0801F7E4" w:rsidR="00FF5597" w:rsidRPr="00A810DE" w:rsidRDefault="00FF5597" w:rsidP="00FF5597">
      <w:pPr>
        <w:spacing w:before="120"/>
        <w:rPr>
          <w:rFonts w:ascii="Arial" w:hAnsi="Arial" w:cs="Arial"/>
          <w:sz w:val="20"/>
          <w:szCs w:val="20"/>
        </w:rPr>
      </w:pPr>
      <w:r w:rsidRPr="00A810DE">
        <w:rPr>
          <w:rFonts w:ascii="Arial" w:hAnsi="Arial" w:cs="Arial"/>
          <w:sz w:val="20"/>
          <w:szCs w:val="20"/>
        </w:rPr>
        <w:t>P</w:t>
      </w:r>
      <w:r w:rsidR="00D02B51" w:rsidRPr="00A810DE">
        <w:rPr>
          <w:rFonts w:ascii="Arial" w:hAnsi="Arial" w:cs="Arial"/>
          <w:sz w:val="20"/>
          <w:szCs w:val="20"/>
        </w:rPr>
        <w:t>riloga 1: Ponudba št……………….  z dne…………………………..</w:t>
      </w:r>
    </w:p>
    <w:p w14:paraId="6472CBFF" w14:textId="52D9FD5B" w:rsidR="00FF5597" w:rsidRPr="00A810DE" w:rsidRDefault="00CF71FE" w:rsidP="00FF5597">
      <w:pPr>
        <w:spacing w:before="120"/>
        <w:rPr>
          <w:rFonts w:ascii="Arial" w:hAnsi="Arial" w:cs="Arial"/>
          <w:sz w:val="20"/>
          <w:szCs w:val="20"/>
        </w:rPr>
      </w:pPr>
      <w:r w:rsidRPr="00A810DE">
        <w:rPr>
          <w:rFonts w:ascii="Arial" w:hAnsi="Arial" w:cs="Arial"/>
          <w:sz w:val="20"/>
          <w:szCs w:val="20"/>
        </w:rPr>
        <w:t>Priloga 2: Razpisni obrazec 14</w:t>
      </w:r>
      <w:r w:rsidR="00FF5597" w:rsidRPr="00A810DE">
        <w:rPr>
          <w:rFonts w:ascii="Arial" w:hAnsi="Arial" w:cs="Arial"/>
          <w:sz w:val="20"/>
          <w:szCs w:val="20"/>
        </w:rPr>
        <w:t xml:space="preserve"> - Tehnične zahteve</w:t>
      </w:r>
    </w:p>
    <w:p w14:paraId="2308D240" w14:textId="77777777" w:rsidR="00FF5597" w:rsidRPr="00A810DE" w:rsidRDefault="00FF5597" w:rsidP="00FF5597">
      <w:pPr>
        <w:spacing w:before="120"/>
        <w:rPr>
          <w:rFonts w:ascii="Arial" w:hAnsi="Arial" w:cs="Arial"/>
          <w:sz w:val="20"/>
          <w:szCs w:val="20"/>
        </w:rPr>
      </w:pPr>
    </w:p>
    <w:p w14:paraId="2476A836" w14:textId="77777777" w:rsidR="00FF5597" w:rsidRPr="00A810DE" w:rsidRDefault="00FF5597" w:rsidP="00FF5597">
      <w:pPr>
        <w:spacing w:before="120"/>
        <w:rPr>
          <w:rFonts w:ascii="Arial" w:hAnsi="Arial" w:cs="Arial"/>
          <w:sz w:val="20"/>
          <w:szCs w:val="20"/>
        </w:rPr>
      </w:pPr>
    </w:p>
    <w:p w14:paraId="771FD39D" w14:textId="77777777" w:rsidR="00FF5597" w:rsidRPr="00A810DE" w:rsidRDefault="00FF5597" w:rsidP="00FF5597">
      <w:pPr>
        <w:spacing w:before="120"/>
        <w:rPr>
          <w:rFonts w:ascii="Arial" w:hAnsi="Arial" w:cs="Arial"/>
          <w:sz w:val="20"/>
          <w:szCs w:val="20"/>
        </w:rPr>
      </w:pPr>
    </w:p>
    <w:tbl>
      <w:tblPr>
        <w:tblW w:w="9776" w:type="dxa"/>
        <w:tblLayout w:type="fixed"/>
        <w:tblCellMar>
          <w:left w:w="70" w:type="dxa"/>
          <w:right w:w="70" w:type="dxa"/>
        </w:tblCellMar>
        <w:tblLook w:val="0000" w:firstRow="0" w:lastRow="0" w:firstColumn="0" w:lastColumn="0" w:noHBand="0" w:noVBand="0"/>
      </w:tblPr>
      <w:tblGrid>
        <w:gridCol w:w="4888"/>
        <w:gridCol w:w="4888"/>
      </w:tblGrid>
      <w:tr w:rsidR="00FF5597" w:rsidRPr="00A810DE" w14:paraId="00AEA30B" w14:textId="77777777" w:rsidTr="00FF5597">
        <w:trPr>
          <w:trHeight w:val="1007"/>
        </w:trPr>
        <w:tc>
          <w:tcPr>
            <w:tcW w:w="4888" w:type="dxa"/>
          </w:tcPr>
          <w:p w14:paraId="1B06307D" w14:textId="77777777" w:rsidR="00FF5597" w:rsidRPr="00A810DE" w:rsidRDefault="00FF5597" w:rsidP="00FF5597">
            <w:pPr>
              <w:spacing w:before="120"/>
              <w:rPr>
                <w:rFonts w:ascii="Arial" w:hAnsi="Arial" w:cs="Arial"/>
                <w:sz w:val="20"/>
                <w:szCs w:val="20"/>
              </w:rPr>
            </w:pPr>
          </w:p>
          <w:p w14:paraId="577EE807" w14:textId="77777777" w:rsidR="00FF5597" w:rsidRPr="00A810DE" w:rsidRDefault="00FF5597" w:rsidP="00FF5597">
            <w:pPr>
              <w:spacing w:before="120"/>
              <w:rPr>
                <w:rFonts w:ascii="Arial" w:hAnsi="Arial" w:cs="Arial"/>
                <w:sz w:val="20"/>
                <w:szCs w:val="20"/>
              </w:rPr>
            </w:pPr>
          </w:p>
          <w:p w14:paraId="3A982C5C" w14:textId="77777777" w:rsidR="00FF5597" w:rsidRPr="00A810DE" w:rsidRDefault="00FF5597" w:rsidP="00FF5597">
            <w:pPr>
              <w:spacing w:before="120"/>
              <w:rPr>
                <w:rFonts w:ascii="Arial" w:hAnsi="Arial" w:cs="Arial"/>
                <w:sz w:val="20"/>
                <w:szCs w:val="20"/>
              </w:rPr>
            </w:pPr>
            <w:r w:rsidRPr="00A810DE">
              <w:rPr>
                <w:rFonts w:ascii="Arial" w:hAnsi="Arial" w:cs="Arial"/>
                <w:sz w:val="20"/>
                <w:szCs w:val="20"/>
              </w:rPr>
              <w:t>V …………….., dne ……………</w:t>
            </w:r>
          </w:p>
          <w:p w14:paraId="7AEA9AC3" w14:textId="77777777" w:rsidR="00FF5597" w:rsidRPr="00A810DE" w:rsidRDefault="00FF5597" w:rsidP="00FF5597">
            <w:pPr>
              <w:spacing w:before="120"/>
              <w:rPr>
                <w:rFonts w:ascii="Arial" w:hAnsi="Arial" w:cs="Arial"/>
                <w:sz w:val="20"/>
                <w:szCs w:val="20"/>
              </w:rPr>
            </w:pPr>
          </w:p>
        </w:tc>
        <w:tc>
          <w:tcPr>
            <w:tcW w:w="4888" w:type="dxa"/>
          </w:tcPr>
          <w:p w14:paraId="154026C6" w14:textId="77777777" w:rsidR="00FF5597" w:rsidRPr="00A810DE" w:rsidRDefault="00FF5597" w:rsidP="00FF5597">
            <w:pPr>
              <w:spacing w:before="120"/>
              <w:jc w:val="center"/>
              <w:rPr>
                <w:rFonts w:ascii="Arial" w:hAnsi="Arial" w:cs="Arial"/>
                <w:sz w:val="20"/>
                <w:szCs w:val="20"/>
              </w:rPr>
            </w:pPr>
          </w:p>
          <w:p w14:paraId="591C3E30" w14:textId="77777777" w:rsidR="00FF5597" w:rsidRPr="00A810DE" w:rsidRDefault="00FF5597" w:rsidP="00FF5597">
            <w:pPr>
              <w:spacing w:before="120"/>
              <w:jc w:val="center"/>
              <w:rPr>
                <w:rFonts w:ascii="Arial" w:hAnsi="Arial" w:cs="Arial"/>
                <w:sz w:val="20"/>
                <w:szCs w:val="20"/>
              </w:rPr>
            </w:pPr>
          </w:p>
          <w:p w14:paraId="2B8AA37C" w14:textId="77777777" w:rsidR="00FF5597" w:rsidRPr="00A810DE" w:rsidRDefault="00FF5597" w:rsidP="00FF5597">
            <w:pPr>
              <w:spacing w:before="120"/>
              <w:jc w:val="center"/>
              <w:rPr>
                <w:rFonts w:ascii="Arial" w:hAnsi="Arial" w:cs="Arial"/>
                <w:sz w:val="20"/>
                <w:szCs w:val="20"/>
              </w:rPr>
            </w:pPr>
            <w:r w:rsidRPr="00A810DE">
              <w:rPr>
                <w:rFonts w:ascii="Arial" w:hAnsi="Arial" w:cs="Arial"/>
                <w:sz w:val="20"/>
                <w:szCs w:val="20"/>
              </w:rPr>
              <w:t>V Ljubljani, dne ……………</w:t>
            </w:r>
          </w:p>
        </w:tc>
      </w:tr>
    </w:tbl>
    <w:p w14:paraId="46B18C0D" w14:textId="77777777" w:rsidR="00FF5597" w:rsidRPr="00A810DE" w:rsidRDefault="00FF5597" w:rsidP="00FF5597">
      <w:pPr>
        <w:spacing w:before="120"/>
        <w:rPr>
          <w:rFonts w:ascii="Arial" w:hAnsi="Arial" w:cs="Arial"/>
          <w:sz w:val="20"/>
          <w:szCs w:val="20"/>
        </w:rPr>
      </w:pPr>
    </w:p>
    <w:tbl>
      <w:tblPr>
        <w:tblW w:w="9776" w:type="dxa"/>
        <w:jc w:val="center"/>
        <w:tblLayout w:type="fixed"/>
        <w:tblCellMar>
          <w:left w:w="70" w:type="dxa"/>
          <w:right w:w="70" w:type="dxa"/>
        </w:tblCellMar>
        <w:tblLook w:val="0000" w:firstRow="0" w:lastRow="0" w:firstColumn="0" w:lastColumn="0" w:noHBand="0" w:noVBand="0"/>
      </w:tblPr>
      <w:tblGrid>
        <w:gridCol w:w="4890"/>
        <w:gridCol w:w="4886"/>
      </w:tblGrid>
      <w:tr w:rsidR="00FF5597" w:rsidRPr="00A810DE" w14:paraId="69EC511B" w14:textId="77777777" w:rsidTr="00FF5597">
        <w:trPr>
          <w:jc w:val="center"/>
        </w:trPr>
        <w:tc>
          <w:tcPr>
            <w:tcW w:w="4890" w:type="dxa"/>
          </w:tcPr>
          <w:p w14:paraId="2456AB43" w14:textId="77777777" w:rsidR="00FF5597" w:rsidRPr="00A810DE" w:rsidRDefault="00FF5597" w:rsidP="00FF5597">
            <w:pPr>
              <w:spacing w:before="120"/>
              <w:rPr>
                <w:rFonts w:ascii="Arial" w:hAnsi="Arial" w:cs="Arial"/>
                <w:sz w:val="20"/>
                <w:szCs w:val="20"/>
              </w:rPr>
            </w:pPr>
            <w:r w:rsidRPr="00A810DE">
              <w:rPr>
                <w:rFonts w:ascii="Arial" w:hAnsi="Arial" w:cs="Arial"/>
                <w:sz w:val="20"/>
                <w:szCs w:val="20"/>
              </w:rPr>
              <w:t xml:space="preserve">                    IZVAJALEC</w:t>
            </w:r>
          </w:p>
          <w:p w14:paraId="6BC4C246" w14:textId="77777777" w:rsidR="00FF5597" w:rsidRPr="00A810DE" w:rsidRDefault="00FF5597" w:rsidP="00D02B51">
            <w:pPr>
              <w:spacing w:before="120"/>
              <w:jc w:val="both"/>
              <w:rPr>
                <w:rFonts w:ascii="Arial" w:hAnsi="Arial" w:cs="Arial"/>
                <w:sz w:val="20"/>
                <w:szCs w:val="20"/>
              </w:rPr>
            </w:pPr>
          </w:p>
        </w:tc>
        <w:tc>
          <w:tcPr>
            <w:tcW w:w="4886" w:type="dxa"/>
          </w:tcPr>
          <w:p w14:paraId="765DEA71" w14:textId="77777777" w:rsidR="00FF5597" w:rsidRPr="00A810DE" w:rsidRDefault="00FF5597" w:rsidP="00FF5597">
            <w:pPr>
              <w:spacing w:before="120"/>
              <w:jc w:val="center"/>
              <w:rPr>
                <w:rFonts w:ascii="Arial" w:hAnsi="Arial" w:cs="Arial"/>
                <w:sz w:val="20"/>
                <w:szCs w:val="20"/>
              </w:rPr>
            </w:pPr>
            <w:r w:rsidRPr="00A810DE">
              <w:rPr>
                <w:rFonts w:ascii="Arial" w:hAnsi="Arial" w:cs="Arial"/>
                <w:sz w:val="20"/>
                <w:szCs w:val="20"/>
              </w:rPr>
              <w:t>NAROČNIK</w:t>
            </w:r>
          </w:p>
          <w:p w14:paraId="0BF7EA5D" w14:textId="77777777" w:rsidR="00FF5597" w:rsidRPr="00A810DE" w:rsidRDefault="00FF5597" w:rsidP="00FF5597">
            <w:pPr>
              <w:spacing w:before="120"/>
              <w:ind w:right="360"/>
              <w:rPr>
                <w:rFonts w:ascii="Arial" w:hAnsi="Arial" w:cs="Arial"/>
                <w:sz w:val="20"/>
                <w:szCs w:val="20"/>
              </w:rPr>
            </w:pPr>
            <w:r w:rsidRPr="00A810DE">
              <w:rPr>
                <w:rFonts w:ascii="Arial" w:hAnsi="Arial" w:cs="Arial"/>
                <w:sz w:val="20"/>
                <w:szCs w:val="20"/>
              </w:rPr>
              <w:t xml:space="preserve">                      SŽ – Vleka in tehnika, d.o.o.</w:t>
            </w:r>
          </w:p>
          <w:p w14:paraId="40E6A842" w14:textId="77777777" w:rsidR="00FF5597" w:rsidRPr="00A810DE" w:rsidRDefault="00FF5597" w:rsidP="00FF5597">
            <w:pPr>
              <w:spacing w:before="120"/>
              <w:rPr>
                <w:rFonts w:ascii="Arial" w:hAnsi="Arial" w:cs="Arial"/>
                <w:sz w:val="20"/>
                <w:szCs w:val="20"/>
              </w:rPr>
            </w:pPr>
            <w:r w:rsidRPr="00A810DE">
              <w:rPr>
                <w:rFonts w:ascii="Arial" w:hAnsi="Arial" w:cs="Arial"/>
                <w:sz w:val="20"/>
                <w:szCs w:val="20"/>
              </w:rPr>
              <w:t xml:space="preserve">                                Dušan Žičkar</w:t>
            </w:r>
          </w:p>
          <w:p w14:paraId="6BD1C7D6" w14:textId="77777777" w:rsidR="00FF5597" w:rsidRPr="00A810DE" w:rsidRDefault="00FF5597" w:rsidP="00FF5597">
            <w:pPr>
              <w:spacing w:before="120"/>
              <w:rPr>
                <w:rFonts w:ascii="Arial" w:hAnsi="Arial" w:cs="Arial"/>
                <w:sz w:val="20"/>
                <w:szCs w:val="20"/>
              </w:rPr>
            </w:pPr>
            <w:r w:rsidRPr="00A810DE">
              <w:rPr>
                <w:rFonts w:ascii="Arial" w:hAnsi="Arial" w:cs="Arial"/>
                <w:sz w:val="20"/>
                <w:szCs w:val="20"/>
              </w:rPr>
              <w:t xml:space="preserve">                                   Direktor              </w:t>
            </w:r>
          </w:p>
        </w:tc>
      </w:tr>
    </w:tbl>
    <w:p w14:paraId="23572FB1" w14:textId="77777777" w:rsidR="001E7E78" w:rsidRPr="00A810DE" w:rsidRDefault="001E7E78" w:rsidP="0083299F">
      <w:pPr>
        <w:jc w:val="both"/>
        <w:rPr>
          <w:rFonts w:ascii="Arial" w:hAnsi="Arial" w:cs="Arial"/>
          <w:sz w:val="20"/>
          <w:szCs w:val="20"/>
        </w:rPr>
      </w:pPr>
    </w:p>
    <w:p w14:paraId="4E8F90B0" w14:textId="77777777" w:rsidR="00D02B51" w:rsidRPr="00A810DE" w:rsidRDefault="00D02B51" w:rsidP="0083299F">
      <w:pPr>
        <w:jc w:val="both"/>
        <w:rPr>
          <w:rFonts w:ascii="Arial" w:hAnsi="Arial" w:cs="Arial"/>
          <w:sz w:val="20"/>
          <w:szCs w:val="20"/>
        </w:rPr>
      </w:pPr>
    </w:p>
    <w:p w14:paraId="74AE85E1" w14:textId="77777777" w:rsidR="00D02B51" w:rsidRPr="00A810DE" w:rsidRDefault="00D02B51" w:rsidP="0083299F">
      <w:pPr>
        <w:jc w:val="both"/>
        <w:rPr>
          <w:rFonts w:ascii="Arial" w:hAnsi="Arial" w:cs="Arial"/>
          <w:sz w:val="20"/>
          <w:szCs w:val="20"/>
        </w:rPr>
      </w:pPr>
    </w:p>
    <w:p w14:paraId="6652EFB0" w14:textId="77777777" w:rsidR="00D02B51" w:rsidRPr="00A810DE" w:rsidRDefault="00D02B51" w:rsidP="0083299F">
      <w:pPr>
        <w:jc w:val="both"/>
        <w:rPr>
          <w:rFonts w:ascii="Arial" w:hAnsi="Arial" w:cs="Arial"/>
          <w:sz w:val="20"/>
          <w:szCs w:val="20"/>
        </w:rPr>
      </w:pPr>
    </w:p>
    <w:p w14:paraId="16C222F5" w14:textId="77777777" w:rsidR="00D02B51" w:rsidRPr="00A810DE" w:rsidRDefault="00D02B51" w:rsidP="0083299F">
      <w:pPr>
        <w:jc w:val="both"/>
        <w:rPr>
          <w:rFonts w:ascii="Arial" w:hAnsi="Arial" w:cs="Arial"/>
          <w:sz w:val="20"/>
          <w:szCs w:val="20"/>
        </w:rPr>
      </w:pPr>
    </w:p>
    <w:p w14:paraId="30C3D9B0" w14:textId="77777777" w:rsidR="00D02B51" w:rsidRPr="00A810DE" w:rsidRDefault="00D02B51" w:rsidP="0083299F">
      <w:pPr>
        <w:jc w:val="both"/>
        <w:rPr>
          <w:rFonts w:ascii="Arial" w:hAnsi="Arial" w:cs="Arial"/>
          <w:sz w:val="20"/>
          <w:szCs w:val="20"/>
        </w:rPr>
      </w:pPr>
    </w:p>
    <w:p w14:paraId="6482EFC1" w14:textId="77777777" w:rsidR="00D02B51" w:rsidRPr="00A810DE" w:rsidRDefault="00D02B51" w:rsidP="0083299F">
      <w:pPr>
        <w:jc w:val="both"/>
        <w:rPr>
          <w:rFonts w:ascii="Arial" w:hAnsi="Arial" w:cs="Arial"/>
          <w:sz w:val="20"/>
          <w:szCs w:val="20"/>
        </w:rPr>
      </w:pPr>
    </w:p>
    <w:p w14:paraId="0E34AF82" w14:textId="77777777" w:rsidR="00D02B51" w:rsidRPr="00A810DE" w:rsidRDefault="00D02B51" w:rsidP="0083299F">
      <w:pPr>
        <w:jc w:val="both"/>
        <w:rPr>
          <w:rFonts w:ascii="Arial" w:hAnsi="Arial" w:cs="Arial"/>
          <w:sz w:val="20"/>
          <w:szCs w:val="20"/>
        </w:rPr>
      </w:pPr>
    </w:p>
    <w:p w14:paraId="163DD363" w14:textId="77777777" w:rsidR="00D02B51" w:rsidRPr="00A810DE" w:rsidRDefault="00D02B51" w:rsidP="0083299F">
      <w:pPr>
        <w:jc w:val="both"/>
        <w:rPr>
          <w:rFonts w:ascii="Arial" w:hAnsi="Arial" w:cs="Arial"/>
          <w:sz w:val="20"/>
          <w:szCs w:val="20"/>
        </w:rPr>
      </w:pPr>
    </w:p>
    <w:p w14:paraId="5CE3498A" w14:textId="77777777" w:rsidR="00D02B51" w:rsidRPr="00A810DE" w:rsidRDefault="00D02B51" w:rsidP="0083299F">
      <w:pPr>
        <w:jc w:val="both"/>
        <w:rPr>
          <w:rFonts w:ascii="Arial" w:hAnsi="Arial" w:cs="Arial"/>
          <w:sz w:val="20"/>
          <w:szCs w:val="20"/>
        </w:rPr>
      </w:pPr>
    </w:p>
    <w:p w14:paraId="16892567" w14:textId="77777777" w:rsidR="00D02B51" w:rsidRPr="00A810DE" w:rsidRDefault="00D02B51" w:rsidP="0083299F">
      <w:pPr>
        <w:jc w:val="both"/>
        <w:rPr>
          <w:rFonts w:ascii="Arial" w:hAnsi="Arial" w:cs="Arial"/>
          <w:sz w:val="20"/>
          <w:szCs w:val="20"/>
        </w:rPr>
      </w:pPr>
    </w:p>
    <w:p w14:paraId="266C93F8" w14:textId="77777777" w:rsidR="00D02B51" w:rsidRPr="00A810DE" w:rsidRDefault="00D02B51" w:rsidP="0083299F">
      <w:pPr>
        <w:jc w:val="both"/>
        <w:rPr>
          <w:rFonts w:ascii="Arial" w:hAnsi="Arial" w:cs="Arial"/>
          <w:sz w:val="20"/>
          <w:szCs w:val="20"/>
        </w:rPr>
      </w:pPr>
    </w:p>
    <w:p w14:paraId="2E7569BC" w14:textId="77777777" w:rsidR="00D02B51" w:rsidRPr="00A810DE" w:rsidRDefault="00D02B51" w:rsidP="0083299F">
      <w:pPr>
        <w:jc w:val="both"/>
        <w:rPr>
          <w:rFonts w:ascii="Arial" w:hAnsi="Arial" w:cs="Arial"/>
          <w:sz w:val="20"/>
          <w:szCs w:val="20"/>
        </w:rPr>
      </w:pPr>
    </w:p>
    <w:p w14:paraId="69662690" w14:textId="77777777" w:rsidR="00D02B51" w:rsidRPr="00A810DE" w:rsidRDefault="00D02B51" w:rsidP="0083299F">
      <w:pPr>
        <w:jc w:val="both"/>
        <w:rPr>
          <w:rFonts w:ascii="Arial" w:hAnsi="Arial" w:cs="Arial"/>
          <w:sz w:val="20"/>
          <w:szCs w:val="20"/>
        </w:rPr>
      </w:pPr>
    </w:p>
    <w:p w14:paraId="0EE25747" w14:textId="77777777" w:rsidR="00D02B51" w:rsidRPr="00A810DE" w:rsidRDefault="00D02B51" w:rsidP="0083299F">
      <w:pPr>
        <w:jc w:val="both"/>
        <w:rPr>
          <w:rFonts w:ascii="Arial" w:hAnsi="Arial" w:cs="Arial"/>
          <w:sz w:val="20"/>
          <w:szCs w:val="20"/>
        </w:rPr>
      </w:pPr>
    </w:p>
    <w:p w14:paraId="1C3B0707" w14:textId="77777777" w:rsidR="00D02B51" w:rsidRPr="00A810DE" w:rsidRDefault="00D02B51" w:rsidP="0083299F">
      <w:pPr>
        <w:jc w:val="both"/>
        <w:rPr>
          <w:rFonts w:ascii="Arial" w:hAnsi="Arial" w:cs="Arial"/>
          <w:sz w:val="20"/>
          <w:szCs w:val="20"/>
        </w:rPr>
      </w:pPr>
    </w:p>
    <w:p w14:paraId="1F894EEB" w14:textId="77777777" w:rsidR="00D02B51" w:rsidRPr="00A810DE" w:rsidRDefault="00D02B51" w:rsidP="0083299F">
      <w:pPr>
        <w:jc w:val="both"/>
        <w:rPr>
          <w:rFonts w:ascii="Arial" w:hAnsi="Arial" w:cs="Arial"/>
          <w:sz w:val="20"/>
          <w:szCs w:val="20"/>
        </w:rPr>
      </w:pPr>
    </w:p>
    <w:p w14:paraId="71A549C3" w14:textId="77777777" w:rsidR="00D02B51" w:rsidRPr="00A810DE" w:rsidRDefault="00D02B51" w:rsidP="0083299F">
      <w:pPr>
        <w:jc w:val="both"/>
        <w:rPr>
          <w:rFonts w:ascii="Arial" w:hAnsi="Arial" w:cs="Arial"/>
          <w:sz w:val="20"/>
          <w:szCs w:val="20"/>
        </w:rPr>
      </w:pPr>
    </w:p>
    <w:p w14:paraId="6D0BA71D" w14:textId="77777777" w:rsidR="00D02B51" w:rsidRPr="00A810DE" w:rsidRDefault="00D02B51" w:rsidP="0083299F">
      <w:pPr>
        <w:jc w:val="both"/>
        <w:rPr>
          <w:rFonts w:ascii="Arial" w:hAnsi="Arial" w:cs="Arial"/>
          <w:sz w:val="20"/>
          <w:szCs w:val="20"/>
        </w:rPr>
      </w:pPr>
    </w:p>
    <w:p w14:paraId="7316E550" w14:textId="77777777" w:rsidR="00D02B51" w:rsidRPr="00A810DE" w:rsidRDefault="00D02B51" w:rsidP="0083299F">
      <w:pPr>
        <w:jc w:val="both"/>
        <w:rPr>
          <w:rFonts w:ascii="Arial" w:hAnsi="Arial" w:cs="Arial"/>
          <w:sz w:val="20"/>
          <w:szCs w:val="20"/>
        </w:rPr>
      </w:pPr>
    </w:p>
    <w:p w14:paraId="50682FEA" w14:textId="77777777" w:rsidR="00D02B51" w:rsidRPr="00A810DE" w:rsidRDefault="00D02B51" w:rsidP="0083299F">
      <w:pPr>
        <w:jc w:val="both"/>
        <w:rPr>
          <w:rFonts w:ascii="Arial" w:hAnsi="Arial" w:cs="Arial"/>
          <w:sz w:val="20"/>
          <w:szCs w:val="20"/>
        </w:rPr>
      </w:pPr>
    </w:p>
    <w:p w14:paraId="4802F59B" w14:textId="77777777" w:rsidR="00D02B51" w:rsidRPr="00A810DE" w:rsidRDefault="00D02B51" w:rsidP="0083299F">
      <w:pPr>
        <w:jc w:val="both"/>
        <w:rPr>
          <w:rFonts w:ascii="Arial" w:hAnsi="Arial" w:cs="Arial"/>
          <w:sz w:val="20"/>
          <w:szCs w:val="20"/>
        </w:rPr>
      </w:pPr>
    </w:p>
    <w:p w14:paraId="34950DBB" w14:textId="77777777" w:rsidR="00D02B51" w:rsidRPr="00A810DE" w:rsidRDefault="00D02B51" w:rsidP="0083299F">
      <w:pPr>
        <w:jc w:val="both"/>
        <w:rPr>
          <w:rFonts w:ascii="Arial" w:hAnsi="Arial" w:cs="Arial"/>
          <w:sz w:val="20"/>
          <w:szCs w:val="20"/>
        </w:rPr>
      </w:pPr>
    </w:p>
    <w:p w14:paraId="553C9147" w14:textId="77777777" w:rsidR="00D02B51" w:rsidRPr="00A810DE" w:rsidRDefault="00D02B51" w:rsidP="0083299F">
      <w:pPr>
        <w:jc w:val="both"/>
        <w:rPr>
          <w:rFonts w:ascii="Arial" w:hAnsi="Arial" w:cs="Arial"/>
          <w:sz w:val="20"/>
          <w:szCs w:val="20"/>
        </w:rPr>
      </w:pPr>
    </w:p>
    <w:p w14:paraId="0F9E428A" w14:textId="77777777" w:rsidR="00D02B51" w:rsidRPr="00A810DE" w:rsidRDefault="00D02B51" w:rsidP="0083299F">
      <w:pPr>
        <w:jc w:val="both"/>
        <w:rPr>
          <w:rFonts w:ascii="Arial" w:hAnsi="Arial" w:cs="Arial"/>
          <w:sz w:val="20"/>
          <w:szCs w:val="20"/>
        </w:rPr>
      </w:pPr>
    </w:p>
    <w:p w14:paraId="456B5145" w14:textId="77777777" w:rsidR="00D02B51" w:rsidRPr="00A810DE" w:rsidRDefault="00D02B51" w:rsidP="0083299F">
      <w:pPr>
        <w:jc w:val="both"/>
        <w:rPr>
          <w:rFonts w:ascii="Arial" w:hAnsi="Arial" w:cs="Arial"/>
          <w:sz w:val="20"/>
          <w:szCs w:val="20"/>
        </w:rPr>
      </w:pPr>
    </w:p>
    <w:p w14:paraId="41199331" w14:textId="77777777" w:rsidR="00D02B51" w:rsidRPr="00A810DE" w:rsidRDefault="00D02B51" w:rsidP="0083299F">
      <w:pPr>
        <w:jc w:val="both"/>
        <w:rPr>
          <w:rFonts w:ascii="Arial" w:hAnsi="Arial" w:cs="Arial"/>
          <w:sz w:val="20"/>
          <w:szCs w:val="20"/>
        </w:rPr>
      </w:pPr>
    </w:p>
    <w:p w14:paraId="0D309173" w14:textId="77777777" w:rsidR="00D02B51" w:rsidRPr="00A810DE" w:rsidRDefault="00D02B51" w:rsidP="0083299F">
      <w:pPr>
        <w:jc w:val="both"/>
        <w:rPr>
          <w:rFonts w:ascii="Arial" w:hAnsi="Arial" w:cs="Arial"/>
          <w:sz w:val="20"/>
          <w:szCs w:val="20"/>
        </w:rPr>
      </w:pPr>
    </w:p>
    <w:p w14:paraId="1B48A9AB" w14:textId="77777777" w:rsidR="00D02B51" w:rsidRPr="00A810DE" w:rsidRDefault="00D02B51" w:rsidP="0083299F">
      <w:pPr>
        <w:jc w:val="both"/>
        <w:rPr>
          <w:rFonts w:ascii="Arial" w:hAnsi="Arial" w:cs="Arial"/>
          <w:sz w:val="20"/>
          <w:szCs w:val="20"/>
        </w:rPr>
      </w:pPr>
    </w:p>
    <w:p w14:paraId="4DA1C423" w14:textId="77777777" w:rsidR="00D02B51" w:rsidRPr="00A810DE" w:rsidRDefault="00D02B51" w:rsidP="0083299F">
      <w:pPr>
        <w:jc w:val="both"/>
        <w:rPr>
          <w:rFonts w:ascii="Arial" w:hAnsi="Arial" w:cs="Arial"/>
          <w:sz w:val="20"/>
          <w:szCs w:val="20"/>
        </w:rPr>
      </w:pPr>
    </w:p>
    <w:p w14:paraId="00E5547F" w14:textId="77777777" w:rsidR="001E7E78" w:rsidRPr="00A810DE" w:rsidRDefault="001E7E78" w:rsidP="00B06947">
      <w:pPr>
        <w:jc w:val="both"/>
        <w:rPr>
          <w:rFonts w:ascii="Arial" w:hAnsi="Arial" w:cs="Arial"/>
          <w:sz w:val="20"/>
          <w:szCs w:val="20"/>
        </w:rPr>
      </w:pPr>
      <w:bookmarkStart w:id="19" w:name="_Toc532533799"/>
    </w:p>
    <w:p w14:paraId="528AD1E9" w14:textId="77777777" w:rsidR="000A1020" w:rsidRPr="00A810DE" w:rsidRDefault="000A1020" w:rsidP="00B06947">
      <w:pPr>
        <w:jc w:val="both"/>
        <w:rPr>
          <w:rFonts w:ascii="Arial" w:hAnsi="Arial" w:cs="Arial"/>
          <w:sz w:val="20"/>
          <w:szCs w:val="20"/>
        </w:rPr>
      </w:pPr>
    </w:p>
    <w:p w14:paraId="6D383F8B" w14:textId="32A3BE13" w:rsidR="00B80A5F" w:rsidRPr="00A810DE" w:rsidRDefault="00B80A5F" w:rsidP="00914135">
      <w:pPr>
        <w:pStyle w:val="Naslov2"/>
        <w:rPr>
          <w:i w:val="0"/>
          <w:sz w:val="20"/>
          <w:szCs w:val="20"/>
        </w:rPr>
      </w:pPr>
      <w:bookmarkStart w:id="20" w:name="_Toc57805101"/>
      <w:bookmarkStart w:id="21" w:name="_Toc127426866"/>
      <w:r w:rsidRPr="00A810DE">
        <w:rPr>
          <w:i w:val="0"/>
          <w:sz w:val="20"/>
          <w:szCs w:val="20"/>
        </w:rPr>
        <w:lastRenderedPageBreak/>
        <w:t>O</w:t>
      </w:r>
      <w:r w:rsidR="008707D8" w:rsidRPr="00A810DE">
        <w:rPr>
          <w:i w:val="0"/>
          <w:sz w:val="20"/>
          <w:szCs w:val="20"/>
        </w:rPr>
        <w:t>brazec</w:t>
      </w:r>
      <w:bookmarkEnd w:id="19"/>
      <w:r w:rsidR="000B37E4" w:rsidRPr="00A810DE">
        <w:rPr>
          <w:i w:val="0"/>
          <w:sz w:val="20"/>
          <w:szCs w:val="20"/>
        </w:rPr>
        <w:t xml:space="preserve"> </w:t>
      </w:r>
      <w:r w:rsidR="005A607C" w:rsidRPr="00A810DE">
        <w:rPr>
          <w:i w:val="0"/>
          <w:sz w:val="20"/>
          <w:szCs w:val="20"/>
        </w:rPr>
        <w:t>6</w:t>
      </w:r>
      <w:bookmarkEnd w:id="20"/>
      <w:bookmarkEnd w:id="21"/>
    </w:p>
    <w:p w14:paraId="21EAA33F" w14:textId="77777777" w:rsidR="00216208" w:rsidRPr="00A810DE" w:rsidRDefault="00216208" w:rsidP="00785BD8">
      <w:pPr>
        <w:spacing w:before="120" w:line="216" w:lineRule="auto"/>
        <w:rPr>
          <w:rFonts w:ascii="Arial" w:hAnsi="Arial" w:cs="Arial"/>
          <w:b/>
          <w:sz w:val="20"/>
          <w:szCs w:val="20"/>
        </w:rPr>
      </w:pPr>
    </w:p>
    <w:p w14:paraId="41856328" w14:textId="59087B01" w:rsidR="008707D8" w:rsidRPr="00A810DE" w:rsidRDefault="008707D8" w:rsidP="008707D8">
      <w:pPr>
        <w:jc w:val="center"/>
        <w:rPr>
          <w:rFonts w:ascii="Arial" w:hAnsi="Arial" w:cs="Arial"/>
          <w:b/>
          <w:sz w:val="20"/>
          <w:szCs w:val="20"/>
        </w:rPr>
      </w:pPr>
      <w:bookmarkStart w:id="22" w:name="_Toc513809733"/>
      <w:bookmarkStart w:id="23" w:name="_Toc523396873"/>
      <w:r w:rsidRPr="00A810DE">
        <w:rPr>
          <w:rFonts w:ascii="Arial" w:hAnsi="Arial" w:cs="Arial"/>
          <w:b/>
          <w:sz w:val="20"/>
          <w:szCs w:val="20"/>
        </w:rPr>
        <w:t xml:space="preserve">VZOREC </w:t>
      </w:r>
      <w:r w:rsidR="009A51CF" w:rsidRPr="00A810DE">
        <w:rPr>
          <w:rFonts w:ascii="Arial" w:hAnsi="Arial" w:cs="Arial"/>
          <w:b/>
          <w:sz w:val="20"/>
          <w:szCs w:val="20"/>
        </w:rPr>
        <w:t>ZAVAROVANJA ZA RESNOST PONUDBE</w:t>
      </w:r>
      <w:r w:rsidR="00B7677E" w:rsidRPr="00A810DE">
        <w:rPr>
          <w:rFonts w:ascii="Arial" w:hAnsi="Arial" w:cs="Arial"/>
          <w:b/>
          <w:sz w:val="20"/>
          <w:szCs w:val="20"/>
        </w:rPr>
        <w:t xml:space="preserve"> </w:t>
      </w:r>
      <w:r w:rsidR="009A51CF" w:rsidRPr="00A810DE">
        <w:rPr>
          <w:rFonts w:ascii="Arial" w:hAnsi="Arial" w:cs="Arial"/>
          <w:b/>
          <w:sz w:val="20"/>
          <w:szCs w:val="20"/>
        </w:rPr>
        <w:t>-</w:t>
      </w:r>
      <w:r w:rsidR="00B7677E" w:rsidRPr="00A810DE">
        <w:rPr>
          <w:rFonts w:ascii="Arial" w:hAnsi="Arial" w:cs="Arial"/>
          <w:b/>
          <w:sz w:val="20"/>
          <w:szCs w:val="20"/>
        </w:rPr>
        <w:t xml:space="preserve"> </w:t>
      </w:r>
      <w:r w:rsidR="009A51CF" w:rsidRPr="00A810DE">
        <w:rPr>
          <w:rFonts w:ascii="Arial" w:hAnsi="Arial" w:cs="Arial"/>
          <w:b/>
          <w:sz w:val="20"/>
          <w:szCs w:val="20"/>
        </w:rPr>
        <w:t xml:space="preserve">BANČNA </w:t>
      </w:r>
      <w:r w:rsidRPr="00A810DE">
        <w:rPr>
          <w:rFonts w:ascii="Arial" w:hAnsi="Arial" w:cs="Arial"/>
          <w:b/>
          <w:sz w:val="20"/>
          <w:szCs w:val="20"/>
        </w:rPr>
        <w:t>GARANCIJ</w:t>
      </w:r>
      <w:r w:rsidR="009A51CF" w:rsidRPr="00A810DE">
        <w:rPr>
          <w:rFonts w:ascii="Arial" w:hAnsi="Arial" w:cs="Arial"/>
          <w:b/>
          <w:sz w:val="20"/>
          <w:szCs w:val="20"/>
        </w:rPr>
        <w:t>A</w:t>
      </w:r>
      <w:bookmarkEnd w:id="22"/>
      <w:bookmarkEnd w:id="23"/>
    </w:p>
    <w:p w14:paraId="3539C302" w14:textId="12E6E524" w:rsidR="008707D8" w:rsidRPr="00A810DE" w:rsidRDefault="008707D8" w:rsidP="008707D8">
      <w:pPr>
        <w:rPr>
          <w:rFonts w:ascii="Arial" w:hAnsi="Arial" w:cs="Arial"/>
          <w:sz w:val="20"/>
          <w:szCs w:val="20"/>
        </w:rPr>
      </w:pPr>
    </w:p>
    <w:p w14:paraId="3EF14C2D" w14:textId="77777777" w:rsidR="00C70D64" w:rsidRPr="00A810DE" w:rsidRDefault="00C70D64" w:rsidP="008707D8">
      <w:pPr>
        <w:rPr>
          <w:rFonts w:ascii="Arial" w:hAnsi="Arial" w:cs="Arial"/>
          <w:sz w:val="20"/>
          <w:szCs w:val="20"/>
        </w:rPr>
      </w:pPr>
    </w:p>
    <w:p w14:paraId="03FAF687" w14:textId="77777777" w:rsidR="008707D8" w:rsidRPr="00A810DE" w:rsidRDefault="008707D8" w:rsidP="00FB4F11">
      <w:pPr>
        <w:jc w:val="both"/>
        <w:rPr>
          <w:rFonts w:ascii="Arial" w:hAnsi="Arial" w:cs="Arial"/>
          <w:sz w:val="20"/>
          <w:szCs w:val="20"/>
        </w:rPr>
      </w:pPr>
      <w:bookmarkStart w:id="24" w:name="_Toc513809734"/>
      <w:bookmarkStart w:id="25" w:name="_Toc523396874"/>
      <w:r w:rsidRPr="00A810DE">
        <w:rPr>
          <w:rFonts w:ascii="Arial" w:hAnsi="Arial" w:cs="Arial"/>
          <w:sz w:val="20"/>
          <w:szCs w:val="20"/>
        </w:rPr>
        <w:t>Obrazec zavarovanje za resnost ponudbe po EPGP-758</w:t>
      </w:r>
      <w:bookmarkEnd w:id="24"/>
      <w:bookmarkEnd w:id="25"/>
    </w:p>
    <w:p w14:paraId="4DD04181" w14:textId="77777777" w:rsidR="008707D8" w:rsidRPr="00A810DE" w:rsidRDefault="008707D8" w:rsidP="00FB4F11">
      <w:pPr>
        <w:jc w:val="both"/>
        <w:rPr>
          <w:rFonts w:ascii="Arial" w:hAnsi="Arial" w:cs="Arial"/>
          <w:sz w:val="20"/>
          <w:szCs w:val="20"/>
        </w:rPr>
      </w:pPr>
    </w:p>
    <w:p w14:paraId="496DCF00"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sz w:val="20"/>
          <w:szCs w:val="20"/>
        </w:rPr>
        <w:t>Glava s podatki o garantu (zavarovalnici/banki)</w:t>
      </w:r>
    </w:p>
    <w:p w14:paraId="14AB0460"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7FD39463"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sz w:val="20"/>
          <w:szCs w:val="20"/>
        </w:rPr>
        <w:t xml:space="preserve">Za: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upravičenca tj. izvajalca postopka javnega naročanja)</w:t>
      </w:r>
    </w:p>
    <w:p w14:paraId="72F09F09"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sz w:val="20"/>
          <w:szCs w:val="20"/>
        </w:rPr>
        <w:t xml:space="preserve">Datum: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datum izdaje)</w:t>
      </w:r>
    </w:p>
    <w:p w14:paraId="14120CE4"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3853A9B"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VRSTA:</w:t>
      </w:r>
      <w:r w:rsidRPr="00A810DE">
        <w:rPr>
          <w:rFonts w:ascii="Arial" w:hAnsi="Arial" w:cs="Arial"/>
          <w:sz w:val="20"/>
          <w:szCs w:val="20"/>
        </w:rPr>
        <w:t xml:space="preserve"> (kavcijsko zavarovanje/garancija za resnost ponudbe)</w:t>
      </w:r>
    </w:p>
    <w:p w14:paraId="7926137D"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4C691AE"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ŠTEVILKA: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številka zavarovanja)</w:t>
      </w:r>
    </w:p>
    <w:p w14:paraId="10CF9003"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5D487BA"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GARANT:</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ime in naslov zavarovalnice/banke v kraju izdaje)</w:t>
      </w:r>
    </w:p>
    <w:p w14:paraId="4567ACBB"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55A6AAF"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NAROČNIK: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ime in naslov naročnika zavarovanja/garancije, tj. kandidata oziroma ponudnika v postopku javnega naročanja)</w:t>
      </w:r>
    </w:p>
    <w:p w14:paraId="68BB92DD"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7EFE1993"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UPRAVIČENEC:</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izvajalca postopka javnega naročanja)</w:t>
      </w:r>
    </w:p>
    <w:p w14:paraId="75280ED1"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CCD4FDB" w14:textId="61E55A2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OSNOVNI POSEL: </w:t>
      </w:r>
      <w:r w:rsidRPr="00A810DE">
        <w:rPr>
          <w:rFonts w:ascii="Arial" w:hAnsi="Arial" w:cs="Arial"/>
          <w:sz w:val="20"/>
          <w:szCs w:val="20"/>
        </w:rPr>
        <w:t>obveznost naročnika zavarovanja/garancije iz njegove ponudbe, predložene v postopku javnega naročanja št. JNXXXX/20</w:t>
      </w:r>
      <w:r w:rsidR="00340D1E" w:rsidRPr="00A810DE">
        <w:rPr>
          <w:rFonts w:ascii="Arial" w:hAnsi="Arial" w:cs="Arial"/>
          <w:sz w:val="20"/>
          <w:szCs w:val="20"/>
        </w:rPr>
        <w:t>23</w:t>
      </w:r>
      <w:r w:rsidRPr="00A810DE">
        <w:rPr>
          <w:rFonts w:ascii="Arial" w:hAnsi="Arial" w:cs="Arial"/>
          <w:sz w:val="20"/>
          <w:szCs w:val="20"/>
        </w:rPr>
        <w:t xml:space="preserve"> (interna oznaka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z dne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katerega predmet je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Pr="00A810DE">
        <w:rPr>
          <w:rFonts w:ascii="Arial" w:hAnsi="Arial" w:cs="Arial"/>
          <w:sz w:val="20"/>
          <w:szCs w:val="20"/>
        </w:rPr>
        <w:t> </w:t>
      </w:r>
      <w:r w:rsidR="00031A30" w:rsidRPr="00A810DE">
        <w:rPr>
          <w:rFonts w:ascii="Arial" w:hAnsi="Arial" w:cs="Arial"/>
          <w:sz w:val="20"/>
          <w:szCs w:val="20"/>
        </w:rPr>
        <w:fldChar w:fldCharType="end"/>
      </w:r>
    </w:p>
    <w:p w14:paraId="0B7D35A4"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D7F8714"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ZNESEK IN VALUTA: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najvišji znesek s številko in besedo in valuto)</w:t>
      </w:r>
    </w:p>
    <w:p w14:paraId="006DF471"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547554A"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LISTINE, KI JIH JE POLEG IZJAVE TREBA PRILOŽITI ZAHTEVI ZA PLAČILO IN SE IZRECNO ZAHTEVAJO V SPODNJEM BESEDILU: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(nobena/navede se listina)</w:t>
      </w:r>
    </w:p>
    <w:p w14:paraId="6C9FC13D"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7C51FD5"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JEZIK V ZAHTEVANIH LISTINAH:</w:t>
      </w:r>
      <w:r w:rsidRPr="00A810DE">
        <w:rPr>
          <w:rFonts w:ascii="Arial" w:hAnsi="Arial" w:cs="Arial"/>
          <w:sz w:val="20"/>
          <w:szCs w:val="20"/>
        </w:rPr>
        <w:t xml:space="preserve"> slovenski</w:t>
      </w:r>
    </w:p>
    <w:p w14:paraId="7063085D"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244DDC2"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OBLIKA PREDLOŽITVE:</w:t>
      </w:r>
      <w:r w:rsidRPr="00A810DE">
        <w:rPr>
          <w:rFonts w:ascii="Arial" w:hAnsi="Arial" w:cs="Arial"/>
          <w:sz w:val="20"/>
          <w:szCs w:val="20"/>
        </w:rPr>
        <w:t xml:space="preserve"> v papirni obliki s priporočeno pošto ali katerokoli obliko hitre pošte ali v elektronski obliki po SWIFT sistemu na naslov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(navede se SWIFT naslova garanta)</w:t>
      </w:r>
    </w:p>
    <w:p w14:paraId="46FC2CA0"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5348C519"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KRAJ PREDLOŽITVE:</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9BE3B28"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1F036AA"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 xml:space="preserve">DATUM VELJAVNOSTI: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DD. MM. LL (vpiše se datum, ki je naveden v razpisni dokumentaciji za oddajo predmetnega javnega naročila)</w:t>
      </w:r>
    </w:p>
    <w:p w14:paraId="776DD605"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BB87BD9"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b/>
          <w:sz w:val="20"/>
          <w:szCs w:val="20"/>
        </w:rPr>
        <w:t>STRANKA, KI JE DOLŽNA PLAČATI STROŠKE:</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ime naročnika zavarovanja, tj. kandidata oziroma ponudnika v postopku javnega naročanja)</w:t>
      </w:r>
    </w:p>
    <w:p w14:paraId="7F741250"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22EF8924" w14:textId="77777777" w:rsidR="008707D8" w:rsidRPr="00A810DE" w:rsidRDefault="008707D8" w:rsidP="00FB4F11">
      <w:pPr>
        <w:jc w:val="both"/>
        <w:rPr>
          <w:rFonts w:ascii="Arial" w:hAnsi="Arial" w:cs="Arial"/>
          <w:sz w:val="20"/>
          <w:szCs w:val="20"/>
        </w:rPr>
      </w:pPr>
      <w:r w:rsidRPr="00A810DE">
        <w:rPr>
          <w:rFonts w:ascii="Arial" w:hAnsi="Arial" w:cs="Arial"/>
          <w:sz w:val="20"/>
          <w:szCs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A6CEA24" w14:textId="77777777" w:rsidR="008707D8" w:rsidRPr="00A810DE" w:rsidRDefault="008707D8" w:rsidP="00FB4F11">
      <w:pPr>
        <w:jc w:val="both"/>
        <w:rPr>
          <w:rFonts w:ascii="Arial" w:hAnsi="Arial" w:cs="Arial"/>
          <w:sz w:val="20"/>
          <w:szCs w:val="20"/>
        </w:rPr>
      </w:pPr>
    </w:p>
    <w:p w14:paraId="1F5F4C89" w14:textId="77777777" w:rsidR="008707D8" w:rsidRPr="00A810DE" w:rsidRDefault="008707D8" w:rsidP="00FB4F11">
      <w:pPr>
        <w:jc w:val="both"/>
        <w:rPr>
          <w:rFonts w:ascii="Arial" w:hAnsi="Arial" w:cs="Arial"/>
          <w:sz w:val="20"/>
          <w:szCs w:val="20"/>
        </w:rPr>
      </w:pPr>
      <w:r w:rsidRPr="00A810DE">
        <w:rPr>
          <w:rFonts w:ascii="Arial" w:hAnsi="Arial" w:cs="Arial"/>
          <w:sz w:val="20"/>
          <w:szCs w:val="20"/>
        </w:rPr>
        <w:t xml:space="preserve">Zavarovanje/garancija se lahko unovči iz naslednjih razlogov, ki morajo biti navedeni v izjavi upravičenca oziroma zahtevi za plačilo: </w:t>
      </w:r>
    </w:p>
    <w:p w14:paraId="2607D500" w14:textId="77777777" w:rsidR="008707D8" w:rsidRPr="00A810DE" w:rsidRDefault="008707D8" w:rsidP="00D12FDA">
      <w:pPr>
        <w:numPr>
          <w:ilvl w:val="0"/>
          <w:numId w:val="15"/>
        </w:numPr>
        <w:jc w:val="both"/>
        <w:rPr>
          <w:rFonts w:ascii="Arial" w:hAnsi="Arial" w:cs="Arial"/>
          <w:sz w:val="20"/>
          <w:szCs w:val="20"/>
        </w:rPr>
      </w:pPr>
      <w:r w:rsidRPr="00A810DE">
        <w:rPr>
          <w:rFonts w:ascii="Arial" w:hAnsi="Arial" w:cs="Arial"/>
          <w:sz w:val="20"/>
          <w:szCs w:val="20"/>
        </w:rPr>
        <w:t>naročnik zavarovanja/garancije je umaknil ponudbo po poteku roka za prejem ponudb ali nedopustno spremenil ponudbo v času njene veljavnosti; ali</w:t>
      </w:r>
    </w:p>
    <w:p w14:paraId="15832171" w14:textId="77777777" w:rsidR="008707D8" w:rsidRPr="00A810DE" w:rsidRDefault="008707D8" w:rsidP="00D12FDA">
      <w:pPr>
        <w:numPr>
          <w:ilvl w:val="0"/>
          <w:numId w:val="15"/>
        </w:numPr>
        <w:jc w:val="both"/>
        <w:rPr>
          <w:rFonts w:ascii="Arial" w:hAnsi="Arial" w:cs="Arial"/>
          <w:sz w:val="20"/>
          <w:szCs w:val="20"/>
        </w:rPr>
      </w:pPr>
      <w:r w:rsidRPr="00A810DE">
        <w:rPr>
          <w:rFonts w:ascii="Arial" w:hAnsi="Arial" w:cs="Arial"/>
          <w:sz w:val="20"/>
          <w:szCs w:val="20"/>
        </w:rPr>
        <w:lastRenderedPageBreak/>
        <w:t>izbrani naročnik zavarovanja/garancije na poziv upravičenca ni podpisal pogodbe; ali</w:t>
      </w:r>
    </w:p>
    <w:p w14:paraId="62A6A79E" w14:textId="77777777" w:rsidR="008707D8" w:rsidRPr="00A810DE" w:rsidRDefault="008707D8" w:rsidP="00D12FDA">
      <w:pPr>
        <w:numPr>
          <w:ilvl w:val="0"/>
          <w:numId w:val="15"/>
        </w:numPr>
        <w:jc w:val="both"/>
        <w:rPr>
          <w:rFonts w:ascii="Arial" w:hAnsi="Arial" w:cs="Arial"/>
          <w:sz w:val="20"/>
          <w:szCs w:val="20"/>
        </w:rPr>
      </w:pPr>
      <w:r w:rsidRPr="00A810DE">
        <w:rPr>
          <w:rFonts w:ascii="Arial" w:hAnsi="Arial" w:cs="Arial"/>
          <w:sz w:val="20"/>
          <w:szCs w:val="20"/>
        </w:rPr>
        <w:t>izbrani naročnik zavarovanja/garancije ni predložil zavarovanja/garancije za dobro izvedbo pogodbenih obveznosti v skladu s pogoji naročila.</w:t>
      </w:r>
    </w:p>
    <w:p w14:paraId="2E7941C0" w14:textId="77777777" w:rsidR="008707D8" w:rsidRPr="00A810DE" w:rsidRDefault="008707D8" w:rsidP="00FB4F11">
      <w:pPr>
        <w:jc w:val="both"/>
        <w:rPr>
          <w:rFonts w:ascii="Arial" w:hAnsi="Arial" w:cs="Arial"/>
          <w:sz w:val="20"/>
          <w:szCs w:val="20"/>
        </w:rPr>
      </w:pPr>
    </w:p>
    <w:p w14:paraId="7CDC250F" w14:textId="77777777" w:rsidR="008707D8" w:rsidRPr="00A810DE" w:rsidRDefault="008707D8" w:rsidP="00FB4F11">
      <w:pPr>
        <w:jc w:val="both"/>
        <w:rPr>
          <w:rFonts w:ascii="Arial" w:hAnsi="Arial" w:cs="Arial"/>
          <w:sz w:val="20"/>
          <w:szCs w:val="20"/>
        </w:rPr>
      </w:pPr>
      <w:r w:rsidRPr="00A810DE">
        <w:rPr>
          <w:rFonts w:ascii="Arial" w:hAnsi="Arial" w:cs="Arial"/>
          <w:sz w:val="20"/>
          <w:szCs w:val="20"/>
        </w:rPr>
        <w:t>Katerokoli zahtevo za plačilo po tem zavarovanju moramo prejeti na datum veljavnosti zavarovanja ali pred njim v zgoraj navedenem kraju predložitve.</w:t>
      </w:r>
    </w:p>
    <w:p w14:paraId="2486A723" w14:textId="77777777" w:rsidR="008707D8" w:rsidRPr="00A810DE" w:rsidRDefault="008707D8" w:rsidP="00FB4F11">
      <w:pPr>
        <w:jc w:val="both"/>
        <w:rPr>
          <w:rFonts w:ascii="Arial" w:hAnsi="Arial" w:cs="Arial"/>
          <w:sz w:val="20"/>
          <w:szCs w:val="20"/>
        </w:rPr>
      </w:pPr>
    </w:p>
    <w:p w14:paraId="5CC6B8C3" w14:textId="77777777" w:rsidR="008707D8" w:rsidRPr="00A810DE" w:rsidRDefault="008707D8" w:rsidP="00FB4F11">
      <w:pPr>
        <w:jc w:val="both"/>
        <w:rPr>
          <w:rFonts w:ascii="Arial" w:hAnsi="Arial" w:cs="Arial"/>
          <w:sz w:val="20"/>
          <w:szCs w:val="20"/>
        </w:rPr>
      </w:pPr>
      <w:r w:rsidRPr="00A810DE">
        <w:rPr>
          <w:rFonts w:ascii="Arial" w:hAnsi="Arial" w:cs="Arial"/>
          <w:sz w:val="20"/>
          <w:szCs w:val="20"/>
        </w:rPr>
        <w:t>Morebitne spore v zvezi s tem zavarovanjem rešuje stvarno pristojno sodišče v Ljubljani po slovenskem pravu.</w:t>
      </w:r>
    </w:p>
    <w:p w14:paraId="4EAB02E1"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119A5D1D" w14:textId="4167A853" w:rsidR="008707D8" w:rsidRPr="00A810DE" w:rsidRDefault="008707D8" w:rsidP="00FB4F11">
      <w:pPr>
        <w:jc w:val="both"/>
        <w:rPr>
          <w:rFonts w:ascii="Arial" w:hAnsi="Arial" w:cs="Arial"/>
          <w:sz w:val="20"/>
          <w:szCs w:val="20"/>
        </w:rPr>
      </w:pPr>
      <w:r w:rsidRPr="00A810DE">
        <w:rPr>
          <w:rFonts w:ascii="Arial" w:hAnsi="Arial" w:cs="Arial"/>
          <w:sz w:val="20"/>
          <w:szCs w:val="20"/>
        </w:rPr>
        <w:t>Za to zavarovanje/garancijo veljajo Enotna Pravila za Garancije na Poziv (EPGP) revizija iz leta 2010, izdana pri MTZ pod št. 758.</w:t>
      </w:r>
    </w:p>
    <w:p w14:paraId="40B14BEC" w14:textId="6CBA796B" w:rsidR="00C70D64" w:rsidRPr="00A810DE" w:rsidRDefault="00C70D64" w:rsidP="00FB4F11">
      <w:pPr>
        <w:jc w:val="both"/>
        <w:rPr>
          <w:rFonts w:ascii="Arial" w:hAnsi="Arial" w:cs="Arial"/>
          <w:sz w:val="20"/>
          <w:szCs w:val="20"/>
        </w:rPr>
      </w:pPr>
    </w:p>
    <w:p w14:paraId="48D0F229" w14:textId="77777777" w:rsidR="00C70D64" w:rsidRPr="00A810DE" w:rsidRDefault="00C70D64" w:rsidP="00FB4F11">
      <w:pPr>
        <w:jc w:val="both"/>
        <w:rPr>
          <w:rFonts w:ascii="Arial" w:hAnsi="Arial" w:cs="Arial"/>
          <w:sz w:val="20"/>
          <w:szCs w:val="20"/>
        </w:rPr>
      </w:pPr>
    </w:p>
    <w:p w14:paraId="69F2E02C"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258EF27E" w14:textId="4EBF50E4"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 xml:space="preserve">                                garant</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 xml:space="preserve">           </w:t>
      </w:r>
      <w:r w:rsidR="00452637" w:rsidRPr="00A810DE">
        <w:rPr>
          <w:rFonts w:ascii="Arial" w:hAnsi="Arial" w:cs="Arial"/>
          <w:sz w:val="20"/>
          <w:szCs w:val="20"/>
        </w:rPr>
        <w:t xml:space="preserve">                         </w:t>
      </w:r>
      <w:r w:rsidRPr="00A810DE">
        <w:rPr>
          <w:rFonts w:ascii="Arial" w:hAnsi="Arial" w:cs="Arial"/>
          <w:sz w:val="20"/>
          <w:szCs w:val="20"/>
        </w:rPr>
        <w:t xml:space="preserve">   (žig in podpis)</w:t>
      </w:r>
    </w:p>
    <w:p w14:paraId="77F9A4EF" w14:textId="77777777" w:rsidR="008707D8" w:rsidRPr="00A810DE" w:rsidRDefault="008707D8" w:rsidP="00FB4F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F396ADF" w14:textId="77777777" w:rsidR="00216208" w:rsidRPr="00A810DE" w:rsidRDefault="00216208" w:rsidP="00FB4F11">
      <w:pPr>
        <w:spacing w:before="120" w:line="216" w:lineRule="auto"/>
        <w:jc w:val="both"/>
        <w:rPr>
          <w:rFonts w:ascii="Arial" w:hAnsi="Arial" w:cs="Arial"/>
          <w:b/>
          <w:sz w:val="20"/>
          <w:szCs w:val="20"/>
        </w:rPr>
      </w:pPr>
    </w:p>
    <w:p w14:paraId="18C5C534" w14:textId="77777777" w:rsidR="00B80A5F" w:rsidRPr="00A810DE" w:rsidRDefault="00B80A5F" w:rsidP="00785BD8">
      <w:pPr>
        <w:spacing w:before="120" w:line="216" w:lineRule="auto"/>
        <w:rPr>
          <w:rFonts w:ascii="Arial" w:hAnsi="Arial" w:cs="Arial"/>
          <w:b/>
          <w:sz w:val="20"/>
          <w:szCs w:val="20"/>
        </w:rPr>
      </w:pPr>
    </w:p>
    <w:p w14:paraId="762B2DB6" w14:textId="77777777" w:rsidR="00B80A5F" w:rsidRPr="00A810DE" w:rsidRDefault="00B80A5F" w:rsidP="00785BD8">
      <w:pPr>
        <w:spacing w:before="120" w:line="216" w:lineRule="auto"/>
        <w:rPr>
          <w:rFonts w:ascii="Arial" w:hAnsi="Arial" w:cs="Arial"/>
          <w:b/>
          <w:sz w:val="20"/>
          <w:szCs w:val="20"/>
        </w:rPr>
      </w:pPr>
    </w:p>
    <w:p w14:paraId="71858671" w14:textId="77777777" w:rsidR="00B80A5F" w:rsidRPr="00A810DE" w:rsidRDefault="00B80A5F" w:rsidP="00785BD8">
      <w:pPr>
        <w:spacing w:before="120" w:line="216" w:lineRule="auto"/>
        <w:rPr>
          <w:rFonts w:ascii="Arial" w:hAnsi="Arial" w:cs="Arial"/>
          <w:b/>
          <w:sz w:val="20"/>
          <w:szCs w:val="20"/>
        </w:rPr>
      </w:pPr>
    </w:p>
    <w:p w14:paraId="2A838979" w14:textId="77777777" w:rsidR="00B80A5F" w:rsidRPr="00A810DE" w:rsidRDefault="00B80A5F" w:rsidP="00785BD8">
      <w:pPr>
        <w:spacing w:before="120" w:line="216" w:lineRule="auto"/>
        <w:rPr>
          <w:rFonts w:ascii="Arial" w:hAnsi="Arial" w:cs="Arial"/>
          <w:b/>
          <w:sz w:val="20"/>
          <w:szCs w:val="20"/>
        </w:rPr>
      </w:pPr>
    </w:p>
    <w:p w14:paraId="133DBA81" w14:textId="77777777" w:rsidR="00B80A5F" w:rsidRPr="00A810DE" w:rsidRDefault="00B80A5F" w:rsidP="00785BD8">
      <w:pPr>
        <w:spacing w:before="120" w:line="216" w:lineRule="auto"/>
        <w:rPr>
          <w:rFonts w:ascii="Arial" w:hAnsi="Arial" w:cs="Arial"/>
          <w:b/>
          <w:sz w:val="20"/>
          <w:szCs w:val="20"/>
        </w:rPr>
      </w:pPr>
    </w:p>
    <w:p w14:paraId="4228AEA5" w14:textId="77777777" w:rsidR="00B80A5F" w:rsidRPr="00A810DE" w:rsidRDefault="00B80A5F" w:rsidP="00785BD8">
      <w:pPr>
        <w:spacing w:before="120" w:line="216" w:lineRule="auto"/>
        <w:rPr>
          <w:rFonts w:ascii="Arial" w:hAnsi="Arial" w:cs="Arial"/>
          <w:b/>
          <w:sz w:val="20"/>
          <w:szCs w:val="20"/>
        </w:rPr>
      </w:pPr>
    </w:p>
    <w:p w14:paraId="2DC0CA3B" w14:textId="77777777" w:rsidR="00B80A5F" w:rsidRPr="00A810DE" w:rsidRDefault="00B80A5F" w:rsidP="00785BD8">
      <w:pPr>
        <w:spacing w:before="120" w:line="216" w:lineRule="auto"/>
        <w:rPr>
          <w:rFonts w:ascii="Arial" w:hAnsi="Arial" w:cs="Arial"/>
          <w:b/>
          <w:sz w:val="20"/>
          <w:szCs w:val="20"/>
        </w:rPr>
      </w:pPr>
    </w:p>
    <w:p w14:paraId="581B0E8D" w14:textId="77777777" w:rsidR="00B80A5F" w:rsidRPr="00A810DE" w:rsidRDefault="00B80A5F" w:rsidP="00785BD8">
      <w:pPr>
        <w:spacing w:before="120" w:line="216" w:lineRule="auto"/>
        <w:rPr>
          <w:rFonts w:ascii="Arial" w:hAnsi="Arial" w:cs="Arial"/>
          <w:b/>
          <w:sz w:val="20"/>
          <w:szCs w:val="20"/>
        </w:rPr>
      </w:pPr>
    </w:p>
    <w:p w14:paraId="210A1E40" w14:textId="77777777" w:rsidR="00B80A5F" w:rsidRPr="00A810DE" w:rsidRDefault="00B80A5F" w:rsidP="00785BD8">
      <w:pPr>
        <w:spacing w:before="120" w:line="216" w:lineRule="auto"/>
        <w:rPr>
          <w:rFonts w:ascii="Arial" w:hAnsi="Arial" w:cs="Arial"/>
          <w:b/>
          <w:sz w:val="20"/>
          <w:szCs w:val="20"/>
        </w:rPr>
      </w:pPr>
    </w:p>
    <w:p w14:paraId="1C374DBA" w14:textId="77777777" w:rsidR="00B80A5F" w:rsidRPr="00A810DE" w:rsidRDefault="00B80A5F" w:rsidP="00785BD8">
      <w:pPr>
        <w:spacing w:before="120" w:line="216" w:lineRule="auto"/>
        <w:rPr>
          <w:rFonts w:ascii="Arial" w:hAnsi="Arial" w:cs="Arial"/>
          <w:b/>
          <w:sz w:val="20"/>
          <w:szCs w:val="20"/>
        </w:rPr>
      </w:pPr>
    </w:p>
    <w:p w14:paraId="10AD8F32" w14:textId="77777777" w:rsidR="00FD7C3E" w:rsidRPr="00A810DE" w:rsidRDefault="00FD7C3E" w:rsidP="00785BD8">
      <w:pPr>
        <w:spacing w:before="120" w:line="216" w:lineRule="auto"/>
        <w:rPr>
          <w:rFonts w:ascii="Arial" w:hAnsi="Arial" w:cs="Arial"/>
          <w:b/>
          <w:sz w:val="20"/>
          <w:szCs w:val="20"/>
        </w:rPr>
      </w:pPr>
    </w:p>
    <w:p w14:paraId="6D5B3499" w14:textId="77777777" w:rsidR="00C65055" w:rsidRPr="00A810DE" w:rsidRDefault="00C65055" w:rsidP="00785BD8">
      <w:pPr>
        <w:spacing w:before="120" w:line="216" w:lineRule="auto"/>
        <w:rPr>
          <w:rFonts w:ascii="Arial" w:hAnsi="Arial" w:cs="Arial"/>
          <w:b/>
          <w:sz w:val="20"/>
          <w:szCs w:val="20"/>
        </w:rPr>
      </w:pPr>
    </w:p>
    <w:p w14:paraId="5EFDBDB4" w14:textId="77777777" w:rsidR="00C65055" w:rsidRPr="00A810DE" w:rsidRDefault="00C65055" w:rsidP="00785BD8">
      <w:pPr>
        <w:spacing w:before="120" w:line="216" w:lineRule="auto"/>
        <w:rPr>
          <w:rFonts w:ascii="Arial" w:hAnsi="Arial" w:cs="Arial"/>
          <w:b/>
          <w:sz w:val="20"/>
          <w:szCs w:val="20"/>
        </w:rPr>
      </w:pPr>
    </w:p>
    <w:p w14:paraId="4763806D" w14:textId="77777777" w:rsidR="00C65055" w:rsidRPr="00A810DE" w:rsidRDefault="00C65055" w:rsidP="00785BD8">
      <w:pPr>
        <w:spacing w:before="120" w:line="216" w:lineRule="auto"/>
        <w:rPr>
          <w:rFonts w:ascii="Arial" w:hAnsi="Arial" w:cs="Arial"/>
          <w:b/>
          <w:sz w:val="20"/>
          <w:szCs w:val="20"/>
        </w:rPr>
      </w:pPr>
    </w:p>
    <w:p w14:paraId="261418D1" w14:textId="77777777" w:rsidR="00283CC0" w:rsidRPr="00A810DE" w:rsidRDefault="00283CC0" w:rsidP="00785BD8">
      <w:pPr>
        <w:spacing w:before="120" w:line="216" w:lineRule="auto"/>
        <w:rPr>
          <w:rFonts w:ascii="Arial" w:hAnsi="Arial" w:cs="Arial"/>
          <w:b/>
          <w:sz w:val="20"/>
          <w:szCs w:val="20"/>
        </w:rPr>
      </w:pPr>
    </w:p>
    <w:p w14:paraId="6C08BF33" w14:textId="77777777" w:rsidR="00283CC0" w:rsidRPr="00A810DE" w:rsidRDefault="00283CC0" w:rsidP="00785BD8">
      <w:pPr>
        <w:spacing w:before="120" w:line="216" w:lineRule="auto"/>
        <w:rPr>
          <w:rFonts w:ascii="Arial" w:hAnsi="Arial" w:cs="Arial"/>
          <w:b/>
          <w:sz w:val="20"/>
          <w:szCs w:val="20"/>
        </w:rPr>
      </w:pPr>
    </w:p>
    <w:p w14:paraId="269BE6FD" w14:textId="77777777" w:rsidR="00283CC0" w:rsidRPr="00A810DE" w:rsidRDefault="00283CC0" w:rsidP="00785BD8">
      <w:pPr>
        <w:spacing w:before="120" w:line="216" w:lineRule="auto"/>
        <w:rPr>
          <w:rFonts w:ascii="Arial" w:hAnsi="Arial" w:cs="Arial"/>
          <w:b/>
          <w:sz w:val="20"/>
          <w:szCs w:val="20"/>
        </w:rPr>
      </w:pPr>
    </w:p>
    <w:p w14:paraId="45F93B45" w14:textId="77777777" w:rsidR="00283CC0" w:rsidRPr="00A810DE" w:rsidRDefault="00283CC0" w:rsidP="00785BD8">
      <w:pPr>
        <w:spacing w:before="120" w:line="216" w:lineRule="auto"/>
        <w:rPr>
          <w:rFonts w:ascii="Arial" w:hAnsi="Arial" w:cs="Arial"/>
          <w:b/>
          <w:sz w:val="20"/>
          <w:szCs w:val="20"/>
        </w:rPr>
      </w:pPr>
    </w:p>
    <w:p w14:paraId="0563AB39" w14:textId="77777777" w:rsidR="00283CC0" w:rsidRPr="00A810DE" w:rsidRDefault="00283CC0" w:rsidP="00785BD8">
      <w:pPr>
        <w:spacing w:before="120" w:line="216" w:lineRule="auto"/>
        <w:rPr>
          <w:rFonts w:ascii="Arial" w:hAnsi="Arial" w:cs="Arial"/>
          <w:b/>
          <w:sz w:val="20"/>
          <w:szCs w:val="20"/>
        </w:rPr>
      </w:pPr>
    </w:p>
    <w:p w14:paraId="5BAC656C" w14:textId="77777777" w:rsidR="00283CC0" w:rsidRPr="00A810DE" w:rsidRDefault="00283CC0" w:rsidP="00785BD8">
      <w:pPr>
        <w:spacing w:before="120" w:line="216" w:lineRule="auto"/>
        <w:rPr>
          <w:rFonts w:ascii="Arial" w:hAnsi="Arial" w:cs="Arial"/>
          <w:b/>
          <w:sz w:val="20"/>
          <w:szCs w:val="20"/>
        </w:rPr>
      </w:pPr>
    </w:p>
    <w:p w14:paraId="7FBBD784" w14:textId="77777777" w:rsidR="00283CC0" w:rsidRPr="00A810DE" w:rsidRDefault="00283CC0" w:rsidP="00785BD8">
      <w:pPr>
        <w:spacing w:before="120" w:line="216" w:lineRule="auto"/>
        <w:rPr>
          <w:rFonts w:ascii="Arial" w:hAnsi="Arial" w:cs="Arial"/>
          <w:b/>
          <w:sz w:val="20"/>
          <w:szCs w:val="20"/>
        </w:rPr>
      </w:pPr>
    </w:p>
    <w:p w14:paraId="6447E9BF" w14:textId="77777777" w:rsidR="00283CC0" w:rsidRPr="00A810DE" w:rsidRDefault="00283CC0" w:rsidP="00785BD8">
      <w:pPr>
        <w:spacing w:before="120" w:line="216" w:lineRule="auto"/>
        <w:rPr>
          <w:rFonts w:ascii="Arial" w:hAnsi="Arial" w:cs="Arial"/>
          <w:b/>
          <w:sz w:val="20"/>
          <w:szCs w:val="20"/>
        </w:rPr>
      </w:pPr>
    </w:p>
    <w:p w14:paraId="35DF3BE6" w14:textId="77777777" w:rsidR="00283CC0" w:rsidRPr="00A810DE" w:rsidRDefault="00283CC0" w:rsidP="00785BD8">
      <w:pPr>
        <w:spacing w:before="120" w:line="216" w:lineRule="auto"/>
        <w:rPr>
          <w:rFonts w:ascii="Arial" w:hAnsi="Arial" w:cs="Arial"/>
          <w:b/>
          <w:sz w:val="20"/>
          <w:szCs w:val="20"/>
        </w:rPr>
      </w:pPr>
    </w:p>
    <w:p w14:paraId="5009B587" w14:textId="77777777" w:rsidR="00283CC0" w:rsidRPr="00A810DE" w:rsidRDefault="00283CC0" w:rsidP="00785BD8">
      <w:pPr>
        <w:spacing w:before="120" w:line="216" w:lineRule="auto"/>
        <w:rPr>
          <w:rFonts w:ascii="Arial" w:hAnsi="Arial" w:cs="Arial"/>
          <w:b/>
          <w:sz w:val="20"/>
          <w:szCs w:val="20"/>
        </w:rPr>
      </w:pPr>
    </w:p>
    <w:p w14:paraId="1F85E71E" w14:textId="77777777" w:rsidR="00283CC0" w:rsidRPr="00A810DE" w:rsidRDefault="00283CC0" w:rsidP="00785BD8">
      <w:pPr>
        <w:spacing w:before="120" w:line="216" w:lineRule="auto"/>
        <w:rPr>
          <w:rFonts w:ascii="Arial" w:hAnsi="Arial" w:cs="Arial"/>
          <w:b/>
          <w:sz w:val="20"/>
          <w:szCs w:val="20"/>
        </w:rPr>
      </w:pPr>
    </w:p>
    <w:p w14:paraId="6F003307" w14:textId="77777777" w:rsidR="00283CC0" w:rsidRPr="00A810DE" w:rsidRDefault="00283CC0" w:rsidP="00785BD8">
      <w:pPr>
        <w:spacing w:before="120" w:line="216" w:lineRule="auto"/>
        <w:rPr>
          <w:rFonts w:ascii="Arial" w:hAnsi="Arial" w:cs="Arial"/>
          <w:b/>
          <w:sz w:val="20"/>
          <w:szCs w:val="20"/>
        </w:rPr>
      </w:pPr>
    </w:p>
    <w:p w14:paraId="645D66F0" w14:textId="0EBF5181" w:rsidR="00E35DC9" w:rsidRPr="00A810DE" w:rsidRDefault="00785BD8" w:rsidP="00B8261D">
      <w:pPr>
        <w:pStyle w:val="Naslov2"/>
        <w:rPr>
          <w:i w:val="0"/>
          <w:sz w:val="20"/>
          <w:szCs w:val="20"/>
        </w:rPr>
      </w:pPr>
      <w:bookmarkStart w:id="26" w:name="_Toc532533800"/>
      <w:bookmarkStart w:id="27" w:name="_Toc57805102"/>
      <w:bookmarkStart w:id="28" w:name="_Toc127426867"/>
      <w:r w:rsidRPr="00A810DE">
        <w:rPr>
          <w:i w:val="0"/>
          <w:sz w:val="20"/>
          <w:szCs w:val="20"/>
        </w:rPr>
        <w:lastRenderedPageBreak/>
        <w:t xml:space="preserve">Obrazec </w:t>
      </w:r>
      <w:bookmarkEnd w:id="26"/>
      <w:bookmarkEnd w:id="27"/>
      <w:bookmarkEnd w:id="28"/>
      <w:r w:rsidR="005A607C" w:rsidRPr="00A810DE">
        <w:rPr>
          <w:i w:val="0"/>
          <w:sz w:val="20"/>
          <w:szCs w:val="20"/>
        </w:rPr>
        <w:t>7</w:t>
      </w:r>
    </w:p>
    <w:p w14:paraId="6E42F235" w14:textId="77777777" w:rsidR="00B8261D" w:rsidRPr="00A810DE" w:rsidRDefault="00B8261D" w:rsidP="00B8261D">
      <w:pPr>
        <w:rPr>
          <w:rFonts w:ascii="Arial" w:hAnsi="Arial" w:cs="Arial"/>
          <w:sz w:val="20"/>
          <w:szCs w:val="20"/>
        </w:rPr>
      </w:pPr>
    </w:p>
    <w:p w14:paraId="1952C01C" w14:textId="3563A83D" w:rsidR="008707D8" w:rsidRPr="00A810DE" w:rsidRDefault="008707D8" w:rsidP="008707D8">
      <w:pPr>
        <w:spacing w:line="0" w:lineRule="atLeast"/>
        <w:jc w:val="center"/>
        <w:rPr>
          <w:rFonts w:ascii="Arial" w:hAnsi="Arial" w:cs="Arial"/>
          <w:b/>
          <w:sz w:val="20"/>
          <w:szCs w:val="20"/>
        </w:rPr>
      </w:pPr>
      <w:r w:rsidRPr="00A810DE">
        <w:rPr>
          <w:rFonts w:ascii="Arial" w:hAnsi="Arial" w:cs="Arial"/>
          <w:b/>
          <w:sz w:val="20"/>
          <w:szCs w:val="20"/>
        </w:rPr>
        <w:t xml:space="preserve">VZOREC </w:t>
      </w:r>
      <w:r w:rsidR="00895BC5" w:rsidRPr="00A810DE">
        <w:rPr>
          <w:rFonts w:ascii="Arial" w:hAnsi="Arial" w:cs="Arial"/>
          <w:b/>
          <w:sz w:val="20"/>
          <w:szCs w:val="20"/>
        </w:rPr>
        <w:t xml:space="preserve">ZAVAROVANJA </w:t>
      </w:r>
      <w:r w:rsidRPr="00A810DE">
        <w:rPr>
          <w:rFonts w:ascii="Arial" w:hAnsi="Arial" w:cs="Arial"/>
          <w:b/>
          <w:sz w:val="20"/>
          <w:szCs w:val="20"/>
        </w:rPr>
        <w:t>ZA DOBRO IZVEDBO POGODBENIH</w:t>
      </w:r>
      <w:r w:rsidR="000B37E4" w:rsidRPr="00A810DE">
        <w:rPr>
          <w:rFonts w:ascii="Arial" w:hAnsi="Arial" w:cs="Arial"/>
          <w:b/>
          <w:sz w:val="20"/>
          <w:szCs w:val="20"/>
        </w:rPr>
        <w:t xml:space="preserve"> </w:t>
      </w:r>
      <w:r w:rsidRPr="00A810DE">
        <w:rPr>
          <w:rFonts w:ascii="Arial" w:hAnsi="Arial" w:cs="Arial"/>
          <w:b/>
          <w:sz w:val="20"/>
          <w:szCs w:val="20"/>
        </w:rPr>
        <w:t>OBVEZNOSTI</w:t>
      </w:r>
      <w:r w:rsidR="00B7677E" w:rsidRPr="00A810DE">
        <w:rPr>
          <w:rFonts w:ascii="Arial" w:hAnsi="Arial" w:cs="Arial"/>
          <w:b/>
          <w:sz w:val="20"/>
          <w:szCs w:val="20"/>
        </w:rPr>
        <w:t xml:space="preserve"> </w:t>
      </w:r>
      <w:r w:rsidR="00895BC5" w:rsidRPr="00A810DE">
        <w:rPr>
          <w:rFonts w:ascii="Arial" w:hAnsi="Arial" w:cs="Arial"/>
          <w:b/>
          <w:sz w:val="20"/>
          <w:szCs w:val="20"/>
        </w:rPr>
        <w:t>- BANČNA GARANCIJA</w:t>
      </w:r>
    </w:p>
    <w:p w14:paraId="16A0B888" w14:textId="77777777" w:rsidR="008707D8" w:rsidRPr="00A810DE" w:rsidRDefault="008707D8" w:rsidP="008707D8">
      <w:pPr>
        <w:spacing w:line="0" w:lineRule="atLeast"/>
        <w:rPr>
          <w:rFonts w:ascii="Arial" w:hAnsi="Arial" w:cs="Arial"/>
          <w:b/>
          <w:sz w:val="20"/>
          <w:szCs w:val="20"/>
        </w:rPr>
      </w:pPr>
    </w:p>
    <w:p w14:paraId="2ED40263" w14:textId="77777777" w:rsidR="008707D8" w:rsidRPr="00A810DE" w:rsidRDefault="008707D8" w:rsidP="008707D8">
      <w:pPr>
        <w:spacing w:line="0" w:lineRule="atLeast"/>
        <w:rPr>
          <w:rFonts w:ascii="Arial" w:hAnsi="Arial" w:cs="Arial"/>
          <w:b/>
          <w:sz w:val="20"/>
          <w:szCs w:val="20"/>
        </w:rPr>
      </w:pPr>
      <w:r w:rsidRPr="00A810DE">
        <w:rPr>
          <w:rFonts w:ascii="Arial" w:hAnsi="Arial" w:cs="Arial"/>
          <w:b/>
          <w:sz w:val="20"/>
          <w:szCs w:val="20"/>
        </w:rPr>
        <w:t>Naziv, naslov in SWIFT ključ banke</w:t>
      </w:r>
    </w:p>
    <w:p w14:paraId="166C66A9" w14:textId="77777777" w:rsidR="00895BC5" w:rsidRPr="00A810DE" w:rsidRDefault="00895BC5" w:rsidP="00895BC5">
      <w:pPr>
        <w:spacing w:after="160" w:line="0" w:lineRule="atLeast"/>
        <w:jc w:val="both"/>
        <w:rPr>
          <w:rFonts w:ascii="Arial" w:hAnsi="Arial" w:cs="Arial"/>
          <w:sz w:val="20"/>
          <w:szCs w:val="20"/>
          <w:u w:val="dotted"/>
          <w:shd w:val="clear" w:color="auto" w:fill="FFFFCC"/>
        </w:rPr>
      </w:pP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p>
    <w:p w14:paraId="57AB1AF0" w14:textId="77777777" w:rsidR="00895BC5" w:rsidRPr="00A810DE" w:rsidRDefault="00895BC5" w:rsidP="00895BC5">
      <w:pPr>
        <w:spacing w:after="160" w:line="0" w:lineRule="atLeast"/>
        <w:jc w:val="both"/>
        <w:rPr>
          <w:rFonts w:ascii="Arial" w:hAnsi="Arial" w:cs="Arial"/>
          <w:sz w:val="20"/>
          <w:szCs w:val="20"/>
          <w:u w:val="dotted"/>
          <w:shd w:val="clear" w:color="auto" w:fill="FFFFCC"/>
        </w:rPr>
      </w:pP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p>
    <w:p w14:paraId="5A355635" w14:textId="77777777" w:rsidR="00895BC5" w:rsidRPr="00A810DE" w:rsidRDefault="00895BC5" w:rsidP="00895BC5">
      <w:pPr>
        <w:spacing w:after="160" w:line="0" w:lineRule="atLeast"/>
        <w:jc w:val="both"/>
        <w:rPr>
          <w:rFonts w:ascii="Arial" w:hAnsi="Arial" w:cs="Arial"/>
          <w:b/>
          <w:sz w:val="20"/>
          <w:szCs w:val="20"/>
        </w:rPr>
      </w:pP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sz w:val="20"/>
          <w:szCs w:val="20"/>
          <w:shd w:val="clear" w:color="auto" w:fill="D9D9D9"/>
        </w:rPr>
        <w:tab/>
      </w:r>
      <w:r w:rsidRPr="00A810DE">
        <w:rPr>
          <w:rFonts w:ascii="Arial" w:hAnsi="Arial" w:cs="Arial"/>
          <w:b/>
          <w:sz w:val="20"/>
          <w:szCs w:val="20"/>
        </w:rPr>
        <w:tab/>
      </w:r>
      <w:r w:rsidRPr="00A810DE">
        <w:rPr>
          <w:rFonts w:ascii="Arial" w:hAnsi="Arial" w:cs="Arial"/>
          <w:b/>
          <w:sz w:val="20"/>
          <w:szCs w:val="20"/>
        </w:rPr>
        <w:tab/>
      </w:r>
    </w:p>
    <w:p w14:paraId="4B39141B" w14:textId="77777777" w:rsidR="00895BC5" w:rsidRPr="00A810DE" w:rsidRDefault="00895BC5" w:rsidP="008707D8">
      <w:pPr>
        <w:spacing w:line="0" w:lineRule="atLeast"/>
        <w:rPr>
          <w:rFonts w:ascii="Arial" w:hAnsi="Arial" w:cs="Arial"/>
          <w:b/>
          <w:sz w:val="20"/>
          <w:szCs w:val="20"/>
        </w:rPr>
      </w:pPr>
    </w:p>
    <w:p w14:paraId="67C53C61" w14:textId="77777777" w:rsidR="008707D8" w:rsidRPr="00A810DE" w:rsidRDefault="008707D8" w:rsidP="008707D8">
      <w:pPr>
        <w:spacing w:line="0" w:lineRule="atLeast"/>
        <w:rPr>
          <w:rFonts w:ascii="Arial" w:hAnsi="Arial" w:cs="Arial"/>
          <w:b/>
          <w:sz w:val="20"/>
          <w:szCs w:val="20"/>
        </w:rPr>
      </w:pPr>
      <w:r w:rsidRPr="00A810DE">
        <w:rPr>
          <w:rFonts w:ascii="Arial" w:hAnsi="Arial" w:cs="Arial"/>
          <w:b/>
          <w:sz w:val="20"/>
          <w:szCs w:val="20"/>
        </w:rPr>
        <w:t>Naziv in naslov naročnika javnega naročila</w:t>
      </w:r>
    </w:p>
    <w:p w14:paraId="14AA36A6"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SŽ – Vleka in tehnika, d.o.o.</w:t>
      </w:r>
    </w:p>
    <w:p w14:paraId="60FF36E0"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Zaloška cesta 217</w:t>
      </w:r>
    </w:p>
    <w:p w14:paraId="39E90E89"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1000 Ljubljana</w:t>
      </w:r>
    </w:p>
    <w:p w14:paraId="3CDF6B78" w14:textId="77777777" w:rsidR="00085CBC" w:rsidRPr="00A810DE" w:rsidRDefault="00085CBC" w:rsidP="008707D8">
      <w:pPr>
        <w:spacing w:line="0" w:lineRule="atLeast"/>
        <w:rPr>
          <w:rFonts w:ascii="Arial" w:hAnsi="Arial" w:cs="Arial"/>
          <w:sz w:val="20"/>
          <w:szCs w:val="20"/>
        </w:rPr>
      </w:pPr>
    </w:p>
    <w:p w14:paraId="622AC24B" w14:textId="77777777" w:rsidR="008707D8" w:rsidRPr="00A810DE" w:rsidRDefault="008707D8" w:rsidP="008707D8">
      <w:pPr>
        <w:spacing w:line="0" w:lineRule="atLeast"/>
        <w:rPr>
          <w:rFonts w:ascii="Arial" w:hAnsi="Arial" w:cs="Arial"/>
          <w:b/>
          <w:sz w:val="20"/>
          <w:szCs w:val="20"/>
        </w:rPr>
      </w:pPr>
      <w:r w:rsidRPr="00A810DE">
        <w:rPr>
          <w:rFonts w:ascii="Arial" w:hAnsi="Arial" w:cs="Arial"/>
          <w:b/>
          <w:sz w:val="20"/>
          <w:szCs w:val="20"/>
        </w:rPr>
        <w:t>Datum izdaje zavarovanja</w:t>
      </w:r>
    </w:p>
    <w:p w14:paraId="1D6CA013" w14:textId="77777777" w:rsidR="008707D8" w:rsidRPr="00A810DE" w:rsidRDefault="008707D8" w:rsidP="008707D8">
      <w:pPr>
        <w:spacing w:line="0" w:lineRule="atLeast"/>
        <w:rPr>
          <w:rFonts w:ascii="Arial" w:hAnsi="Arial" w:cs="Arial"/>
          <w:sz w:val="20"/>
          <w:szCs w:val="20"/>
          <w:u w:val="dotted"/>
          <w:shd w:val="clear" w:color="auto" w:fill="FFFFCC"/>
        </w:rPr>
      </w:pP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p>
    <w:p w14:paraId="6B45B0CC"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6B9C6F47"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Vrsta garancije:</w:t>
      </w:r>
      <w:r w:rsidRPr="00A810DE">
        <w:rPr>
          <w:rFonts w:ascii="Arial" w:hAnsi="Arial" w:cs="Arial"/>
          <w:sz w:val="20"/>
          <w:szCs w:val="20"/>
        </w:rPr>
        <w:t xml:space="preserve"> bančna garancija za dobro izvedbo pogodbenih obveznosti</w:t>
      </w:r>
    </w:p>
    <w:p w14:paraId="6B65E9A8"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FC1BD67"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Številka garancije: </w:t>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Fonts w:ascii="Arial" w:hAnsi="Arial" w:cs="Arial"/>
          <w:sz w:val="20"/>
          <w:szCs w:val="20"/>
        </w:rPr>
        <w:t>(vpiše se številka zavarovanja)</w:t>
      </w:r>
    </w:p>
    <w:p w14:paraId="068BFD80"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4388CC40"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Garant:</w:t>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Fonts w:ascii="Arial" w:hAnsi="Arial" w:cs="Arial"/>
          <w:sz w:val="20"/>
          <w:szCs w:val="20"/>
        </w:rPr>
        <w:t xml:space="preserve"> (vpiše se ime in naslov banke v kraju izdaje)</w:t>
      </w:r>
    </w:p>
    <w:p w14:paraId="7210884A"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7F49854D"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NAROČNIK: </w:t>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Style w:val="A5"/>
          <w:rFonts w:ascii="Arial" w:hAnsi="Arial" w:cs="Arial"/>
          <w:color w:val="auto"/>
          <w:sz w:val="20"/>
          <w:szCs w:val="20"/>
          <w:shd w:val="clear" w:color="auto" w:fill="D9D9D9"/>
        </w:rPr>
        <w:tab/>
      </w:r>
      <w:r w:rsidRPr="00A810DE">
        <w:rPr>
          <w:rFonts w:ascii="Arial" w:hAnsi="Arial" w:cs="Arial"/>
          <w:sz w:val="20"/>
          <w:szCs w:val="20"/>
        </w:rPr>
        <w:t>(vpiše se ime in naslov naročnika zavarovanja, tj. v postopku javnega naročanja izbranega ponudnika)</w:t>
      </w:r>
    </w:p>
    <w:p w14:paraId="428BD614"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09A0A7E4"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UPRAVIČENEC:</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naročnika javnega naročila)</w:t>
      </w:r>
    </w:p>
    <w:p w14:paraId="73559B82"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363BC795"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OSNOVNI POSEL: </w:t>
      </w:r>
      <w:r w:rsidRPr="00A810DE">
        <w:rPr>
          <w:rFonts w:ascii="Arial" w:hAnsi="Arial" w:cs="Arial"/>
          <w:sz w:val="20"/>
          <w:szCs w:val="20"/>
        </w:rPr>
        <w:t xml:space="preserve">obveznost naročnika zavarovanja iz pogodbe št.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z dne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številko in datum pogodbe o izvedbi javnega naročila, sklenjene na podlagi postopka z oznako XXXXXX) za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predmet javnega naročila)</w:t>
      </w:r>
    </w:p>
    <w:p w14:paraId="2E6474A0"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EDADB44"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ZNESEK IN VALUTA: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najvišji znesek s številko in besedo ter valuta)</w:t>
      </w:r>
    </w:p>
    <w:p w14:paraId="0D1AA1F0" w14:textId="77777777" w:rsidR="00085CBC" w:rsidRPr="00A810DE" w:rsidRDefault="00085CBC"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p>
    <w:p w14:paraId="51C32CAF"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LISTINE, KI JIH JE POLEG IZJAVE TREBA PRILOŽITI ZAHTEVI ZA PLAČILO IN SE IZRECNO ZAHTEVAJO V SPODNJEM BESEDILU: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(nobena/navede se listina)</w:t>
      </w:r>
    </w:p>
    <w:p w14:paraId="47960DC4"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JEZIK V ZAHTEVANIH LISTINAH:</w:t>
      </w:r>
      <w:r w:rsidRPr="00A810DE">
        <w:rPr>
          <w:rFonts w:ascii="Arial" w:hAnsi="Arial" w:cs="Arial"/>
          <w:sz w:val="20"/>
          <w:szCs w:val="20"/>
        </w:rPr>
        <w:t xml:space="preserve"> slovenski</w:t>
      </w:r>
    </w:p>
    <w:p w14:paraId="629AEA06"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OBLIKA PREDLOŽITVE:</w:t>
      </w:r>
      <w:r w:rsidRPr="00A810DE">
        <w:rPr>
          <w:rFonts w:ascii="Arial" w:hAnsi="Arial" w:cs="Arial"/>
          <w:sz w:val="20"/>
          <w:szCs w:val="20"/>
        </w:rPr>
        <w:t xml:space="preserve"> v papirni obliki s priporočeno pošto ali katerokoli obliko hitre pošte ali v elektronski obliki po SWIFT sistemu na naslov </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(navede se SWIFT naslova garanta)</w:t>
      </w:r>
    </w:p>
    <w:p w14:paraId="6C10CF81"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BF57435"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KRAJ PREDLOŽITVE:</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72780844"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sz w:val="20"/>
          <w:szCs w:val="20"/>
        </w:rPr>
        <w:t>Ne glede na navedeno, se predložitev papirnih listin lahko opravi v katerikoli podružnici garanta na območju Republike Slovenije.</w:t>
      </w:r>
    </w:p>
    <w:p w14:paraId="01E211F1"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58D6FA21"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 xml:space="preserve">DATUM VELJAVNOSTI: </w:t>
      </w:r>
      <w:r w:rsidR="00031A30" w:rsidRPr="00A810DE">
        <w:rPr>
          <w:rFonts w:ascii="Arial" w:hAnsi="Arial" w:cs="Arial"/>
          <w:sz w:val="20"/>
          <w:szCs w:val="20"/>
        </w:rPr>
        <w:fldChar w:fldCharType="begin">
          <w:ffData>
            <w:name w:val="Besedilo2"/>
            <w:enabled/>
            <w:calcOnExit w:val="0"/>
            <w:textInput>
              <w:default w:val="DD. MM. LLLL"/>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DD. MM. LLLL</w:t>
      </w:r>
      <w:r w:rsidR="00031A30" w:rsidRPr="00A810DE">
        <w:rPr>
          <w:rFonts w:ascii="Arial" w:hAnsi="Arial" w:cs="Arial"/>
          <w:sz w:val="20"/>
          <w:szCs w:val="20"/>
        </w:rPr>
        <w:fldChar w:fldCharType="end"/>
      </w:r>
      <w:r w:rsidRPr="00A810DE">
        <w:rPr>
          <w:rFonts w:ascii="Arial" w:hAnsi="Arial" w:cs="Arial"/>
          <w:sz w:val="20"/>
          <w:szCs w:val="20"/>
        </w:rPr>
        <w:t xml:space="preserve"> (vpiše se datum zapadlosti zavarovanja)</w:t>
      </w:r>
    </w:p>
    <w:p w14:paraId="4A46AAF1"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b/>
          <w:sz w:val="20"/>
          <w:szCs w:val="20"/>
        </w:rPr>
      </w:pPr>
    </w:p>
    <w:p w14:paraId="1418C010" w14:textId="77777777" w:rsidR="008707D8" w:rsidRPr="00A810DE" w:rsidRDefault="008707D8" w:rsidP="00870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Arial" w:hAnsi="Arial" w:cs="Arial"/>
          <w:sz w:val="20"/>
          <w:szCs w:val="20"/>
        </w:rPr>
      </w:pPr>
      <w:r w:rsidRPr="00A810DE">
        <w:rPr>
          <w:rFonts w:ascii="Arial" w:hAnsi="Arial" w:cs="Arial"/>
          <w:b/>
          <w:sz w:val="20"/>
          <w:szCs w:val="20"/>
        </w:rPr>
        <w:t>STRANKA, KI JE DOLŽNA PLAČATI STROŠKE:</w:t>
      </w:r>
      <w:r w:rsidR="00031A30" w:rsidRPr="00A810DE">
        <w:rPr>
          <w:rFonts w:ascii="Arial" w:hAnsi="Arial" w:cs="Arial"/>
          <w:sz w:val="20"/>
          <w:szCs w:val="20"/>
        </w:rPr>
        <w:fldChar w:fldCharType="begin">
          <w:ffData>
            <w:name w:val="Besedilo2"/>
            <w:enabled/>
            <w:calcOnExit w:val="0"/>
            <w:textInput/>
          </w:ffData>
        </w:fldChar>
      </w:r>
      <w:r w:rsidRPr="00A810DE">
        <w:rPr>
          <w:rFonts w:ascii="Arial" w:hAnsi="Arial" w:cs="Arial"/>
          <w:sz w:val="20"/>
          <w:szCs w:val="20"/>
        </w:rPr>
        <w:instrText xml:space="preserve"> FORMTEXT </w:instrText>
      </w:r>
      <w:r w:rsidR="00031A30" w:rsidRPr="00A810DE">
        <w:rPr>
          <w:rFonts w:ascii="Arial" w:hAnsi="Arial" w:cs="Arial"/>
          <w:sz w:val="20"/>
          <w:szCs w:val="20"/>
        </w:rPr>
      </w:r>
      <w:r w:rsidR="00031A30" w:rsidRPr="00A810DE">
        <w:rPr>
          <w:rFonts w:ascii="Arial" w:hAnsi="Arial" w:cs="Arial"/>
          <w:sz w:val="20"/>
          <w:szCs w:val="20"/>
        </w:rPr>
        <w:fldChar w:fldCharType="separate"/>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Pr="00A810DE">
        <w:rPr>
          <w:rFonts w:ascii="Arial" w:hAnsi="Arial" w:cs="Arial"/>
          <w:noProof/>
          <w:sz w:val="20"/>
          <w:szCs w:val="20"/>
        </w:rPr>
        <w:t> </w:t>
      </w:r>
      <w:r w:rsidR="00031A30" w:rsidRPr="00A810DE">
        <w:rPr>
          <w:rFonts w:ascii="Arial" w:hAnsi="Arial" w:cs="Arial"/>
          <w:sz w:val="20"/>
          <w:szCs w:val="20"/>
        </w:rPr>
        <w:fldChar w:fldCharType="end"/>
      </w:r>
      <w:r w:rsidRPr="00A810DE">
        <w:rPr>
          <w:rFonts w:ascii="Arial" w:hAnsi="Arial" w:cs="Arial"/>
          <w:sz w:val="20"/>
          <w:szCs w:val="20"/>
        </w:rPr>
        <w:t xml:space="preserve"> (vpiše se ime naročnika zavarovanja, tj. v postopku javnega naročanja izbranega ponudnika)</w:t>
      </w:r>
    </w:p>
    <w:p w14:paraId="148CD77E" w14:textId="77777777" w:rsidR="00085CBC" w:rsidRPr="00A810DE" w:rsidRDefault="00085CBC" w:rsidP="008707D8">
      <w:pPr>
        <w:spacing w:line="0" w:lineRule="atLeast"/>
        <w:rPr>
          <w:rFonts w:ascii="Arial" w:hAnsi="Arial" w:cs="Arial"/>
          <w:sz w:val="20"/>
          <w:szCs w:val="20"/>
        </w:rPr>
      </w:pPr>
    </w:p>
    <w:p w14:paraId="7A33C0A8"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Pr="00A810DE">
        <w:rPr>
          <w:rFonts w:ascii="Arial" w:hAnsi="Arial" w:cs="Arial"/>
          <w:sz w:val="20"/>
          <w:szCs w:val="20"/>
        </w:rPr>
        <w:lastRenderedPageBreak/>
        <w:t>naročnik zavarovanja ni izpolnil svojih obveznosti iz osnovnega posla. Katerokoli zahtevo za plačilo po tem zavarovanju moramo prejeti na datum veljavnosti zavarovanja ali pred njim v zgoraj navedenem kraju predložitve.</w:t>
      </w:r>
    </w:p>
    <w:p w14:paraId="2E72DC9A" w14:textId="77777777" w:rsidR="00E50FA3" w:rsidRPr="00A810DE" w:rsidRDefault="00E50FA3" w:rsidP="008707D8">
      <w:pPr>
        <w:spacing w:line="0" w:lineRule="atLeast"/>
        <w:rPr>
          <w:rFonts w:ascii="Arial" w:hAnsi="Arial" w:cs="Arial"/>
          <w:sz w:val="20"/>
          <w:szCs w:val="20"/>
        </w:rPr>
      </w:pPr>
    </w:p>
    <w:p w14:paraId="0785C542"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Morebitne spore v zvezi s tem zavarovanjem rešuje stvarno pristojno sodišče v Ljubljani po slovenskem pravu.</w:t>
      </w:r>
    </w:p>
    <w:p w14:paraId="31ED2921" w14:textId="77777777" w:rsidR="00E50FA3" w:rsidRPr="00A810DE" w:rsidRDefault="00E50FA3" w:rsidP="008707D8">
      <w:pPr>
        <w:spacing w:line="0" w:lineRule="atLeast"/>
        <w:rPr>
          <w:rFonts w:ascii="Arial" w:hAnsi="Arial" w:cs="Arial"/>
          <w:sz w:val="20"/>
          <w:szCs w:val="20"/>
        </w:rPr>
      </w:pPr>
    </w:p>
    <w:p w14:paraId="724F9AA5"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Za to zavarovanje veljajo Enotna pravila za garancije na poziv (EPGP) revizija iz leta 2010, izdana pri MTZ pod št. 758.</w:t>
      </w:r>
    </w:p>
    <w:p w14:paraId="72ECACF7" w14:textId="4A0439BB" w:rsidR="009A51CF" w:rsidRPr="00A810DE" w:rsidRDefault="009A51CF" w:rsidP="008707D8">
      <w:pPr>
        <w:spacing w:line="0" w:lineRule="atLeast"/>
        <w:rPr>
          <w:rFonts w:ascii="Arial" w:hAnsi="Arial" w:cs="Arial"/>
          <w:sz w:val="20"/>
          <w:szCs w:val="20"/>
        </w:rPr>
      </w:pPr>
    </w:p>
    <w:p w14:paraId="1F279D8B" w14:textId="4DD39278" w:rsidR="00C70D64" w:rsidRPr="00A810DE" w:rsidRDefault="00C70D64" w:rsidP="008707D8">
      <w:pPr>
        <w:spacing w:line="0" w:lineRule="atLeast"/>
        <w:rPr>
          <w:rFonts w:ascii="Arial" w:hAnsi="Arial" w:cs="Arial"/>
          <w:sz w:val="20"/>
          <w:szCs w:val="20"/>
        </w:rPr>
      </w:pPr>
    </w:p>
    <w:p w14:paraId="48A6EF8B" w14:textId="77777777" w:rsidR="00C70D64" w:rsidRPr="00A810DE" w:rsidRDefault="00C70D64" w:rsidP="008707D8">
      <w:pPr>
        <w:spacing w:line="0" w:lineRule="atLeast"/>
        <w:rPr>
          <w:rFonts w:ascii="Arial" w:hAnsi="Arial" w:cs="Arial"/>
          <w:sz w:val="20"/>
          <w:szCs w:val="20"/>
        </w:rPr>
      </w:pPr>
    </w:p>
    <w:p w14:paraId="7CB477D6" w14:textId="77777777" w:rsidR="008707D8" w:rsidRPr="00A810DE" w:rsidRDefault="008707D8" w:rsidP="008707D8">
      <w:pPr>
        <w:spacing w:line="0" w:lineRule="atLeast"/>
        <w:rPr>
          <w:rFonts w:ascii="Arial" w:hAnsi="Arial" w:cs="Arial"/>
          <w:sz w:val="20"/>
          <w:szCs w:val="20"/>
        </w:rPr>
      </w:pPr>
    </w:p>
    <w:p w14:paraId="3266538A" w14:textId="137DB860"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00452637" w:rsidRPr="00A810DE">
        <w:rPr>
          <w:rFonts w:ascii="Arial" w:hAnsi="Arial" w:cs="Arial"/>
          <w:sz w:val="20"/>
          <w:szCs w:val="20"/>
        </w:rPr>
        <w:t xml:space="preserve">            </w:t>
      </w:r>
      <w:r w:rsidRPr="00A810DE">
        <w:rPr>
          <w:rFonts w:ascii="Arial" w:hAnsi="Arial" w:cs="Arial"/>
          <w:sz w:val="20"/>
          <w:szCs w:val="20"/>
        </w:rPr>
        <w:t>Garant</w:t>
      </w:r>
    </w:p>
    <w:p w14:paraId="1A9FA648" w14:textId="77777777" w:rsidR="008707D8" w:rsidRPr="00A810DE" w:rsidRDefault="008707D8" w:rsidP="008707D8">
      <w:pPr>
        <w:spacing w:line="0" w:lineRule="atLeast"/>
        <w:rPr>
          <w:rFonts w:ascii="Arial" w:hAnsi="Arial" w:cs="Arial"/>
          <w:sz w:val="20"/>
          <w:szCs w:val="20"/>
        </w:rPr>
      </w:pP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 xml:space="preserve">        (žig in podpis)</w:t>
      </w:r>
    </w:p>
    <w:p w14:paraId="79BAE721" w14:textId="77777777" w:rsidR="00326741" w:rsidRPr="00A810DE" w:rsidRDefault="00326741" w:rsidP="00326741">
      <w:pPr>
        <w:pStyle w:val="Odstavekseznama"/>
        <w:autoSpaceDE w:val="0"/>
        <w:autoSpaceDN w:val="0"/>
        <w:adjustRightInd w:val="0"/>
        <w:ind w:left="720"/>
        <w:jc w:val="right"/>
        <w:rPr>
          <w:rFonts w:ascii="Arial" w:hAnsi="Arial" w:cs="Arial"/>
          <w:b/>
          <w:sz w:val="20"/>
        </w:rPr>
      </w:pPr>
    </w:p>
    <w:p w14:paraId="1241C810" w14:textId="77777777" w:rsidR="00326741" w:rsidRPr="00A810DE" w:rsidRDefault="00326741" w:rsidP="00326741">
      <w:pPr>
        <w:pStyle w:val="Odstavekseznama"/>
        <w:autoSpaceDE w:val="0"/>
        <w:autoSpaceDN w:val="0"/>
        <w:adjustRightInd w:val="0"/>
        <w:ind w:left="720"/>
        <w:jc w:val="right"/>
        <w:rPr>
          <w:rFonts w:ascii="Arial" w:hAnsi="Arial" w:cs="Arial"/>
          <w:b/>
          <w:sz w:val="20"/>
        </w:rPr>
      </w:pPr>
    </w:p>
    <w:p w14:paraId="00A4D706" w14:textId="77777777" w:rsidR="00326741" w:rsidRPr="00A810DE" w:rsidRDefault="00326741" w:rsidP="00326741">
      <w:pPr>
        <w:pStyle w:val="Odstavekseznama"/>
        <w:autoSpaceDE w:val="0"/>
        <w:autoSpaceDN w:val="0"/>
        <w:adjustRightInd w:val="0"/>
        <w:ind w:left="720"/>
        <w:jc w:val="right"/>
        <w:rPr>
          <w:rFonts w:ascii="Arial" w:hAnsi="Arial" w:cs="Arial"/>
          <w:b/>
          <w:sz w:val="20"/>
        </w:rPr>
      </w:pPr>
    </w:p>
    <w:p w14:paraId="4ED9A00D" w14:textId="77777777" w:rsidR="00EF6FDA" w:rsidRPr="00A810DE" w:rsidRDefault="00EF6FDA" w:rsidP="00326741">
      <w:pPr>
        <w:pStyle w:val="Odstavekseznama"/>
        <w:autoSpaceDE w:val="0"/>
        <w:autoSpaceDN w:val="0"/>
        <w:adjustRightInd w:val="0"/>
        <w:ind w:left="0"/>
        <w:jc w:val="both"/>
        <w:rPr>
          <w:rFonts w:ascii="Arial" w:hAnsi="Arial" w:cs="Arial"/>
          <w:b/>
          <w:sz w:val="20"/>
        </w:rPr>
      </w:pPr>
    </w:p>
    <w:p w14:paraId="0DDDE646" w14:textId="77777777" w:rsidR="00EF6FDA" w:rsidRPr="00A810DE" w:rsidRDefault="00EF6FDA" w:rsidP="00326741">
      <w:pPr>
        <w:pStyle w:val="Odstavekseznama"/>
        <w:autoSpaceDE w:val="0"/>
        <w:autoSpaceDN w:val="0"/>
        <w:adjustRightInd w:val="0"/>
        <w:ind w:left="0"/>
        <w:jc w:val="both"/>
        <w:rPr>
          <w:rFonts w:ascii="Arial" w:hAnsi="Arial" w:cs="Arial"/>
          <w:b/>
          <w:sz w:val="20"/>
        </w:rPr>
      </w:pPr>
    </w:p>
    <w:p w14:paraId="14D7B851" w14:textId="77777777" w:rsidR="00EF6FDA" w:rsidRPr="00A810DE" w:rsidRDefault="00EF6FDA" w:rsidP="00326741">
      <w:pPr>
        <w:pStyle w:val="Odstavekseznama"/>
        <w:autoSpaceDE w:val="0"/>
        <w:autoSpaceDN w:val="0"/>
        <w:adjustRightInd w:val="0"/>
        <w:ind w:left="0"/>
        <w:jc w:val="both"/>
        <w:rPr>
          <w:rFonts w:ascii="Arial" w:hAnsi="Arial" w:cs="Arial"/>
          <w:b/>
          <w:sz w:val="20"/>
        </w:rPr>
      </w:pPr>
    </w:p>
    <w:p w14:paraId="32C6A756" w14:textId="77777777" w:rsidR="00785BD8" w:rsidRPr="00A810DE" w:rsidRDefault="00785BD8" w:rsidP="00785BD8">
      <w:pPr>
        <w:pStyle w:val="Default"/>
        <w:rPr>
          <w:rFonts w:ascii="Arial" w:hAnsi="Arial" w:cs="Arial"/>
          <w:b/>
          <w:bCs/>
          <w:iCs/>
          <w:color w:val="auto"/>
          <w:sz w:val="20"/>
          <w:szCs w:val="20"/>
          <w:shd w:val="clear" w:color="auto" w:fill="FFFFFF"/>
          <w:lang w:eastAsia="ko-KR"/>
        </w:rPr>
      </w:pPr>
    </w:p>
    <w:p w14:paraId="0A0E52A8" w14:textId="77777777" w:rsidR="00785BD8" w:rsidRPr="00A810DE" w:rsidRDefault="00785BD8" w:rsidP="007143EA">
      <w:pPr>
        <w:pStyle w:val="Default"/>
        <w:rPr>
          <w:rFonts w:ascii="Arial" w:hAnsi="Arial" w:cs="Arial"/>
          <w:b/>
          <w:bCs/>
          <w:iCs/>
          <w:color w:val="auto"/>
          <w:sz w:val="20"/>
          <w:szCs w:val="20"/>
          <w:shd w:val="clear" w:color="auto" w:fill="FFFFFF"/>
          <w:lang w:eastAsia="ko-KR"/>
        </w:rPr>
      </w:pPr>
    </w:p>
    <w:p w14:paraId="6285A449" w14:textId="77777777" w:rsidR="00785BD8" w:rsidRPr="00A810DE" w:rsidRDefault="00785BD8" w:rsidP="007143EA">
      <w:pPr>
        <w:pStyle w:val="Default"/>
        <w:rPr>
          <w:rFonts w:ascii="Arial" w:hAnsi="Arial" w:cs="Arial"/>
          <w:b/>
          <w:bCs/>
          <w:iCs/>
          <w:color w:val="auto"/>
          <w:sz w:val="20"/>
          <w:szCs w:val="20"/>
          <w:shd w:val="clear" w:color="auto" w:fill="FFFFFF"/>
          <w:lang w:eastAsia="ko-KR"/>
        </w:rPr>
      </w:pPr>
    </w:p>
    <w:p w14:paraId="3BFC79A2" w14:textId="77777777" w:rsidR="00525AAF" w:rsidRPr="00A810DE" w:rsidRDefault="00525AAF" w:rsidP="007143EA">
      <w:pPr>
        <w:pStyle w:val="Default"/>
        <w:rPr>
          <w:rFonts w:ascii="Arial" w:hAnsi="Arial" w:cs="Arial"/>
          <w:b/>
          <w:bCs/>
          <w:iCs/>
          <w:color w:val="auto"/>
          <w:sz w:val="20"/>
          <w:szCs w:val="20"/>
          <w:shd w:val="clear" w:color="auto" w:fill="FFFFFF"/>
          <w:lang w:eastAsia="ko-KR"/>
        </w:rPr>
      </w:pPr>
    </w:p>
    <w:p w14:paraId="5FD31204" w14:textId="77777777" w:rsidR="00525AAF" w:rsidRPr="00A810DE" w:rsidRDefault="00525AAF" w:rsidP="007143EA">
      <w:pPr>
        <w:pStyle w:val="Default"/>
        <w:rPr>
          <w:rFonts w:ascii="Arial" w:hAnsi="Arial" w:cs="Arial"/>
          <w:b/>
          <w:bCs/>
          <w:iCs/>
          <w:color w:val="auto"/>
          <w:sz w:val="20"/>
          <w:szCs w:val="20"/>
          <w:shd w:val="clear" w:color="auto" w:fill="FFFFFF"/>
          <w:lang w:eastAsia="ko-KR"/>
        </w:rPr>
      </w:pPr>
    </w:p>
    <w:p w14:paraId="3F671F4F"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7228FD34"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75B2782B"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11A557A"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A4DE8EF"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59EDFAD4"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9BC8756"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70A0AC6E"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5F03EF05"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4F584C9"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49F3D10F"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29A81593"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0507C2C"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AB880AC"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32D1469"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6374D663"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451706E"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352E4FC"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6E2753C9"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75C647B8"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52BA47DE"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4F63EA63"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4723B088"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3F381FB5"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67253579"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981512E"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11140C9C" w14:textId="77777777" w:rsidR="00283CC0" w:rsidRPr="00A810DE" w:rsidRDefault="00283CC0" w:rsidP="007143EA">
      <w:pPr>
        <w:pStyle w:val="Default"/>
        <w:rPr>
          <w:rFonts w:ascii="Arial" w:hAnsi="Arial" w:cs="Arial"/>
          <w:b/>
          <w:bCs/>
          <w:iCs/>
          <w:color w:val="auto"/>
          <w:sz w:val="20"/>
          <w:szCs w:val="20"/>
          <w:shd w:val="clear" w:color="auto" w:fill="FFFFFF"/>
          <w:lang w:eastAsia="ko-KR"/>
        </w:rPr>
      </w:pPr>
    </w:p>
    <w:p w14:paraId="29869620"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2B3A0233"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6B731752"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395298DB"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30BECAF9"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702E2F02" w14:textId="77777777" w:rsidR="00D12A85" w:rsidRPr="00A810DE" w:rsidRDefault="00D12A85" w:rsidP="007143EA">
      <w:pPr>
        <w:pStyle w:val="Default"/>
        <w:rPr>
          <w:rFonts w:ascii="Arial" w:hAnsi="Arial" w:cs="Arial"/>
          <w:b/>
          <w:bCs/>
          <w:iCs/>
          <w:color w:val="auto"/>
          <w:sz w:val="20"/>
          <w:szCs w:val="20"/>
          <w:shd w:val="clear" w:color="auto" w:fill="FFFFFF"/>
          <w:lang w:eastAsia="ko-KR"/>
        </w:rPr>
      </w:pPr>
    </w:p>
    <w:p w14:paraId="2AC38E29" w14:textId="7BD8DAC7" w:rsidR="00CD3E87" w:rsidRPr="00A810DE" w:rsidRDefault="005A607C" w:rsidP="00CD3E87">
      <w:pPr>
        <w:autoSpaceDE w:val="0"/>
        <w:autoSpaceDN w:val="0"/>
        <w:adjustRightInd w:val="0"/>
        <w:spacing w:before="120"/>
        <w:jc w:val="both"/>
        <w:rPr>
          <w:rFonts w:ascii="Arial" w:eastAsia="Batang" w:hAnsi="Arial" w:cs="Arial"/>
          <w:b/>
          <w:sz w:val="20"/>
          <w:szCs w:val="20"/>
          <w:lang w:eastAsia="ko-KR"/>
        </w:rPr>
      </w:pPr>
      <w:r w:rsidRPr="00A810DE">
        <w:rPr>
          <w:rFonts w:ascii="Arial" w:eastAsia="Batang" w:hAnsi="Arial" w:cs="Arial"/>
          <w:b/>
          <w:sz w:val="20"/>
          <w:szCs w:val="20"/>
          <w:lang w:eastAsia="ko-KR"/>
        </w:rPr>
        <w:lastRenderedPageBreak/>
        <w:t>Obrazec 8</w:t>
      </w:r>
    </w:p>
    <w:p w14:paraId="2B317BA2" w14:textId="77777777" w:rsidR="00CD3E87" w:rsidRPr="00A810DE" w:rsidRDefault="00CD3E87" w:rsidP="00CD3E87">
      <w:pPr>
        <w:autoSpaceDE w:val="0"/>
        <w:autoSpaceDN w:val="0"/>
        <w:adjustRightInd w:val="0"/>
        <w:spacing w:before="120"/>
        <w:jc w:val="both"/>
        <w:rPr>
          <w:rFonts w:ascii="Arial" w:eastAsia="Batang" w:hAnsi="Arial" w:cs="Arial"/>
          <w:b/>
          <w:sz w:val="20"/>
          <w:szCs w:val="20"/>
          <w:lang w:eastAsia="ko-KR"/>
        </w:rPr>
      </w:pPr>
      <w:r w:rsidRPr="00A810DE">
        <w:rPr>
          <w:rFonts w:ascii="Arial" w:eastAsia="Batang" w:hAnsi="Arial" w:cs="Arial"/>
          <w:b/>
          <w:sz w:val="20"/>
          <w:szCs w:val="20"/>
          <w:lang w:eastAsia="ko-KR"/>
        </w:rPr>
        <w:t>VZOREC OBRAZCA GARANCIJE ZA ODPRAVO NAPAK V GARANCIJSKEM ROKU</w:t>
      </w:r>
    </w:p>
    <w:p w14:paraId="2460CD4B" w14:textId="77777777" w:rsidR="00CD3E87" w:rsidRPr="00A810DE" w:rsidRDefault="00CD3E87" w:rsidP="00CD3E87">
      <w:pPr>
        <w:autoSpaceDE w:val="0"/>
        <w:autoSpaceDN w:val="0"/>
        <w:adjustRightInd w:val="0"/>
        <w:spacing w:before="120"/>
        <w:jc w:val="both"/>
        <w:rPr>
          <w:rFonts w:ascii="Arial" w:eastAsia="Batang" w:hAnsi="Arial" w:cs="Arial"/>
          <w:b/>
          <w:sz w:val="20"/>
          <w:szCs w:val="20"/>
          <w:lang w:eastAsia="ko-KR"/>
        </w:rPr>
      </w:pPr>
    </w:p>
    <w:p w14:paraId="30B08F1D"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006F0F59"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Glava s podatki o garantu (banki) ali SWIFT ključ</w:t>
      </w:r>
    </w:p>
    <w:p w14:paraId="3FAC8B9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5973296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Za:…………………………</w:t>
      </w:r>
      <w:r w:rsidRPr="00A810DE">
        <w:rPr>
          <w:rFonts w:ascii="Arial" w:eastAsia="Batang" w:hAnsi="Arial" w:cs="Arial"/>
          <w:sz w:val="20"/>
          <w:szCs w:val="20"/>
          <w:lang w:eastAsia="ko-KR"/>
        </w:rPr>
        <w:tab/>
        <w:t>(vpiše se upravičenca tj. izvajalca postopka javnega naročanja)</w:t>
      </w:r>
    </w:p>
    <w:p w14:paraId="3207E654"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Datum: ……………………</w:t>
      </w:r>
      <w:r w:rsidRPr="00A810DE">
        <w:rPr>
          <w:rFonts w:ascii="Arial" w:eastAsia="Batang" w:hAnsi="Arial" w:cs="Arial"/>
          <w:sz w:val="20"/>
          <w:szCs w:val="20"/>
          <w:lang w:eastAsia="ko-KR"/>
        </w:rPr>
        <w:tab/>
        <w:t>(vpiše se datum izdaje)</w:t>
      </w:r>
    </w:p>
    <w:p w14:paraId="741BE7CC"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D9881A8"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VRSTA GARANCIJE: Garancija za odpravo napak v garancijskem roku</w:t>
      </w:r>
    </w:p>
    <w:p w14:paraId="0EB2F050"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01B9DE4B"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ŠTEVILKA GARANCIJE: ……………..(vpiše se številka garancije)</w:t>
      </w:r>
    </w:p>
    <w:p w14:paraId="5291A3AF"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3841528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GARANT: ………………..(vpiše se ime in naslov banke v kraju izdaje)</w:t>
      </w:r>
    </w:p>
    <w:p w14:paraId="3D071F37"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55456097"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NAROČNIK GARANCIJE: ………… (vpiše se ime in naslov naročnika garancije, tj. v postopku javnega naročanja izbranega ponudnika)</w:t>
      </w:r>
    </w:p>
    <w:p w14:paraId="61975200"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0531BF57"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UPRAVIČENEC:……………………(vpiše se naročnika javnega naročila)</w:t>
      </w:r>
    </w:p>
    <w:p w14:paraId="60863150"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171EB98F"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OSNOVNI POSEL: pogodba št.………… z dne ……….. (vpiše se pogodbo o izvedbi javnega naročila)</w:t>
      </w:r>
    </w:p>
    <w:p w14:paraId="10C16138"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5BB52A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ZNESEK IN VALUTA GARANCIJE:……….. (vpiše se najvišji znesek s številko in besedo in valuto)</w:t>
      </w:r>
    </w:p>
    <w:p w14:paraId="5E5E71B6"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83D30ED"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LISTINE, KI JIH JE POLEG IZJAVE TREBA PRILOŽITI ZAHTEVI ZA PLAČILO IN SE IZRECNO ZAHTEVAJO V SPODNJEM BESEDILU: …………… (nobena/navede se listina)</w:t>
      </w:r>
    </w:p>
    <w:p w14:paraId="0E8ADDD3"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JEZIK V ZAHTEVANIH LISTINAH: slovenski</w:t>
      </w:r>
    </w:p>
    <w:p w14:paraId="006CA67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33A1F21"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OBLIKA PREDLOŽITVE: v papirni obliki s priporočeno pošto ali katerokoli obliko hitre pošte ali v elektronski obliki po SWIFT sistemu na naslov …………….. (navede se SWIFT naslova garanta)</w:t>
      </w:r>
    </w:p>
    <w:p w14:paraId="47C92C46"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0BB46554"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KRAJ PREDLOŽITVE: ……………..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2A01093"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71A88EB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DATUM VELJAVNOSTI:…………… (vpiše se datum zapadlosti garancije)</w:t>
      </w:r>
    </w:p>
    <w:p w14:paraId="6A7744D0"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STRANKA, KI JE DOLŽNA PLAČATI STROŠKE:………. (vpiše se ime naročnika garancije, tj. v postopku javnega naročanja izbranega ponudnika)</w:t>
      </w:r>
    </w:p>
    <w:p w14:paraId="7C97CD08"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6A19434"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lastRenderedPageBreak/>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naslova odprave napak v garancijskem roku z določili zgoraj navedene pogodbe.</w:t>
      </w:r>
    </w:p>
    <w:p w14:paraId="5FBF8919"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51FB67BC"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Katerokoli zahtevo za plačilo po tej garanciji moramo prejeti na datum veljavnosti garancije ali pred njim v zgoraj navedenem kraju predložitve.</w:t>
      </w:r>
    </w:p>
    <w:p w14:paraId="34C78777"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5A4B6D8"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Upravičenec bo po preteku bančnih garancij le-te vrnil naročniku garancij.</w:t>
      </w:r>
    </w:p>
    <w:p w14:paraId="7B077BC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692425B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Morebitne spore v zvezi s to garancijo rešuje stvarno pristojno sodišče v Ljubljani po slovenskem pravu.</w:t>
      </w:r>
    </w:p>
    <w:p w14:paraId="2AC77562"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40EF0845"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Za to garancijo veljajo Enotna Pravila za Garancije na Poziv (EPGP) revizija iz leta 2010, izdana pri MTZ pod št. 758.</w:t>
      </w:r>
    </w:p>
    <w:p w14:paraId="2D1D0679"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p>
    <w:p w14:paraId="4D8E2DC4" w14:textId="77777777" w:rsidR="00CD3E87" w:rsidRPr="00A810DE" w:rsidRDefault="00CD3E87" w:rsidP="00CD3E87">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garant</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(žig in podpis)</w:t>
      </w:r>
    </w:p>
    <w:p w14:paraId="31B31A76" w14:textId="627EA1ED" w:rsidR="00CD3E87" w:rsidRPr="00A810DE" w:rsidRDefault="00CD3E87" w:rsidP="00CD3E87">
      <w:pPr>
        <w:autoSpaceDE w:val="0"/>
        <w:autoSpaceDN w:val="0"/>
        <w:adjustRightInd w:val="0"/>
        <w:spacing w:before="120"/>
        <w:jc w:val="both"/>
        <w:rPr>
          <w:rFonts w:ascii="Arial" w:eastAsia="Batang" w:hAnsi="Arial" w:cs="Arial"/>
          <w:b/>
          <w:sz w:val="20"/>
          <w:szCs w:val="20"/>
          <w:lang w:eastAsia="ko-KR"/>
        </w:rPr>
      </w:pPr>
      <w:r w:rsidRPr="00A810DE">
        <w:rPr>
          <w:rFonts w:ascii="Arial" w:eastAsia="Batang" w:hAnsi="Arial" w:cs="Arial"/>
          <w:b/>
          <w:sz w:val="20"/>
          <w:szCs w:val="20"/>
          <w:lang w:eastAsia="ko-KR"/>
        </w:rPr>
        <w:t> </w:t>
      </w:r>
    </w:p>
    <w:p w14:paraId="3F0AE893"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208922BA"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430218CD"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427E50E8"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02F2A55C"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31BE5C11"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6EDEC102"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729F497B"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63D2F947"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2FB213E7"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5DB2491A"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1BAB4F87"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1616A2CC"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7D701AC9"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50C09771"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077E9ECC"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1F9EBC4C"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27AA6E53"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50574144"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3E6FA2BF"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5BC35972" w14:textId="77777777" w:rsidR="00CD3E87" w:rsidRPr="00A810DE" w:rsidRDefault="00CD3E87" w:rsidP="003E2E91">
      <w:pPr>
        <w:autoSpaceDE w:val="0"/>
        <w:autoSpaceDN w:val="0"/>
        <w:adjustRightInd w:val="0"/>
        <w:spacing w:before="120"/>
        <w:jc w:val="both"/>
        <w:rPr>
          <w:rFonts w:ascii="Arial" w:eastAsia="Batang" w:hAnsi="Arial" w:cs="Arial"/>
          <w:b/>
          <w:sz w:val="20"/>
          <w:szCs w:val="20"/>
          <w:lang w:eastAsia="ko-KR"/>
        </w:rPr>
      </w:pPr>
    </w:p>
    <w:p w14:paraId="46FE5DDD" w14:textId="5203A2D1" w:rsidR="00895BC5" w:rsidRPr="00A810DE" w:rsidRDefault="005A607C" w:rsidP="003E2E91">
      <w:pPr>
        <w:autoSpaceDE w:val="0"/>
        <w:autoSpaceDN w:val="0"/>
        <w:adjustRightInd w:val="0"/>
        <w:spacing w:before="120"/>
        <w:jc w:val="both"/>
        <w:rPr>
          <w:rFonts w:ascii="Arial" w:eastAsia="Batang" w:hAnsi="Arial" w:cs="Arial"/>
          <w:b/>
          <w:sz w:val="20"/>
          <w:szCs w:val="20"/>
          <w:lang w:eastAsia="ko-KR"/>
        </w:rPr>
      </w:pPr>
      <w:r w:rsidRPr="00A810DE">
        <w:rPr>
          <w:rFonts w:ascii="Arial" w:eastAsia="Batang" w:hAnsi="Arial" w:cs="Arial"/>
          <w:b/>
          <w:sz w:val="20"/>
          <w:szCs w:val="20"/>
          <w:lang w:eastAsia="ko-KR"/>
        </w:rPr>
        <w:lastRenderedPageBreak/>
        <w:t>Obrazec 9</w:t>
      </w:r>
    </w:p>
    <w:p w14:paraId="2763C818" w14:textId="77777777" w:rsidR="00DC2828" w:rsidRPr="00A810DE" w:rsidRDefault="00DC2828" w:rsidP="008707D8">
      <w:pPr>
        <w:jc w:val="center"/>
        <w:rPr>
          <w:rFonts w:ascii="Arial" w:hAnsi="Arial" w:cs="Arial"/>
          <w:b/>
          <w:sz w:val="20"/>
          <w:szCs w:val="20"/>
        </w:rPr>
      </w:pPr>
      <w:bookmarkStart w:id="29" w:name="_Toc380395341"/>
      <w:bookmarkStart w:id="30" w:name="_Toc492474475"/>
      <w:bookmarkStart w:id="31" w:name="_Toc514231615"/>
      <w:bookmarkStart w:id="32" w:name="_Toc514231950"/>
      <w:bookmarkStart w:id="33" w:name="_Toc516144209"/>
    </w:p>
    <w:p w14:paraId="3A000E45" w14:textId="77777777" w:rsidR="00DC2828" w:rsidRPr="00A810DE" w:rsidRDefault="00DC2828" w:rsidP="008707D8">
      <w:pPr>
        <w:jc w:val="center"/>
        <w:rPr>
          <w:rFonts w:ascii="Arial" w:hAnsi="Arial" w:cs="Arial"/>
          <w:b/>
          <w:sz w:val="20"/>
          <w:szCs w:val="20"/>
        </w:rPr>
      </w:pPr>
    </w:p>
    <w:p w14:paraId="2F3046D5" w14:textId="77777777" w:rsidR="008707D8" w:rsidRPr="00A810DE" w:rsidRDefault="008707D8" w:rsidP="008707D8">
      <w:pPr>
        <w:jc w:val="center"/>
        <w:rPr>
          <w:rFonts w:ascii="Arial" w:hAnsi="Arial" w:cs="Arial"/>
          <w:sz w:val="20"/>
          <w:szCs w:val="20"/>
        </w:rPr>
      </w:pPr>
      <w:r w:rsidRPr="00A810DE">
        <w:rPr>
          <w:rFonts w:ascii="Arial" w:hAnsi="Arial" w:cs="Arial"/>
          <w:b/>
          <w:sz w:val="20"/>
          <w:szCs w:val="20"/>
        </w:rPr>
        <w:t>IZJAVA PONUDNIKA, DA NE NASTOPA S PODIZVAJALCI</w:t>
      </w:r>
    </w:p>
    <w:p w14:paraId="6A1A2415" w14:textId="77777777" w:rsidR="008707D8" w:rsidRPr="00A810DE" w:rsidRDefault="008707D8" w:rsidP="008707D8">
      <w:pPr>
        <w:rPr>
          <w:rFonts w:ascii="Arial" w:hAnsi="Arial" w:cs="Arial"/>
          <w:sz w:val="20"/>
          <w:szCs w:val="20"/>
        </w:rPr>
      </w:pPr>
    </w:p>
    <w:p w14:paraId="07E71725" w14:textId="77777777" w:rsidR="00DC2828" w:rsidRPr="00A810DE" w:rsidRDefault="00DC2828" w:rsidP="008707D8">
      <w:pPr>
        <w:rPr>
          <w:rFonts w:ascii="Arial" w:hAnsi="Arial" w:cs="Arial"/>
          <w:sz w:val="20"/>
          <w:szCs w:val="20"/>
        </w:rPr>
      </w:pPr>
    </w:p>
    <w:p w14:paraId="476F8DEE" w14:textId="77777777" w:rsidR="00DC2828" w:rsidRPr="00A810DE" w:rsidRDefault="00DC2828" w:rsidP="008707D8">
      <w:pPr>
        <w:rPr>
          <w:rFonts w:ascii="Arial" w:hAnsi="Arial" w:cs="Arial"/>
          <w:sz w:val="20"/>
          <w:szCs w:val="20"/>
        </w:rPr>
      </w:pPr>
    </w:p>
    <w:p w14:paraId="1DA4B2BD" w14:textId="77777777" w:rsidR="008707D8" w:rsidRPr="00A810DE" w:rsidRDefault="008707D8" w:rsidP="008707D8">
      <w:pPr>
        <w:rPr>
          <w:rFonts w:ascii="Arial" w:hAnsi="Arial" w:cs="Arial"/>
          <w:sz w:val="20"/>
          <w:szCs w:val="20"/>
        </w:rPr>
      </w:pPr>
      <w:r w:rsidRPr="00A810DE">
        <w:rPr>
          <w:rFonts w:ascii="Arial" w:hAnsi="Arial" w:cs="Arial"/>
          <w:sz w:val="20"/>
          <w:szCs w:val="20"/>
        </w:rPr>
        <w:t>(izpolni ponudnik)</w:t>
      </w:r>
    </w:p>
    <w:p w14:paraId="5269B6E1" w14:textId="77777777" w:rsidR="008707D8" w:rsidRPr="00A810DE" w:rsidRDefault="008707D8" w:rsidP="008707D8">
      <w:pPr>
        <w:rPr>
          <w:rFonts w:ascii="Arial" w:hAnsi="Arial" w:cs="Arial"/>
          <w:sz w:val="20"/>
          <w:szCs w:val="20"/>
        </w:rPr>
      </w:pPr>
      <w:r w:rsidRPr="00A810DE">
        <w:rPr>
          <w:rFonts w:ascii="Arial" w:hAnsi="Arial" w:cs="Arial"/>
          <w:sz w:val="20"/>
          <w:szCs w:val="20"/>
        </w:rPr>
        <w:t>Ime in naslov ponudnika</w:t>
      </w:r>
    </w:p>
    <w:p w14:paraId="3C99B4BF" w14:textId="77777777" w:rsidR="008707D8" w:rsidRPr="00A810DE" w:rsidRDefault="008707D8" w:rsidP="008707D8">
      <w:pPr>
        <w:rPr>
          <w:rFonts w:ascii="Arial" w:hAnsi="Arial" w:cs="Arial"/>
          <w:b/>
          <w:sz w:val="20"/>
          <w:szCs w:val="20"/>
        </w:rPr>
      </w:pPr>
      <w:r w:rsidRPr="00A810DE">
        <w:rPr>
          <w:rFonts w:ascii="Arial" w:hAnsi="Arial" w:cs="Arial"/>
          <w:b/>
          <w:sz w:val="20"/>
          <w:szCs w:val="20"/>
        </w:rPr>
        <w:t>__________________________________________________</w:t>
      </w:r>
    </w:p>
    <w:p w14:paraId="6FB7E983" w14:textId="77777777" w:rsidR="008707D8" w:rsidRPr="00A810DE" w:rsidRDefault="008707D8" w:rsidP="008707D8">
      <w:pPr>
        <w:rPr>
          <w:rFonts w:ascii="Arial" w:hAnsi="Arial" w:cs="Arial"/>
          <w:b/>
          <w:sz w:val="20"/>
          <w:szCs w:val="20"/>
        </w:rPr>
      </w:pPr>
      <w:r w:rsidRPr="00A810DE">
        <w:rPr>
          <w:rFonts w:ascii="Arial" w:hAnsi="Arial" w:cs="Arial"/>
          <w:b/>
          <w:sz w:val="20"/>
          <w:szCs w:val="20"/>
        </w:rPr>
        <w:t>__________________________________________________</w:t>
      </w:r>
    </w:p>
    <w:p w14:paraId="7D863687" w14:textId="77777777" w:rsidR="00DC2828" w:rsidRPr="00A810DE" w:rsidRDefault="00DC2828" w:rsidP="008707D8">
      <w:pPr>
        <w:rPr>
          <w:rFonts w:ascii="Arial" w:hAnsi="Arial" w:cs="Arial"/>
          <w:sz w:val="20"/>
          <w:szCs w:val="20"/>
        </w:rPr>
      </w:pPr>
    </w:p>
    <w:p w14:paraId="20E6E7A2" w14:textId="77777777" w:rsidR="00DC2828" w:rsidRPr="00A810DE" w:rsidRDefault="00DC2828" w:rsidP="008707D8">
      <w:pPr>
        <w:rPr>
          <w:rFonts w:ascii="Arial" w:hAnsi="Arial" w:cs="Arial"/>
          <w:sz w:val="20"/>
          <w:szCs w:val="20"/>
        </w:rPr>
      </w:pPr>
    </w:p>
    <w:p w14:paraId="5550FECD" w14:textId="77777777" w:rsidR="008707D8" w:rsidRPr="00A810DE" w:rsidRDefault="008707D8" w:rsidP="008707D8">
      <w:pPr>
        <w:rPr>
          <w:rFonts w:ascii="Arial" w:hAnsi="Arial" w:cs="Arial"/>
          <w:sz w:val="20"/>
          <w:szCs w:val="20"/>
        </w:rPr>
      </w:pPr>
      <w:r w:rsidRPr="00A810DE">
        <w:rPr>
          <w:rFonts w:ascii="Arial" w:hAnsi="Arial" w:cs="Arial"/>
          <w:sz w:val="20"/>
          <w:szCs w:val="20"/>
        </w:rPr>
        <w:t>Številka ponudbe: _______</w:t>
      </w:r>
    </w:p>
    <w:p w14:paraId="1F4BED38" w14:textId="77777777" w:rsidR="008707D8" w:rsidRPr="00A810DE" w:rsidRDefault="008707D8" w:rsidP="008707D8">
      <w:pPr>
        <w:rPr>
          <w:rFonts w:ascii="Arial" w:hAnsi="Arial" w:cs="Arial"/>
          <w:sz w:val="20"/>
          <w:szCs w:val="20"/>
        </w:rPr>
      </w:pPr>
      <w:r w:rsidRPr="00A810DE">
        <w:rPr>
          <w:rFonts w:ascii="Arial" w:hAnsi="Arial" w:cs="Arial"/>
          <w:sz w:val="20"/>
          <w:szCs w:val="20"/>
        </w:rPr>
        <w:t>Datum: _______________</w:t>
      </w:r>
    </w:p>
    <w:p w14:paraId="3ED842A7" w14:textId="77777777" w:rsidR="008707D8" w:rsidRPr="00A810DE" w:rsidRDefault="008707D8" w:rsidP="008707D8">
      <w:pPr>
        <w:autoSpaceDE w:val="0"/>
        <w:autoSpaceDN w:val="0"/>
        <w:adjustRightInd w:val="0"/>
        <w:rPr>
          <w:rFonts w:ascii="Arial" w:hAnsi="Arial" w:cs="Arial"/>
          <w:sz w:val="20"/>
          <w:szCs w:val="20"/>
        </w:rPr>
      </w:pPr>
    </w:p>
    <w:p w14:paraId="0981DB2F" w14:textId="77777777" w:rsidR="00DC2828" w:rsidRPr="00A810DE" w:rsidRDefault="00DC2828" w:rsidP="008707D8">
      <w:pPr>
        <w:autoSpaceDE w:val="0"/>
        <w:autoSpaceDN w:val="0"/>
        <w:adjustRightInd w:val="0"/>
        <w:rPr>
          <w:rFonts w:ascii="Arial" w:hAnsi="Arial" w:cs="Arial"/>
          <w:sz w:val="20"/>
          <w:szCs w:val="20"/>
        </w:rPr>
      </w:pPr>
    </w:p>
    <w:p w14:paraId="55C25DBC" w14:textId="77777777" w:rsidR="008707D8" w:rsidRPr="00A810DE" w:rsidRDefault="008707D8" w:rsidP="008707D8">
      <w:pPr>
        <w:autoSpaceDE w:val="0"/>
        <w:autoSpaceDN w:val="0"/>
        <w:adjustRightInd w:val="0"/>
        <w:rPr>
          <w:rFonts w:ascii="Arial" w:hAnsi="Arial" w:cs="Arial"/>
          <w:sz w:val="20"/>
          <w:szCs w:val="20"/>
        </w:rPr>
      </w:pPr>
    </w:p>
    <w:p w14:paraId="1C92CFF6" w14:textId="364AD599" w:rsidR="008707D8" w:rsidRPr="00A810DE" w:rsidRDefault="008707D8" w:rsidP="009B54B0">
      <w:pPr>
        <w:autoSpaceDE w:val="0"/>
        <w:autoSpaceDN w:val="0"/>
        <w:adjustRightInd w:val="0"/>
        <w:jc w:val="both"/>
        <w:rPr>
          <w:rFonts w:ascii="Arial" w:hAnsi="Arial" w:cs="Arial"/>
          <w:sz w:val="20"/>
          <w:szCs w:val="20"/>
        </w:rPr>
      </w:pPr>
      <w:r w:rsidRPr="00A810DE">
        <w:rPr>
          <w:rFonts w:ascii="Arial" w:hAnsi="Arial" w:cs="Arial"/>
          <w:sz w:val="20"/>
          <w:szCs w:val="20"/>
        </w:rPr>
        <w:t>V zvezi z javnim naročilom »</w:t>
      </w:r>
      <w:r w:rsidR="005A607C" w:rsidRPr="00A810DE">
        <w:rPr>
          <w:rFonts w:ascii="Arial" w:hAnsi="Arial" w:cs="Arial"/>
          <w:b/>
          <w:bCs/>
          <w:sz w:val="20"/>
          <w:szCs w:val="20"/>
        </w:rPr>
        <w:t>Popravilo IGBT modulov</w:t>
      </w:r>
      <w:r w:rsidRPr="00A810DE">
        <w:rPr>
          <w:rFonts w:ascii="Arial" w:hAnsi="Arial" w:cs="Arial"/>
          <w:sz w:val="20"/>
          <w:szCs w:val="20"/>
        </w:rPr>
        <w:t>«, pod kazensko in materialno odgovornostjo izjavljamo, da ne nastopamo s podizvajalci.</w:t>
      </w:r>
    </w:p>
    <w:p w14:paraId="4740E1F7" w14:textId="77777777" w:rsidR="008707D8" w:rsidRPr="00A810DE" w:rsidRDefault="008707D8" w:rsidP="008707D8">
      <w:pPr>
        <w:autoSpaceDE w:val="0"/>
        <w:autoSpaceDN w:val="0"/>
        <w:adjustRightInd w:val="0"/>
        <w:rPr>
          <w:rFonts w:ascii="Arial" w:hAnsi="Arial" w:cs="Arial"/>
          <w:sz w:val="20"/>
          <w:szCs w:val="20"/>
        </w:rPr>
      </w:pPr>
    </w:p>
    <w:p w14:paraId="1F299327" w14:textId="77777777" w:rsidR="008707D8" w:rsidRPr="00A810DE" w:rsidRDefault="008707D8" w:rsidP="008707D8">
      <w:pPr>
        <w:autoSpaceDE w:val="0"/>
        <w:autoSpaceDN w:val="0"/>
        <w:adjustRightInd w:val="0"/>
        <w:rPr>
          <w:rFonts w:ascii="Arial" w:hAnsi="Arial" w:cs="Arial"/>
          <w:sz w:val="20"/>
          <w:szCs w:val="20"/>
        </w:rPr>
      </w:pPr>
    </w:p>
    <w:p w14:paraId="18FF1184" w14:textId="77777777" w:rsidR="008707D8" w:rsidRPr="00A810DE" w:rsidRDefault="008707D8" w:rsidP="008707D8">
      <w:pPr>
        <w:autoSpaceDE w:val="0"/>
        <w:autoSpaceDN w:val="0"/>
        <w:adjustRightInd w:val="0"/>
        <w:rPr>
          <w:rFonts w:ascii="Arial" w:hAnsi="Arial" w:cs="Arial"/>
          <w:sz w:val="20"/>
          <w:szCs w:val="20"/>
        </w:rPr>
      </w:pPr>
    </w:p>
    <w:p w14:paraId="0C4FC056" w14:textId="77777777" w:rsidR="00DC16ED" w:rsidRPr="00A810DE" w:rsidRDefault="00DC16ED" w:rsidP="008707D8">
      <w:pPr>
        <w:autoSpaceDE w:val="0"/>
        <w:autoSpaceDN w:val="0"/>
        <w:adjustRightInd w:val="0"/>
        <w:rPr>
          <w:rFonts w:ascii="Arial" w:hAnsi="Arial" w:cs="Arial"/>
          <w:sz w:val="20"/>
          <w:szCs w:val="20"/>
        </w:rPr>
      </w:pPr>
    </w:p>
    <w:p w14:paraId="6A924C60" w14:textId="77777777" w:rsidR="00AD4877" w:rsidRPr="00A810DE" w:rsidRDefault="00AD4877" w:rsidP="00AD4877">
      <w:pPr>
        <w:autoSpaceDE w:val="0"/>
        <w:autoSpaceDN w:val="0"/>
        <w:adjustRightInd w:val="0"/>
        <w:spacing w:before="120"/>
        <w:rPr>
          <w:rFonts w:ascii="Arial" w:eastAsia="Batang" w:hAnsi="Arial" w:cs="Arial"/>
          <w:b/>
          <w:sz w:val="20"/>
          <w:szCs w:val="20"/>
          <w:lang w:eastAsia="ko-KR"/>
        </w:rPr>
      </w:pPr>
      <w:r w:rsidRPr="00A810DE">
        <w:rPr>
          <w:rFonts w:ascii="Arial" w:eastAsia="Batang" w:hAnsi="Arial" w:cs="Arial"/>
          <w:b/>
          <w:sz w:val="20"/>
          <w:szCs w:val="20"/>
          <w:lang w:eastAsia="ko-KR"/>
        </w:rPr>
        <w:t>(OPOMBA: Izjava se izpolni le v primeru, da ponudnik ne nastopa s podizvajalci)</w:t>
      </w:r>
    </w:p>
    <w:p w14:paraId="0988F45E" w14:textId="77777777" w:rsidR="008707D8" w:rsidRPr="00A810DE" w:rsidRDefault="008707D8" w:rsidP="008707D8">
      <w:pPr>
        <w:autoSpaceDE w:val="0"/>
        <w:autoSpaceDN w:val="0"/>
        <w:adjustRightInd w:val="0"/>
        <w:rPr>
          <w:rFonts w:ascii="Arial" w:hAnsi="Arial" w:cs="Arial"/>
          <w:sz w:val="20"/>
          <w:szCs w:val="20"/>
        </w:rPr>
      </w:pPr>
    </w:p>
    <w:p w14:paraId="6613666E" w14:textId="77777777" w:rsidR="008707D8" w:rsidRPr="00A810DE" w:rsidRDefault="008707D8" w:rsidP="008707D8">
      <w:pPr>
        <w:autoSpaceDE w:val="0"/>
        <w:autoSpaceDN w:val="0"/>
        <w:adjustRightInd w:val="0"/>
        <w:rPr>
          <w:rFonts w:ascii="Arial" w:hAnsi="Arial" w:cs="Arial"/>
          <w:sz w:val="20"/>
          <w:szCs w:val="20"/>
        </w:rPr>
      </w:pPr>
    </w:p>
    <w:p w14:paraId="114D7137" w14:textId="77777777" w:rsidR="008707D8" w:rsidRPr="00A810DE" w:rsidRDefault="008707D8" w:rsidP="008707D8">
      <w:pPr>
        <w:autoSpaceDE w:val="0"/>
        <w:autoSpaceDN w:val="0"/>
        <w:adjustRightInd w:val="0"/>
        <w:rPr>
          <w:rFonts w:ascii="Arial" w:hAnsi="Arial" w:cs="Arial"/>
          <w:sz w:val="20"/>
          <w:szCs w:val="20"/>
        </w:rPr>
      </w:pPr>
    </w:p>
    <w:p w14:paraId="62FD09FE" w14:textId="77777777" w:rsidR="008707D8" w:rsidRPr="00A810DE" w:rsidRDefault="008707D8" w:rsidP="008707D8">
      <w:pPr>
        <w:autoSpaceDE w:val="0"/>
        <w:autoSpaceDN w:val="0"/>
        <w:adjustRightInd w:val="0"/>
        <w:rPr>
          <w:rFonts w:ascii="Arial" w:hAnsi="Arial" w:cs="Arial"/>
          <w:sz w:val="20"/>
          <w:szCs w:val="20"/>
        </w:rPr>
      </w:pPr>
    </w:p>
    <w:tbl>
      <w:tblPr>
        <w:tblW w:w="9498" w:type="dxa"/>
        <w:tblLook w:val="00A0" w:firstRow="1" w:lastRow="0" w:firstColumn="1" w:lastColumn="0" w:noHBand="0" w:noVBand="0"/>
      </w:tblPr>
      <w:tblGrid>
        <w:gridCol w:w="3261"/>
        <w:gridCol w:w="2835"/>
        <w:gridCol w:w="3402"/>
      </w:tblGrid>
      <w:tr w:rsidR="00A810DE" w:rsidRPr="00A810DE" w14:paraId="3922AE0B" w14:textId="77777777" w:rsidTr="008707D8">
        <w:tc>
          <w:tcPr>
            <w:tcW w:w="3261" w:type="dxa"/>
          </w:tcPr>
          <w:p w14:paraId="20754C43" w14:textId="77777777" w:rsidR="008707D8" w:rsidRPr="00A810DE" w:rsidRDefault="008707D8" w:rsidP="008707D8">
            <w:pPr>
              <w:pStyle w:val="Telo"/>
              <w:keepLines w:val="0"/>
              <w:spacing w:before="0"/>
              <w:rPr>
                <w:rFonts w:ascii="Arial" w:hAnsi="Arial" w:cs="Arial"/>
                <w:i w:val="0"/>
                <w:sz w:val="20"/>
              </w:rPr>
            </w:pPr>
          </w:p>
        </w:tc>
        <w:tc>
          <w:tcPr>
            <w:tcW w:w="2835" w:type="dxa"/>
          </w:tcPr>
          <w:p w14:paraId="4EFB6AE6" w14:textId="77777777" w:rsidR="008707D8" w:rsidRPr="00A810DE" w:rsidRDefault="008707D8" w:rsidP="008707D8">
            <w:pPr>
              <w:pStyle w:val="Telo"/>
              <w:keepLines w:val="0"/>
              <w:spacing w:before="0"/>
              <w:rPr>
                <w:rFonts w:ascii="Arial" w:hAnsi="Arial" w:cs="Arial"/>
                <w:i w:val="0"/>
                <w:sz w:val="20"/>
              </w:rPr>
            </w:pPr>
          </w:p>
        </w:tc>
        <w:tc>
          <w:tcPr>
            <w:tcW w:w="3402" w:type="dxa"/>
          </w:tcPr>
          <w:p w14:paraId="1E40DB1D" w14:textId="77777777" w:rsidR="008707D8" w:rsidRPr="00A810DE" w:rsidRDefault="008707D8" w:rsidP="008707D8">
            <w:pPr>
              <w:pStyle w:val="Telo"/>
              <w:keepLines w:val="0"/>
              <w:spacing w:before="0"/>
              <w:ind w:left="2076" w:right="-1492" w:hanging="1152"/>
              <w:rPr>
                <w:rFonts w:ascii="Arial" w:hAnsi="Arial" w:cs="Arial"/>
                <w:i w:val="0"/>
                <w:sz w:val="20"/>
              </w:rPr>
            </w:pPr>
          </w:p>
        </w:tc>
      </w:tr>
      <w:tr w:rsidR="00A810DE" w:rsidRPr="00A810DE" w14:paraId="6F68D7DF" w14:textId="77777777" w:rsidTr="008707D8">
        <w:tc>
          <w:tcPr>
            <w:tcW w:w="3261" w:type="dxa"/>
          </w:tcPr>
          <w:p w14:paraId="027BB2EB" w14:textId="77777777" w:rsidR="008707D8" w:rsidRPr="00A810DE" w:rsidRDefault="008707D8" w:rsidP="008707D8">
            <w:pPr>
              <w:pStyle w:val="Telo"/>
              <w:keepLines w:val="0"/>
              <w:spacing w:before="0"/>
              <w:rPr>
                <w:rFonts w:ascii="Arial" w:hAnsi="Arial" w:cs="Arial"/>
                <w:i w:val="0"/>
                <w:sz w:val="20"/>
              </w:rPr>
            </w:pPr>
          </w:p>
        </w:tc>
        <w:tc>
          <w:tcPr>
            <w:tcW w:w="2835" w:type="dxa"/>
          </w:tcPr>
          <w:p w14:paraId="5E8B8975" w14:textId="77777777" w:rsidR="008707D8" w:rsidRPr="00A810DE" w:rsidRDefault="008707D8" w:rsidP="008707D8">
            <w:pPr>
              <w:pStyle w:val="Telo"/>
              <w:keepLines w:val="0"/>
              <w:spacing w:before="0"/>
              <w:rPr>
                <w:rFonts w:ascii="Arial" w:hAnsi="Arial" w:cs="Arial"/>
                <w:i w:val="0"/>
                <w:sz w:val="20"/>
              </w:rPr>
            </w:pPr>
          </w:p>
        </w:tc>
        <w:tc>
          <w:tcPr>
            <w:tcW w:w="3402" w:type="dxa"/>
          </w:tcPr>
          <w:p w14:paraId="2A252E2A" w14:textId="77777777" w:rsidR="008707D8" w:rsidRPr="00A810DE" w:rsidRDefault="008707D8" w:rsidP="008707D8">
            <w:pPr>
              <w:ind w:left="884" w:hanging="884"/>
              <w:rPr>
                <w:rFonts w:ascii="Arial" w:hAnsi="Arial" w:cs="Arial"/>
                <w:sz w:val="20"/>
                <w:szCs w:val="20"/>
              </w:rPr>
            </w:pPr>
          </w:p>
        </w:tc>
      </w:tr>
    </w:tbl>
    <w:p w14:paraId="242E8551" w14:textId="77777777" w:rsidR="008707D8" w:rsidRPr="00A810DE" w:rsidRDefault="008707D8" w:rsidP="008707D8">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Kraj in datum:</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00C65055" w:rsidRPr="00A810DE">
        <w:rPr>
          <w:rFonts w:ascii="Arial" w:eastAsia="Batang" w:hAnsi="Arial" w:cs="Arial"/>
          <w:sz w:val="20"/>
          <w:szCs w:val="20"/>
          <w:lang w:eastAsia="ko-KR"/>
        </w:rPr>
        <w:tab/>
      </w:r>
      <w:r w:rsidRPr="00A810DE">
        <w:rPr>
          <w:rFonts w:ascii="Arial" w:eastAsia="Batang" w:hAnsi="Arial" w:cs="Arial"/>
          <w:sz w:val="20"/>
          <w:szCs w:val="20"/>
          <w:lang w:eastAsia="ko-KR"/>
        </w:rPr>
        <w:tab/>
        <w:t>Žig:</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Podpis ponudnika:</w:t>
      </w:r>
      <w:r w:rsidRPr="00A810DE">
        <w:rPr>
          <w:rFonts w:ascii="Arial" w:eastAsia="Batang" w:hAnsi="Arial" w:cs="Arial"/>
          <w:sz w:val="20"/>
          <w:szCs w:val="20"/>
          <w:lang w:eastAsia="ko-KR"/>
        </w:rPr>
        <w:t> </w:t>
      </w:r>
    </w:p>
    <w:p w14:paraId="27BD3F48" w14:textId="77777777" w:rsidR="00EF6FDA" w:rsidRPr="00A810DE" w:rsidRDefault="00EF6FDA" w:rsidP="00EF6FDA">
      <w:pPr>
        <w:pStyle w:val="Naslov2"/>
        <w:rPr>
          <w:i w:val="0"/>
          <w:sz w:val="20"/>
          <w:szCs w:val="20"/>
          <w:lang w:eastAsia="ko-KR"/>
        </w:rPr>
      </w:pPr>
    </w:p>
    <w:p w14:paraId="2231723E" w14:textId="77777777" w:rsidR="00EF6FDA" w:rsidRPr="00A810DE" w:rsidRDefault="00EF6FDA" w:rsidP="00EF6FDA">
      <w:pPr>
        <w:rPr>
          <w:rFonts w:ascii="Arial" w:hAnsi="Arial" w:cs="Arial"/>
          <w:sz w:val="20"/>
          <w:szCs w:val="20"/>
          <w:lang w:eastAsia="ko-KR"/>
        </w:rPr>
      </w:pPr>
    </w:p>
    <w:p w14:paraId="5DF87A21" w14:textId="77777777" w:rsidR="00EF6FDA" w:rsidRPr="00A810DE" w:rsidRDefault="00EF6FDA" w:rsidP="00EF6FDA">
      <w:pPr>
        <w:rPr>
          <w:rFonts w:ascii="Arial" w:hAnsi="Arial" w:cs="Arial"/>
          <w:sz w:val="20"/>
          <w:szCs w:val="20"/>
          <w:lang w:eastAsia="ko-KR"/>
        </w:rPr>
      </w:pPr>
    </w:p>
    <w:p w14:paraId="20723A61" w14:textId="77777777" w:rsidR="00EF6FDA" w:rsidRPr="00A810DE" w:rsidRDefault="00EF6FDA" w:rsidP="00EF6FDA">
      <w:pPr>
        <w:rPr>
          <w:rFonts w:ascii="Arial" w:hAnsi="Arial" w:cs="Arial"/>
          <w:sz w:val="20"/>
          <w:szCs w:val="20"/>
          <w:lang w:eastAsia="ko-KR"/>
        </w:rPr>
      </w:pPr>
    </w:p>
    <w:p w14:paraId="59364E6A" w14:textId="77777777" w:rsidR="00EF6FDA" w:rsidRPr="00A810DE" w:rsidRDefault="00EF6FDA" w:rsidP="00EF6FDA">
      <w:pPr>
        <w:rPr>
          <w:rFonts w:ascii="Arial" w:hAnsi="Arial" w:cs="Arial"/>
          <w:sz w:val="20"/>
          <w:szCs w:val="20"/>
          <w:lang w:eastAsia="ko-KR"/>
        </w:rPr>
      </w:pPr>
    </w:p>
    <w:p w14:paraId="136B14AC" w14:textId="77777777" w:rsidR="00EF6FDA" w:rsidRPr="00A810DE" w:rsidRDefault="00EF6FDA" w:rsidP="00EF6FDA">
      <w:pPr>
        <w:rPr>
          <w:rFonts w:ascii="Arial" w:hAnsi="Arial" w:cs="Arial"/>
          <w:sz w:val="20"/>
          <w:szCs w:val="20"/>
          <w:lang w:eastAsia="ko-KR"/>
        </w:rPr>
      </w:pPr>
    </w:p>
    <w:p w14:paraId="0E04CE00" w14:textId="77777777" w:rsidR="00EF6FDA" w:rsidRPr="00A810DE" w:rsidRDefault="00EF6FDA" w:rsidP="00EF6FDA">
      <w:pPr>
        <w:rPr>
          <w:rFonts w:ascii="Arial" w:hAnsi="Arial" w:cs="Arial"/>
          <w:sz w:val="20"/>
          <w:szCs w:val="20"/>
          <w:lang w:eastAsia="ko-KR"/>
        </w:rPr>
      </w:pPr>
    </w:p>
    <w:p w14:paraId="695F7C5C" w14:textId="77777777" w:rsidR="00EF6FDA" w:rsidRPr="00A810DE" w:rsidRDefault="00EF6FDA" w:rsidP="00EF6FDA">
      <w:pPr>
        <w:rPr>
          <w:rFonts w:ascii="Arial" w:hAnsi="Arial" w:cs="Arial"/>
          <w:sz w:val="20"/>
          <w:szCs w:val="20"/>
          <w:lang w:eastAsia="ko-KR"/>
        </w:rPr>
      </w:pPr>
    </w:p>
    <w:p w14:paraId="0F32D5A1" w14:textId="77777777" w:rsidR="00EF6FDA" w:rsidRPr="00A810DE" w:rsidRDefault="00EF6FDA" w:rsidP="00EF6FDA">
      <w:pPr>
        <w:rPr>
          <w:rFonts w:ascii="Arial" w:hAnsi="Arial" w:cs="Arial"/>
          <w:sz w:val="20"/>
          <w:szCs w:val="20"/>
          <w:lang w:eastAsia="ko-KR"/>
        </w:rPr>
      </w:pPr>
    </w:p>
    <w:p w14:paraId="2C3A2CCC" w14:textId="77777777" w:rsidR="00EF6FDA" w:rsidRPr="00A810DE" w:rsidRDefault="00EF6FDA" w:rsidP="00EF6FDA">
      <w:pPr>
        <w:rPr>
          <w:rFonts w:ascii="Arial" w:hAnsi="Arial" w:cs="Arial"/>
          <w:sz w:val="20"/>
          <w:szCs w:val="20"/>
          <w:lang w:eastAsia="ko-KR"/>
        </w:rPr>
      </w:pPr>
    </w:p>
    <w:p w14:paraId="4ED56780" w14:textId="77777777" w:rsidR="00EF6FDA" w:rsidRPr="00A810DE" w:rsidRDefault="00EF6FDA" w:rsidP="00EF6FDA">
      <w:pPr>
        <w:rPr>
          <w:rFonts w:ascii="Arial" w:hAnsi="Arial" w:cs="Arial"/>
          <w:sz w:val="20"/>
          <w:szCs w:val="20"/>
          <w:lang w:eastAsia="ko-KR"/>
        </w:rPr>
      </w:pPr>
    </w:p>
    <w:p w14:paraId="4934674E" w14:textId="77777777" w:rsidR="00283CC0" w:rsidRPr="00A810DE" w:rsidRDefault="00283CC0" w:rsidP="00EF6FDA">
      <w:pPr>
        <w:rPr>
          <w:rFonts w:ascii="Arial" w:hAnsi="Arial" w:cs="Arial"/>
          <w:sz w:val="20"/>
          <w:szCs w:val="20"/>
          <w:lang w:eastAsia="ko-KR"/>
        </w:rPr>
      </w:pPr>
    </w:p>
    <w:p w14:paraId="7A6C02BC" w14:textId="77777777" w:rsidR="00283CC0" w:rsidRPr="00A810DE" w:rsidRDefault="00283CC0" w:rsidP="00EF6FDA">
      <w:pPr>
        <w:rPr>
          <w:rFonts w:ascii="Arial" w:hAnsi="Arial" w:cs="Arial"/>
          <w:sz w:val="20"/>
          <w:szCs w:val="20"/>
          <w:lang w:eastAsia="ko-KR"/>
        </w:rPr>
      </w:pPr>
    </w:p>
    <w:p w14:paraId="1CB1D99D" w14:textId="77777777" w:rsidR="00283CC0" w:rsidRPr="00A810DE" w:rsidRDefault="00283CC0" w:rsidP="00EF6FDA">
      <w:pPr>
        <w:rPr>
          <w:rFonts w:ascii="Arial" w:hAnsi="Arial" w:cs="Arial"/>
          <w:sz w:val="20"/>
          <w:szCs w:val="20"/>
          <w:lang w:eastAsia="ko-KR"/>
        </w:rPr>
      </w:pPr>
    </w:p>
    <w:p w14:paraId="6DF6247D" w14:textId="77777777" w:rsidR="00283CC0" w:rsidRPr="00A810DE" w:rsidRDefault="00283CC0" w:rsidP="00EF6FDA">
      <w:pPr>
        <w:rPr>
          <w:rFonts w:ascii="Arial" w:hAnsi="Arial" w:cs="Arial"/>
          <w:sz w:val="20"/>
          <w:szCs w:val="20"/>
          <w:lang w:eastAsia="ko-KR"/>
        </w:rPr>
      </w:pPr>
    </w:p>
    <w:p w14:paraId="16E2C20E" w14:textId="77777777" w:rsidR="00283CC0" w:rsidRPr="00A810DE" w:rsidRDefault="00283CC0" w:rsidP="00EF6FDA">
      <w:pPr>
        <w:rPr>
          <w:rFonts w:ascii="Arial" w:hAnsi="Arial" w:cs="Arial"/>
          <w:sz w:val="20"/>
          <w:szCs w:val="20"/>
          <w:lang w:eastAsia="ko-KR"/>
        </w:rPr>
      </w:pPr>
    </w:p>
    <w:p w14:paraId="143B4345" w14:textId="77777777" w:rsidR="00283CC0" w:rsidRPr="00A810DE" w:rsidRDefault="00283CC0" w:rsidP="00EF6FDA">
      <w:pPr>
        <w:rPr>
          <w:rFonts w:ascii="Arial" w:hAnsi="Arial" w:cs="Arial"/>
          <w:sz w:val="20"/>
          <w:szCs w:val="20"/>
          <w:lang w:eastAsia="ko-KR"/>
        </w:rPr>
      </w:pPr>
    </w:p>
    <w:p w14:paraId="409059AD" w14:textId="77777777" w:rsidR="00283CC0" w:rsidRPr="00A810DE" w:rsidRDefault="00283CC0" w:rsidP="00EF6FDA">
      <w:pPr>
        <w:rPr>
          <w:rFonts w:ascii="Arial" w:hAnsi="Arial" w:cs="Arial"/>
          <w:sz w:val="20"/>
          <w:szCs w:val="20"/>
          <w:lang w:eastAsia="ko-KR"/>
        </w:rPr>
      </w:pPr>
    </w:p>
    <w:p w14:paraId="7CCD10BE" w14:textId="77777777" w:rsidR="00283CC0" w:rsidRPr="00A810DE" w:rsidRDefault="00283CC0" w:rsidP="00EF6FDA">
      <w:pPr>
        <w:rPr>
          <w:rFonts w:ascii="Arial" w:hAnsi="Arial" w:cs="Arial"/>
          <w:sz w:val="20"/>
          <w:szCs w:val="20"/>
          <w:lang w:eastAsia="ko-KR"/>
        </w:rPr>
      </w:pPr>
    </w:p>
    <w:p w14:paraId="6208537D" w14:textId="77777777" w:rsidR="00283CC0" w:rsidRPr="00A810DE" w:rsidRDefault="00283CC0" w:rsidP="00EF6FDA">
      <w:pPr>
        <w:rPr>
          <w:rFonts w:ascii="Arial" w:hAnsi="Arial" w:cs="Arial"/>
          <w:sz w:val="20"/>
          <w:szCs w:val="20"/>
          <w:lang w:eastAsia="ko-KR"/>
        </w:rPr>
      </w:pPr>
    </w:p>
    <w:p w14:paraId="6BF067B9" w14:textId="77777777" w:rsidR="00EF6FDA" w:rsidRPr="00A810DE" w:rsidRDefault="00EF6FDA" w:rsidP="00EF6FDA">
      <w:pPr>
        <w:rPr>
          <w:rFonts w:ascii="Arial" w:hAnsi="Arial" w:cs="Arial"/>
          <w:sz w:val="20"/>
          <w:szCs w:val="20"/>
          <w:lang w:eastAsia="ko-KR"/>
        </w:rPr>
      </w:pPr>
    </w:p>
    <w:p w14:paraId="00C81654" w14:textId="793A2B50" w:rsidR="003E2E91" w:rsidRPr="00A810DE" w:rsidRDefault="003E2E91" w:rsidP="00F32528">
      <w:pPr>
        <w:pStyle w:val="Naslov2"/>
        <w:rPr>
          <w:i w:val="0"/>
          <w:sz w:val="20"/>
          <w:szCs w:val="20"/>
        </w:rPr>
      </w:pPr>
      <w:bookmarkStart w:id="34" w:name="_Toc532533802"/>
      <w:bookmarkStart w:id="35" w:name="_Toc57805104"/>
      <w:bookmarkStart w:id="36" w:name="_Toc127426868"/>
      <w:r w:rsidRPr="00A810DE">
        <w:rPr>
          <w:i w:val="0"/>
          <w:sz w:val="20"/>
          <w:szCs w:val="20"/>
        </w:rPr>
        <w:lastRenderedPageBreak/>
        <w:t xml:space="preserve">Obrazec </w:t>
      </w:r>
      <w:bookmarkEnd w:id="29"/>
      <w:bookmarkEnd w:id="30"/>
      <w:bookmarkEnd w:id="31"/>
      <w:bookmarkEnd w:id="32"/>
      <w:bookmarkEnd w:id="33"/>
      <w:bookmarkEnd w:id="34"/>
      <w:bookmarkEnd w:id="35"/>
      <w:bookmarkEnd w:id="36"/>
      <w:r w:rsidR="005A607C" w:rsidRPr="00A810DE">
        <w:rPr>
          <w:i w:val="0"/>
          <w:sz w:val="20"/>
          <w:szCs w:val="20"/>
        </w:rPr>
        <w:t>10</w:t>
      </w:r>
    </w:p>
    <w:p w14:paraId="170D3A35" w14:textId="77777777" w:rsidR="003E2E91" w:rsidRPr="00A810DE" w:rsidRDefault="003E2E91" w:rsidP="003E2E91">
      <w:pPr>
        <w:spacing w:before="120" w:after="120"/>
        <w:rPr>
          <w:rFonts w:ascii="Arial" w:eastAsia="Batang" w:hAnsi="Arial" w:cs="Arial"/>
          <w:sz w:val="20"/>
          <w:szCs w:val="20"/>
          <w:lang w:eastAsia="ko-KR"/>
        </w:rPr>
      </w:pPr>
    </w:p>
    <w:p w14:paraId="717EC4BD" w14:textId="77777777" w:rsidR="003E2E91" w:rsidRPr="00A810DE" w:rsidRDefault="003E2E91" w:rsidP="003E2E91">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PONUDNIK:</w:t>
      </w:r>
    </w:p>
    <w:p w14:paraId="274E88ED"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0AE7AA84"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74854931"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3855C254" w14:textId="77777777" w:rsidR="003E2E91" w:rsidRPr="00A810DE"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A810DE">
        <w:rPr>
          <w:rFonts w:ascii="Arial" w:eastAsia="Batang" w:hAnsi="Arial" w:cs="Arial"/>
          <w:b/>
          <w:sz w:val="20"/>
          <w:szCs w:val="20"/>
          <w:lang w:eastAsia="ko-KR"/>
        </w:rPr>
        <w:tab/>
      </w:r>
    </w:p>
    <w:p w14:paraId="4D0CEF26" w14:textId="77777777" w:rsidR="003E2E91" w:rsidRPr="00A810DE" w:rsidRDefault="003E2E91" w:rsidP="003E2E91">
      <w:pPr>
        <w:autoSpaceDE w:val="0"/>
        <w:autoSpaceDN w:val="0"/>
        <w:adjustRightInd w:val="0"/>
        <w:spacing w:before="120"/>
        <w:jc w:val="center"/>
        <w:rPr>
          <w:rFonts w:ascii="Arial" w:eastAsia="Batang" w:hAnsi="Arial" w:cs="Arial"/>
          <w:b/>
          <w:sz w:val="20"/>
          <w:szCs w:val="20"/>
          <w:lang w:eastAsia="ko-KR"/>
        </w:rPr>
      </w:pPr>
      <w:r w:rsidRPr="00A810DE">
        <w:rPr>
          <w:rFonts w:ascii="Arial" w:eastAsia="Batang" w:hAnsi="Arial" w:cs="Arial"/>
          <w:b/>
          <w:sz w:val="20"/>
          <w:szCs w:val="20"/>
          <w:lang w:eastAsia="ko-KR"/>
        </w:rPr>
        <w:t>PODATKI O PODIZVAJALCU</w:t>
      </w:r>
    </w:p>
    <w:p w14:paraId="043F6E75" w14:textId="77777777" w:rsidR="003E2E91" w:rsidRPr="00A810DE" w:rsidRDefault="003E2E91" w:rsidP="003E2E91">
      <w:pPr>
        <w:autoSpaceDE w:val="0"/>
        <w:autoSpaceDN w:val="0"/>
        <w:adjustRightInd w:val="0"/>
        <w:spacing w:before="120"/>
        <w:jc w:val="center"/>
        <w:rPr>
          <w:rFonts w:ascii="Arial" w:eastAsia="Batang" w:hAnsi="Arial" w:cs="Arial"/>
          <w:b/>
          <w:sz w:val="20"/>
          <w:szCs w:val="20"/>
          <w:lang w:eastAsia="ko-KR"/>
        </w:rPr>
      </w:pPr>
    </w:p>
    <w:p w14:paraId="107D3654"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Naziv podizvajalca:       __________________________________________________</w:t>
      </w:r>
    </w:p>
    <w:p w14:paraId="2E99F45B"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6340179B"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Naslov podizvajalca:     __________________________________________________</w:t>
      </w:r>
    </w:p>
    <w:p w14:paraId="2CD67944"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3AF6E505"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Kontaktna oseba:             ________________________________________________</w:t>
      </w:r>
    </w:p>
    <w:p w14:paraId="2CBCB6F3"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5EC362B7"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Elektronski naslov kontaktne osebe:  _______________________________________</w:t>
      </w:r>
    </w:p>
    <w:p w14:paraId="08AEE98A"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39420B8E"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 xml:space="preserve">Telefon:                   </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 xml:space="preserve">     __________________________________________</w:t>
      </w:r>
    </w:p>
    <w:p w14:paraId="25E1EA08"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66DBFE8F"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Identifikacijska številka za DDV: _________________________________________</w:t>
      </w:r>
    </w:p>
    <w:p w14:paraId="20C1A2FF"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3F96CB75"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Št. Transakcijskega računa:      ___________________________________________</w:t>
      </w:r>
    </w:p>
    <w:p w14:paraId="17081189"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2B9579EE"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Matična številka:                        __________________________________________</w:t>
      </w:r>
    </w:p>
    <w:p w14:paraId="20736C0A"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0704878A"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Številka vpisa v sodni register (št. vložka):   ________________________________</w:t>
      </w:r>
    </w:p>
    <w:p w14:paraId="53D06CAF" w14:textId="77777777" w:rsidR="003E2E91" w:rsidRPr="00A810DE" w:rsidRDefault="003E2E91" w:rsidP="003E2E91">
      <w:pPr>
        <w:autoSpaceDE w:val="0"/>
        <w:autoSpaceDN w:val="0"/>
        <w:adjustRightInd w:val="0"/>
        <w:rPr>
          <w:rFonts w:ascii="Arial" w:eastAsia="Batang" w:hAnsi="Arial" w:cs="Arial"/>
          <w:sz w:val="20"/>
          <w:szCs w:val="20"/>
          <w:lang w:eastAsia="ko-KR"/>
        </w:rPr>
      </w:pPr>
    </w:p>
    <w:p w14:paraId="7DE64E36" w14:textId="77777777" w:rsidR="003E2E91" w:rsidRPr="00A810DE" w:rsidRDefault="003E2E91" w:rsidP="003E2E91">
      <w:pPr>
        <w:autoSpaceDE w:val="0"/>
        <w:autoSpaceDN w:val="0"/>
        <w:adjustRightInd w:val="0"/>
        <w:rPr>
          <w:rFonts w:ascii="Arial" w:eastAsia="Batang" w:hAnsi="Arial" w:cs="Arial"/>
          <w:sz w:val="20"/>
          <w:szCs w:val="20"/>
          <w:lang w:eastAsia="ko-KR"/>
        </w:rPr>
      </w:pPr>
      <w:r w:rsidRPr="00A810DE">
        <w:rPr>
          <w:rFonts w:ascii="Arial" w:eastAsia="Batang" w:hAnsi="Arial" w:cs="Arial"/>
          <w:sz w:val="20"/>
          <w:szCs w:val="20"/>
          <w:lang w:eastAsia="ko-KR"/>
        </w:rPr>
        <w:t>Odgovorna oseba za podpis pogodbe:  _____________________________________</w:t>
      </w:r>
    </w:p>
    <w:p w14:paraId="07536941"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25F98B00" w14:textId="77777777" w:rsidR="003E2E91" w:rsidRPr="00A810DE" w:rsidRDefault="003E2E91" w:rsidP="003E2E91">
      <w:pPr>
        <w:widowControl w:val="0"/>
        <w:spacing w:before="120"/>
        <w:rPr>
          <w:rFonts w:ascii="Arial" w:eastAsia="Batang" w:hAnsi="Arial" w:cs="Arial"/>
          <w:sz w:val="20"/>
          <w:szCs w:val="20"/>
          <w:lang w:eastAsia="ko-KR"/>
        </w:rPr>
      </w:pPr>
      <w:r w:rsidRPr="00A810DE">
        <w:rPr>
          <w:rFonts w:ascii="Arial" w:eastAsia="Batang" w:hAnsi="Arial" w:cs="Arial"/>
          <w:sz w:val="20"/>
          <w:szCs w:val="20"/>
          <w:lang w:eastAsia="ko-KR"/>
        </w:rPr>
        <w:t>V skladu z določbo 5. odstavka 94. člena ZJN-3 zahtevamo neposredno plačilo s strani naročnika:</w:t>
      </w:r>
    </w:p>
    <w:p w14:paraId="7156552A" w14:textId="77777777" w:rsidR="003E2E91" w:rsidRPr="00A810DE" w:rsidRDefault="003E2E91" w:rsidP="003E2E91">
      <w:pPr>
        <w:widowControl w:val="0"/>
        <w:spacing w:before="120"/>
        <w:jc w:val="center"/>
        <w:rPr>
          <w:rFonts w:ascii="Arial" w:eastAsia="Batang" w:hAnsi="Arial" w:cs="Arial"/>
          <w:sz w:val="20"/>
          <w:szCs w:val="20"/>
          <w:lang w:eastAsia="ko-KR"/>
        </w:rPr>
      </w:pPr>
      <w:r w:rsidRPr="00A810DE">
        <w:rPr>
          <w:rFonts w:ascii="Arial" w:eastAsia="Batang" w:hAnsi="Arial" w:cs="Arial"/>
          <w:sz w:val="20"/>
          <w:szCs w:val="20"/>
          <w:lang w:eastAsia="ko-KR"/>
        </w:rPr>
        <w:t>DA                       NE</w:t>
      </w:r>
    </w:p>
    <w:p w14:paraId="180E281E" w14:textId="77777777" w:rsidR="003E2E91" w:rsidRPr="00A810DE" w:rsidRDefault="003E2E91" w:rsidP="003E2E91">
      <w:pPr>
        <w:widowControl w:val="0"/>
        <w:spacing w:before="120"/>
        <w:jc w:val="center"/>
        <w:rPr>
          <w:rFonts w:ascii="Arial" w:eastAsia="Batang" w:hAnsi="Arial" w:cs="Arial"/>
          <w:sz w:val="20"/>
          <w:szCs w:val="20"/>
          <w:lang w:eastAsia="ko-KR"/>
        </w:rPr>
      </w:pPr>
      <w:r w:rsidRPr="00A810DE">
        <w:rPr>
          <w:rFonts w:ascii="Arial" w:eastAsia="Batang" w:hAnsi="Arial" w:cs="Arial"/>
          <w:sz w:val="20"/>
          <w:szCs w:val="20"/>
          <w:lang w:eastAsia="ko-KR"/>
        </w:rPr>
        <w:t>(ustrezno obkroži)</w:t>
      </w:r>
    </w:p>
    <w:p w14:paraId="7225C41D" w14:textId="77777777" w:rsidR="00EF6FDA" w:rsidRPr="00A810DE" w:rsidRDefault="00EF6FDA" w:rsidP="003E2E91">
      <w:pPr>
        <w:widowControl w:val="0"/>
        <w:spacing w:before="120"/>
        <w:jc w:val="center"/>
        <w:rPr>
          <w:rFonts w:ascii="Arial" w:eastAsia="Batang" w:hAnsi="Arial" w:cs="Arial"/>
          <w:sz w:val="20"/>
          <w:szCs w:val="20"/>
          <w:lang w:eastAsia="ko-KR"/>
        </w:rPr>
      </w:pPr>
    </w:p>
    <w:p w14:paraId="2DE175BC" w14:textId="77777777" w:rsidR="00EF6FDA" w:rsidRPr="00A810DE" w:rsidRDefault="00EF6FDA" w:rsidP="003E2E91">
      <w:pPr>
        <w:widowControl w:val="0"/>
        <w:spacing w:before="120"/>
        <w:jc w:val="center"/>
        <w:rPr>
          <w:rFonts w:ascii="Arial" w:eastAsia="Batang" w:hAnsi="Arial" w:cs="Arial"/>
          <w:sz w:val="20"/>
          <w:szCs w:val="20"/>
          <w:lang w:eastAsia="ko-KR"/>
        </w:rPr>
      </w:pPr>
    </w:p>
    <w:p w14:paraId="3D6E8809" w14:textId="77777777" w:rsidR="005770B5" w:rsidRPr="00A810DE" w:rsidRDefault="005770B5" w:rsidP="005770B5">
      <w:pPr>
        <w:autoSpaceDE w:val="0"/>
        <w:autoSpaceDN w:val="0"/>
        <w:adjustRightInd w:val="0"/>
        <w:rPr>
          <w:rFonts w:ascii="Arial" w:hAnsi="Arial" w:cs="Arial"/>
          <w:sz w:val="20"/>
          <w:szCs w:val="20"/>
        </w:rPr>
      </w:pPr>
      <w:r w:rsidRPr="00A810DE">
        <w:rPr>
          <w:rFonts w:ascii="Arial" w:hAnsi="Arial" w:cs="Arial"/>
          <w:sz w:val="20"/>
          <w:szCs w:val="20"/>
        </w:rPr>
        <w:t>Kraj in datum:</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00C65055" w:rsidRPr="00A810DE">
        <w:rPr>
          <w:rFonts w:ascii="Arial" w:hAnsi="Arial" w:cs="Arial"/>
          <w:sz w:val="20"/>
          <w:szCs w:val="20"/>
        </w:rPr>
        <w:tab/>
      </w:r>
      <w:r w:rsidRPr="00A810DE">
        <w:rPr>
          <w:rFonts w:ascii="Arial" w:hAnsi="Arial" w:cs="Arial"/>
          <w:sz w:val="20"/>
          <w:szCs w:val="20"/>
        </w:rPr>
        <w:tab/>
        <w:t xml:space="preserve">Žig: </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Podpis podizvajalca:</w:t>
      </w:r>
    </w:p>
    <w:p w14:paraId="546599D5"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7477D606"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345A886F"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1030E5AA"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3EE76E58"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4F80F9AA"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21F6C47A" w14:textId="77777777" w:rsidR="00283CC0" w:rsidRPr="00A810DE" w:rsidRDefault="00283CC0" w:rsidP="003E2E91">
      <w:pPr>
        <w:autoSpaceDE w:val="0"/>
        <w:autoSpaceDN w:val="0"/>
        <w:adjustRightInd w:val="0"/>
        <w:spacing w:before="120"/>
        <w:rPr>
          <w:rFonts w:ascii="Arial" w:eastAsia="Batang" w:hAnsi="Arial" w:cs="Arial"/>
          <w:sz w:val="20"/>
          <w:szCs w:val="20"/>
          <w:lang w:eastAsia="ko-KR"/>
        </w:rPr>
      </w:pPr>
    </w:p>
    <w:p w14:paraId="58CB750B"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1055F9B8" w14:textId="5D2C7992" w:rsidR="003E2E91" w:rsidRPr="00A810DE" w:rsidRDefault="003E2E91" w:rsidP="00F32528">
      <w:pPr>
        <w:pStyle w:val="Naslov2"/>
        <w:rPr>
          <w:i w:val="0"/>
          <w:sz w:val="20"/>
          <w:szCs w:val="20"/>
        </w:rPr>
      </w:pPr>
      <w:bookmarkStart w:id="37" w:name="_Toc380395342"/>
      <w:bookmarkStart w:id="38" w:name="_Toc492474476"/>
      <w:bookmarkStart w:id="39" w:name="_Toc514231616"/>
      <w:bookmarkStart w:id="40" w:name="_Toc514231951"/>
      <w:bookmarkStart w:id="41" w:name="_Toc516144210"/>
      <w:bookmarkStart w:id="42" w:name="_Toc532533803"/>
      <w:bookmarkStart w:id="43" w:name="_Toc57805105"/>
      <w:bookmarkStart w:id="44" w:name="_Toc127426869"/>
      <w:r w:rsidRPr="00A810DE">
        <w:rPr>
          <w:i w:val="0"/>
          <w:sz w:val="20"/>
          <w:szCs w:val="20"/>
        </w:rPr>
        <w:lastRenderedPageBreak/>
        <w:t xml:space="preserve">Obrazec </w:t>
      </w:r>
      <w:bookmarkEnd w:id="37"/>
      <w:bookmarkEnd w:id="38"/>
      <w:bookmarkEnd w:id="39"/>
      <w:bookmarkEnd w:id="40"/>
      <w:bookmarkEnd w:id="41"/>
      <w:bookmarkEnd w:id="42"/>
      <w:bookmarkEnd w:id="43"/>
      <w:bookmarkEnd w:id="44"/>
      <w:r w:rsidR="005A607C" w:rsidRPr="00A810DE">
        <w:rPr>
          <w:i w:val="0"/>
          <w:sz w:val="20"/>
          <w:szCs w:val="20"/>
        </w:rPr>
        <w:t>11</w:t>
      </w:r>
    </w:p>
    <w:p w14:paraId="4D59CFB3"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0981E74A"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PONUDNIK:</w:t>
      </w:r>
    </w:p>
    <w:p w14:paraId="5792AC84"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30F12B5B"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2F190F03"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6F61AE78"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116F1D45" w14:textId="77777777" w:rsidR="003E2E91" w:rsidRPr="00A810DE" w:rsidRDefault="003E2E91" w:rsidP="003E2E91">
      <w:pPr>
        <w:autoSpaceDE w:val="0"/>
        <w:autoSpaceDN w:val="0"/>
        <w:adjustRightInd w:val="0"/>
        <w:spacing w:before="120"/>
        <w:jc w:val="center"/>
        <w:rPr>
          <w:rFonts w:ascii="Arial" w:eastAsia="Batang" w:hAnsi="Arial" w:cs="Arial"/>
          <w:b/>
          <w:sz w:val="20"/>
          <w:szCs w:val="20"/>
          <w:lang w:eastAsia="ko-KR"/>
        </w:rPr>
      </w:pPr>
      <w:r w:rsidRPr="00A810DE">
        <w:rPr>
          <w:rFonts w:ascii="Arial" w:eastAsia="Batang" w:hAnsi="Arial" w:cs="Arial"/>
          <w:b/>
          <w:sz w:val="20"/>
          <w:szCs w:val="20"/>
          <w:lang w:eastAsia="ko-KR"/>
        </w:rPr>
        <w:t>SOGLASJE PODIZVAJALCA</w:t>
      </w:r>
    </w:p>
    <w:p w14:paraId="6EC2944A"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39BFCBE0"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Podizvajalec: ……………………</w:t>
      </w:r>
      <w:r w:rsidR="00866274" w:rsidRPr="00A810DE">
        <w:rPr>
          <w:rFonts w:ascii="Arial" w:eastAsia="Batang" w:hAnsi="Arial" w:cs="Arial"/>
          <w:sz w:val="20"/>
          <w:szCs w:val="20"/>
          <w:lang w:eastAsia="ko-KR"/>
        </w:rPr>
        <w:t>…………………………………………………………………………………</w:t>
      </w:r>
    </w:p>
    <w:p w14:paraId="0DFD26EC"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(naziv in naslov podizvajalca)</w:t>
      </w:r>
    </w:p>
    <w:p w14:paraId="43CAD758"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57B419DE" w14:textId="73EA58DA" w:rsidR="003E2E91" w:rsidRPr="00A810DE" w:rsidRDefault="003E2E91" w:rsidP="003E2E91">
      <w:pPr>
        <w:autoSpaceDE w:val="0"/>
        <w:autoSpaceDN w:val="0"/>
        <w:adjustRightInd w:val="0"/>
        <w:spacing w:before="120"/>
        <w:jc w:val="both"/>
        <w:rPr>
          <w:rFonts w:ascii="Arial" w:eastAsia="Batang" w:hAnsi="Arial" w:cs="Arial"/>
          <w:sz w:val="20"/>
          <w:szCs w:val="20"/>
          <w:lang w:eastAsia="ko-KR"/>
        </w:rPr>
      </w:pPr>
      <w:r w:rsidRPr="00A810DE">
        <w:rPr>
          <w:rFonts w:ascii="Arial" w:eastAsia="Batang" w:hAnsi="Arial" w:cs="Arial"/>
          <w:sz w:val="20"/>
          <w:szCs w:val="20"/>
          <w:lang w:eastAsia="ko-KR"/>
        </w:rPr>
        <w:t>V zvezi z javnim naročilom št…………………….., »</w:t>
      </w:r>
      <w:r w:rsidR="005A607C" w:rsidRPr="00A810DE">
        <w:rPr>
          <w:rFonts w:ascii="Arial" w:hAnsi="Arial" w:cs="Arial"/>
          <w:b/>
          <w:bCs/>
          <w:sz w:val="20"/>
          <w:szCs w:val="20"/>
        </w:rPr>
        <w:t>Popravilo IGBT modulov</w:t>
      </w:r>
      <w:r w:rsidRPr="00A810DE">
        <w:rPr>
          <w:rFonts w:ascii="Arial" w:eastAsia="Batang" w:hAnsi="Arial" w:cs="Arial"/>
          <w:b/>
          <w:sz w:val="20"/>
          <w:szCs w:val="20"/>
          <w:lang w:eastAsia="ko-KR"/>
        </w:rPr>
        <w:t>«</w:t>
      </w:r>
      <w:r w:rsidR="006333ED" w:rsidRPr="00A810DE">
        <w:rPr>
          <w:rFonts w:ascii="Arial" w:eastAsia="Batang" w:hAnsi="Arial" w:cs="Arial"/>
          <w:b/>
          <w:sz w:val="20"/>
          <w:szCs w:val="20"/>
          <w:lang w:eastAsia="ko-KR"/>
        </w:rPr>
        <w:t xml:space="preserve"> </w:t>
      </w:r>
      <w:r w:rsidRPr="00A810DE">
        <w:rPr>
          <w:rFonts w:ascii="Arial" w:eastAsia="Batang" w:hAnsi="Arial" w:cs="Arial"/>
          <w:sz w:val="20"/>
          <w:szCs w:val="20"/>
          <w:lang w:eastAsia="ko-KR"/>
        </w:rPr>
        <w:t>za potrebe SŽ – Vleka in tehnika, d.o.o., dajemo soglasje, da naročnik namesto glavnega izvajalca (dobavitelja) poravna našo terjatev do glavnega izvajalca (dobavitelja).</w:t>
      </w:r>
    </w:p>
    <w:p w14:paraId="33513DC1" w14:textId="77777777" w:rsidR="003E2E91" w:rsidRPr="00A810DE"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4EBAE25D" w14:textId="77777777" w:rsidR="003E2E91" w:rsidRPr="00A810DE"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728AEE09" w14:textId="77777777" w:rsidR="003E2E91" w:rsidRPr="00A810DE" w:rsidRDefault="003E2E91" w:rsidP="003E2E91">
      <w:pPr>
        <w:rPr>
          <w:rFonts w:ascii="Arial" w:hAnsi="Arial" w:cs="Arial"/>
          <w:noProof/>
          <w:sz w:val="20"/>
          <w:szCs w:val="20"/>
        </w:rPr>
      </w:pPr>
      <w:r w:rsidRPr="00A810DE">
        <w:rPr>
          <w:rFonts w:ascii="Arial" w:hAnsi="Arial" w:cs="Arial"/>
          <w:noProof/>
          <w:sz w:val="20"/>
          <w:szCs w:val="20"/>
        </w:rPr>
        <w:t>Kraj in datum:</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Žig:</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Podpis podizvajalca:</w:t>
      </w:r>
    </w:p>
    <w:p w14:paraId="56DAD0D2" w14:textId="77777777" w:rsidR="003E2E91" w:rsidRPr="00A810DE" w:rsidRDefault="003E2E91" w:rsidP="003E2E91">
      <w:pPr>
        <w:spacing w:before="120" w:after="120"/>
        <w:rPr>
          <w:rFonts w:ascii="Arial" w:eastAsia="Batang" w:hAnsi="Arial" w:cs="Arial"/>
          <w:sz w:val="20"/>
          <w:szCs w:val="20"/>
          <w:lang w:eastAsia="ko-KR"/>
        </w:rPr>
      </w:pPr>
    </w:p>
    <w:p w14:paraId="2389E461" w14:textId="77777777" w:rsidR="003E2E91" w:rsidRPr="00A810DE" w:rsidRDefault="003E2E91" w:rsidP="003E2E91">
      <w:pPr>
        <w:spacing w:before="120" w:after="120"/>
        <w:rPr>
          <w:rFonts w:ascii="Arial" w:eastAsia="Batang" w:hAnsi="Arial" w:cs="Arial"/>
          <w:sz w:val="20"/>
          <w:szCs w:val="20"/>
          <w:lang w:eastAsia="ko-KR"/>
        </w:rPr>
      </w:pPr>
    </w:p>
    <w:p w14:paraId="7C0B19C7" w14:textId="77777777" w:rsidR="003E2E91" w:rsidRPr="00A810DE" w:rsidRDefault="003E2E91" w:rsidP="003E2E91">
      <w:pPr>
        <w:spacing w:before="120" w:after="120"/>
        <w:rPr>
          <w:rFonts w:ascii="Arial" w:eastAsia="Batang" w:hAnsi="Arial" w:cs="Arial"/>
          <w:sz w:val="20"/>
          <w:szCs w:val="20"/>
          <w:lang w:eastAsia="ko-KR"/>
        </w:rPr>
      </w:pPr>
    </w:p>
    <w:p w14:paraId="50E8DE81" w14:textId="77777777" w:rsidR="003F7159" w:rsidRPr="00A810DE" w:rsidRDefault="003F7159" w:rsidP="003E2E91">
      <w:pPr>
        <w:spacing w:before="120" w:after="120"/>
        <w:rPr>
          <w:rFonts w:ascii="Arial" w:eastAsia="Batang" w:hAnsi="Arial" w:cs="Arial"/>
          <w:sz w:val="20"/>
          <w:szCs w:val="20"/>
          <w:lang w:eastAsia="ko-KR"/>
        </w:rPr>
      </w:pPr>
    </w:p>
    <w:p w14:paraId="10ACD468" w14:textId="77777777" w:rsidR="003F7159" w:rsidRPr="00A810DE" w:rsidRDefault="003F7159" w:rsidP="003E2E91">
      <w:pPr>
        <w:spacing w:before="120" w:after="120"/>
        <w:rPr>
          <w:rFonts w:ascii="Arial" w:eastAsia="Batang" w:hAnsi="Arial" w:cs="Arial"/>
          <w:sz w:val="20"/>
          <w:szCs w:val="20"/>
          <w:lang w:eastAsia="ko-KR"/>
        </w:rPr>
      </w:pPr>
    </w:p>
    <w:p w14:paraId="515D4F94" w14:textId="77777777" w:rsidR="003F7159" w:rsidRPr="00A810DE" w:rsidRDefault="003F7159" w:rsidP="003E2E91">
      <w:pPr>
        <w:spacing w:before="120" w:after="120"/>
        <w:rPr>
          <w:rFonts w:ascii="Arial" w:eastAsia="Batang" w:hAnsi="Arial" w:cs="Arial"/>
          <w:sz w:val="20"/>
          <w:szCs w:val="20"/>
          <w:lang w:eastAsia="ko-KR"/>
        </w:rPr>
      </w:pPr>
    </w:p>
    <w:p w14:paraId="03C2CAA5" w14:textId="77777777" w:rsidR="003F7159" w:rsidRPr="00A810DE" w:rsidRDefault="003F7159" w:rsidP="003E2E91">
      <w:pPr>
        <w:spacing w:before="120" w:after="120"/>
        <w:rPr>
          <w:rFonts w:ascii="Arial" w:eastAsia="Batang" w:hAnsi="Arial" w:cs="Arial"/>
          <w:sz w:val="20"/>
          <w:szCs w:val="20"/>
          <w:lang w:eastAsia="ko-KR"/>
        </w:rPr>
      </w:pPr>
    </w:p>
    <w:p w14:paraId="62E4C24E" w14:textId="77777777" w:rsidR="003E2E91" w:rsidRPr="00A810DE" w:rsidRDefault="003E2E91" w:rsidP="00A0707B">
      <w:pPr>
        <w:spacing w:line="276" w:lineRule="auto"/>
        <w:jc w:val="both"/>
        <w:rPr>
          <w:rFonts w:ascii="Arial" w:eastAsia="Batang" w:hAnsi="Arial" w:cs="Arial"/>
          <w:b/>
          <w:sz w:val="20"/>
          <w:szCs w:val="20"/>
          <w:lang w:eastAsia="ko-KR"/>
        </w:rPr>
      </w:pPr>
      <w:r w:rsidRPr="00A810DE">
        <w:rPr>
          <w:rFonts w:ascii="Arial" w:eastAsia="Batang" w:hAnsi="Arial" w:cs="Arial"/>
          <w:b/>
          <w:sz w:val="20"/>
          <w:szCs w:val="20"/>
          <w:lang w:eastAsia="ko-KR"/>
        </w:rPr>
        <w:t>Opomba: Predmetno soglasje podizvajalca se predloži v ponudbi v kolikor podizvajalec v skladu z določbo 5. odstavka 94. člena ZJN-3 zahteva neposredno plačilo s strani naročnika.</w:t>
      </w:r>
    </w:p>
    <w:p w14:paraId="7CFF042C" w14:textId="77777777" w:rsidR="00EF6FDA" w:rsidRPr="00A810DE" w:rsidRDefault="00EF6FDA" w:rsidP="003E2E91">
      <w:pPr>
        <w:spacing w:line="276" w:lineRule="auto"/>
        <w:rPr>
          <w:rFonts w:ascii="Arial" w:eastAsia="Batang" w:hAnsi="Arial" w:cs="Arial"/>
          <w:b/>
          <w:sz w:val="20"/>
          <w:szCs w:val="20"/>
          <w:lang w:eastAsia="ko-KR"/>
        </w:rPr>
      </w:pPr>
    </w:p>
    <w:p w14:paraId="5E500405" w14:textId="77777777" w:rsidR="00EF6FDA" w:rsidRPr="00A810DE" w:rsidRDefault="00EF6FDA" w:rsidP="003E2E91">
      <w:pPr>
        <w:spacing w:line="276" w:lineRule="auto"/>
        <w:rPr>
          <w:rFonts w:ascii="Arial" w:eastAsia="Batang" w:hAnsi="Arial" w:cs="Arial"/>
          <w:b/>
          <w:sz w:val="20"/>
          <w:szCs w:val="20"/>
          <w:lang w:eastAsia="ko-KR"/>
        </w:rPr>
      </w:pPr>
    </w:p>
    <w:p w14:paraId="3EB70D5B" w14:textId="77777777" w:rsidR="00EF6FDA" w:rsidRPr="00A810DE" w:rsidRDefault="00EF6FDA" w:rsidP="003E2E91">
      <w:pPr>
        <w:spacing w:line="276" w:lineRule="auto"/>
        <w:rPr>
          <w:rFonts w:ascii="Arial" w:eastAsia="Batang" w:hAnsi="Arial" w:cs="Arial"/>
          <w:b/>
          <w:sz w:val="20"/>
          <w:szCs w:val="20"/>
          <w:lang w:eastAsia="ko-KR"/>
        </w:rPr>
      </w:pPr>
    </w:p>
    <w:p w14:paraId="0F883839" w14:textId="77777777" w:rsidR="00EF6FDA" w:rsidRPr="00A810DE" w:rsidRDefault="00EF6FDA" w:rsidP="003E2E91">
      <w:pPr>
        <w:spacing w:line="276" w:lineRule="auto"/>
        <w:rPr>
          <w:rFonts w:ascii="Arial" w:eastAsia="Batang" w:hAnsi="Arial" w:cs="Arial"/>
          <w:b/>
          <w:sz w:val="20"/>
          <w:szCs w:val="20"/>
          <w:lang w:eastAsia="ko-KR"/>
        </w:rPr>
      </w:pPr>
    </w:p>
    <w:p w14:paraId="12DC4E5F" w14:textId="77777777" w:rsidR="00283CC0" w:rsidRPr="00A810DE" w:rsidRDefault="00283CC0" w:rsidP="003E2E91">
      <w:pPr>
        <w:spacing w:line="276" w:lineRule="auto"/>
        <w:rPr>
          <w:rFonts w:ascii="Arial" w:eastAsia="Batang" w:hAnsi="Arial" w:cs="Arial"/>
          <w:b/>
          <w:sz w:val="20"/>
          <w:szCs w:val="20"/>
          <w:lang w:eastAsia="ko-KR"/>
        </w:rPr>
      </w:pPr>
    </w:p>
    <w:p w14:paraId="28B74205" w14:textId="77777777" w:rsidR="00283CC0" w:rsidRPr="00A810DE" w:rsidRDefault="00283CC0" w:rsidP="003E2E91">
      <w:pPr>
        <w:spacing w:line="276" w:lineRule="auto"/>
        <w:rPr>
          <w:rFonts w:ascii="Arial" w:eastAsia="Batang" w:hAnsi="Arial" w:cs="Arial"/>
          <w:b/>
          <w:sz w:val="20"/>
          <w:szCs w:val="20"/>
          <w:lang w:eastAsia="ko-KR"/>
        </w:rPr>
      </w:pPr>
    </w:p>
    <w:p w14:paraId="196C7370" w14:textId="77777777" w:rsidR="00283CC0" w:rsidRPr="00A810DE" w:rsidRDefault="00283CC0" w:rsidP="003E2E91">
      <w:pPr>
        <w:spacing w:line="276" w:lineRule="auto"/>
        <w:rPr>
          <w:rFonts w:ascii="Arial" w:eastAsia="Batang" w:hAnsi="Arial" w:cs="Arial"/>
          <w:b/>
          <w:sz w:val="20"/>
          <w:szCs w:val="20"/>
          <w:lang w:eastAsia="ko-KR"/>
        </w:rPr>
      </w:pPr>
    </w:p>
    <w:p w14:paraId="70955D50" w14:textId="77777777" w:rsidR="00283CC0" w:rsidRPr="00A810DE" w:rsidRDefault="00283CC0" w:rsidP="003E2E91">
      <w:pPr>
        <w:spacing w:line="276" w:lineRule="auto"/>
        <w:rPr>
          <w:rFonts w:ascii="Arial" w:eastAsia="Batang" w:hAnsi="Arial" w:cs="Arial"/>
          <w:b/>
          <w:sz w:val="20"/>
          <w:szCs w:val="20"/>
          <w:lang w:eastAsia="ko-KR"/>
        </w:rPr>
      </w:pPr>
    </w:p>
    <w:p w14:paraId="77E1A637" w14:textId="77777777" w:rsidR="00EF6FDA" w:rsidRPr="00A810DE" w:rsidRDefault="00EF6FDA" w:rsidP="003E2E91">
      <w:pPr>
        <w:spacing w:line="276" w:lineRule="auto"/>
        <w:rPr>
          <w:rFonts w:ascii="Arial" w:eastAsia="Batang" w:hAnsi="Arial" w:cs="Arial"/>
          <w:b/>
          <w:sz w:val="20"/>
          <w:szCs w:val="20"/>
          <w:lang w:eastAsia="ko-KR"/>
        </w:rPr>
      </w:pPr>
    </w:p>
    <w:p w14:paraId="26B27F12" w14:textId="77777777" w:rsidR="00EF6FDA" w:rsidRPr="00A810DE" w:rsidRDefault="00EF6FDA" w:rsidP="003E2E91">
      <w:pPr>
        <w:spacing w:line="276" w:lineRule="auto"/>
        <w:rPr>
          <w:rFonts w:ascii="Arial" w:eastAsia="Batang" w:hAnsi="Arial" w:cs="Arial"/>
          <w:b/>
          <w:sz w:val="20"/>
          <w:szCs w:val="20"/>
          <w:lang w:eastAsia="ko-KR"/>
        </w:rPr>
      </w:pPr>
    </w:p>
    <w:p w14:paraId="28C1AF61" w14:textId="6500E161" w:rsidR="003E2E91" w:rsidRPr="00A810DE" w:rsidRDefault="003F7159" w:rsidP="00F32528">
      <w:pPr>
        <w:pStyle w:val="Naslov2"/>
        <w:rPr>
          <w:i w:val="0"/>
          <w:sz w:val="20"/>
          <w:szCs w:val="20"/>
        </w:rPr>
      </w:pPr>
      <w:bookmarkStart w:id="45" w:name="_Toc453065389"/>
      <w:bookmarkStart w:id="46" w:name="_Toc492474477"/>
      <w:bookmarkStart w:id="47" w:name="_Toc514231617"/>
      <w:bookmarkStart w:id="48" w:name="_Toc514231952"/>
      <w:bookmarkStart w:id="49" w:name="_Toc516144211"/>
      <w:bookmarkStart w:id="50" w:name="_Toc532533804"/>
      <w:bookmarkStart w:id="51" w:name="_Toc57805106"/>
      <w:bookmarkStart w:id="52" w:name="_Toc127426870"/>
      <w:r w:rsidRPr="00A810DE">
        <w:rPr>
          <w:i w:val="0"/>
          <w:sz w:val="20"/>
          <w:szCs w:val="20"/>
        </w:rPr>
        <w:lastRenderedPageBreak/>
        <w:t>O</w:t>
      </w:r>
      <w:r w:rsidR="003E2E91" w:rsidRPr="00A810DE">
        <w:rPr>
          <w:i w:val="0"/>
          <w:sz w:val="20"/>
          <w:szCs w:val="20"/>
        </w:rPr>
        <w:t>brazec</w:t>
      </w:r>
      <w:bookmarkEnd w:id="45"/>
      <w:bookmarkEnd w:id="46"/>
      <w:bookmarkEnd w:id="47"/>
      <w:bookmarkEnd w:id="48"/>
      <w:bookmarkEnd w:id="49"/>
      <w:bookmarkEnd w:id="50"/>
      <w:r w:rsidR="000B37E4" w:rsidRPr="00A810DE">
        <w:rPr>
          <w:i w:val="0"/>
          <w:sz w:val="20"/>
          <w:szCs w:val="20"/>
        </w:rPr>
        <w:t xml:space="preserve"> </w:t>
      </w:r>
      <w:r w:rsidR="005770B5" w:rsidRPr="00A810DE">
        <w:rPr>
          <w:i w:val="0"/>
          <w:sz w:val="20"/>
          <w:szCs w:val="20"/>
        </w:rPr>
        <w:t>1</w:t>
      </w:r>
      <w:bookmarkEnd w:id="51"/>
      <w:bookmarkEnd w:id="52"/>
      <w:r w:rsidR="005A607C" w:rsidRPr="00A810DE">
        <w:rPr>
          <w:i w:val="0"/>
          <w:sz w:val="20"/>
          <w:szCs w:val="20"/>
        </w:rPr>
        <w:t>2</w:t>
      </w:r>
    </w:p>
    <w:p w14:paraId="2971EDE9"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12C0DD09"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PONUDNIK:</w:t>
      </w:r>
    </w:p>
    <w:p w14:paraId="0BEC7080"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08A483E5" w14:textId="77777777" w:rsidR="003E2E91" w:rsidRPr="00A810DE" w:rsidRDefault="003E2E91" w:rsidP="0096694E">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2A648DCF" w14:textId="77777777" w:rsidR="003E2E91" w:rsidRPr="00A810DE" w:rsidRDefault="003E2E91" w:rsidP="003E2E91">
      <w:pPr>
        <w:spacing w:before="120"/>
        <w:jc w:val="both"/>
        <w:rPr>
          <w:rFonts w:ascii="Arial" w:hAnsi="Arial" w:cs="Arial"/>
          <w:noProof/>
          <w:sz w:val="20"/>
          <w:szCs w:val="20"/>
          <w:u w:val="dotted"/>
        </w:rPr>
      </w:pP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r w:rsidRPr="00A810DE">
        <w:rPr>
          <w:rFonts w:ascii="Arial" w:hAnsi="Arial" w:cs="Arial"/>
          <w:noProof/>
          <w:sz w:val="20"/>
          <w:szCs w:val="20"/>
          <w:u w:val="dotted"/>
        </w:rPr>
        <w:tab/>
      </w:r>
    </w:p>
    <w:p w14:paraId="6EA0F8B7"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30727F5D" w14:textId="77777777" w:rsidR="003E2E91" w:rsidRPr="00A810DE" w:rsidRDefault="003E2E91" w:rsidP="003E2E91">
      <w:pPr>
        <w:autoSpaceDE w:val="0"/>
        <w:autoSpaceDN w:val="0"/>
        <w:adjustRightInd w:val="0"/>
        <w:spacing w:before="120"/>
        <w:jc w:val="center"/>
        <w:rPr>
          <w:rFonts w:ascii="Arial" w:eastAsia="Batang" w:hAnsi="Arial" w:cs="Arial"/>
          <w:b/>
          <w:sz w:val="20"/>
          <w:szCs w:val="20"/>
          <w:lang w:eastAsia="ko-KR"/>
        </w:rPr>
      </w:pPr>
      <w:r w:rsidRPr="00A810DE">
        <w:rPr>
          <w:rFonts w:ascii="Arial" w:eastAsia="Batang" w:hAnsi="Arial" w:cs="Arial"/>
          <w:b/>
          <w:sz w:val="20"/>
          <w:szCs w:val="20"/>
          <w:lang w:eastAsia="ko-KR"/>
        </w:rPr>
        <w:t>SEZNAM PODIZVAJALCEV</w:t>
      </w:r>
    </w:p>
    <w:p w14:paraId="338CE86E" w14:textId="77777777" w:rsidR="003E2E91" w:rsidRPr="00A810DE" w:rsidRDefault="003E2E91" w:rsidP="003E2E91">
      <w:pPr>
        <w:autoSpaceDE w:val="0"/>
        <w:autoSpaceDN w:val="0"/>
        <w:adjustRightInd w:val="0"/>
        <w:spacing w:before="120"/>
        <w:jc w:val="both"/>
        <w:rPr>
          <w:rFonts w:ascii="Arial" w:eastAsia="Batang" w:hAnsi="Arial" w:cs="Arial"/>
          <w:b/>
          <w:sz w:val="20"/>
          <w:szCs w:val="20"/>
          <w:lang w:eastAsia="ko-KR"/>
        </w:rPr>
      </w:pPr>
    </w:p>
    <w:p w14:paraId="3FBD8F0A" w14:textId="46E3618D" w:rsidR="003E2E91" w:rsidRPr="00A810DE" w:rsidRDefault="003E2E91" w:rsidP="00A0707B">
      <w:pPr>
        <w:autoSpaceDE w:val="0"/>
        <w:autoSpaceDN w:val="0"/>
        <w:adjustRightInd w:val="0"/>
        <w:spacing w:before="120"/>
        <w:jc w:val="both"/>
        <w:rPr>
          <w:rFonts w:ascii="Arial" w:eastAsia="Batang" w:hAnsi="Arial" w:cs="Arial"/>
          <w:b/>
          <w:bCs/>
          <w:sz w:val="20"/>
          <w:szCs w:val="20"/>
          <w:lang w:eastAsia="ko-KR"/>
        </w:rPr>
      </w:pPr>
      <w:r w:rsidRPr="00A810DE">
        <w:rPr>
          <w:rFonts w:ascii="Arial" w:eastAsia="Batang" w:hAnsi="Arial" w:cs="Arial"/>
          <w:sz w:val="20"/>
          <w:szCs w:val="20"/>
          <w:lang w:eastAsia="ko-KR"/>
        </w:rPr>
        <w:t xml:space="preserve">Predmet javnega naročila: </w:t>
      </w:r>
      <w:r w:rsidRPr="00A810DE">
        <w:rPr>
          <w:rFonts w:ascii="Arial" w:eastAsia="Batang" w:hAnsi="Arial" w:cs="Arial"/>
          <w:b/>
          <w:bCs/>
          <w:sz w:val="20"/>
          <w:szCs w:val="20"/>
          <w:lang w:eastAsia="ko-KR"/>
        </w:rPr>
        <w:t>»</w:t>
      </w:r>
      <w:r w:rsidR="005A607C" w:rsidRPr="00A810DE">
        <w:rPr>
          <w:rFonts w:ascii="Arial" w:hAnsi="Arial" w:cs="Arial"/>
          <w:b/>
          <w:bCs/>
          <w:sz w:val="20"/>
          <w:szCs w:val="20"/>
        </w:rPr>
        <w:t>Popravilo IGBT modulov</w:t>
      </w:r>
      <w:r w:rsidRPr="00A810DE">
        <w:rPr>
          <w:rFonts w:ascii="Arial" w:eastAsia="Batang" w:hAnsi="Arial" w:cs="Arial"/>
          <w:b/>
          <w:bCs/>
          <w:sz w:val="20"/>
          <w:szCs w:val="20"/>
          <w:lang w:eastAsia="ko-KR"/>
        </w:rPr>
        <w:t>«</w:t>
      </w:r>
    </w:p>
    <w:p w14:paraId="66254C9F"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4139"/>
      </w:tblGrid>
      <w:tr w:rsidR="00A810DE" w:rsidRPr="00A810DE" w14:paraId="376E1B39" w14:textId="77777777" w:rsidTr="00C65055">
        <w:trPr>
          <w:trHeight w:val="340"/>
        </w:trPr>
        <w:tc>
          <w:tcPr>
            <w:tcW w:w="2806" w:type="dxa"/>
            <w:tcBorders>
              <w:top w:val="single" w:sz="4" w:space="0" w:color="auto"/>
              <w:bottom w:val="single" w:sz="4" w:space="0" w:color="auto"/>
            </w:tcBorders>
            <w:vAlign w:val="center"/>
          </w:tcPr>
          <w:p w14:paraId="3FF94F5F"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Naziv in naslov podizvajalca</w:t>
            </w:r>
          </w:p>
        </w:tc>
        <w:tc>
          <w:tcPr>
            <w:tcW w:w="3545" w:type="dxa"/>
            <w:tcBorders>
              <w:top w:val="single" w:sz="4" w:space="0" w:color="auto"/>
              <w:bottom w:val="single" w:sz="4" w:space="0" w:color="auto"/>
            </w:tcBorders>
            <w:vAlign w:val="center"/>
          </w:tcPr>
          <w:p w14:paraId="5A66C0A8"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Vrsta del oz. vsak del javnega naročila, ki ga bo izvedel</w:t>
            </w:r>
          </w:p>
        </w:tc>
        <w:tc>
          <w:tcPr>
            <w:tcW w:w="4139" w:type="dxa"/>
            <w:tcBorders>
              <w:top w:val="single" w:sz="4" w:space="0" w:color="auto"/>
              <w:bottom w:val="single" w:sz="4" w:space="0" w:color="auto"/>
            </w:tcBorders>
            <w:vAlign w:val="center"/>
          </w:tcPr>
          <w:p w14:paraId="32F9E25F"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r w:rsidRPr="00A810DE">
              <w:rPr>
                <w:rFonts w:ascii="Arial" w:eastAsia="Batang" w:hAnsi="Arial" w:cs="Arial"/>
                <w:sz w:val="20"/>
                <w:szCs w:val="20"/>
                <w:lang w:eastAsia="ko-KR"/>
              </w:rPr>
              <w:t>Vrednost (v EUR z DDV) in delež (v %):</w:t>
            </w:r>
          </w:p>
        </w:tc>
      </w:tr>
      <w:tr w:rsidR="00A810DE" w:rsidRPr="00A810DE" w14:paraId="5EC81559" w14:textId="77777777" w:rsidTr="00C65055">
        <w:tblPrEx>
          <w:tblCellMar>
            <w:left w:w="70" w:type="dxa"/>
            <w:right w:w="70" w:type="dxa"/>
          </w:tblCellMar>
          <w:tblLook w:val="0000" w:firstRow="0" w:lastRow="0" w:firstColumn="0" w:lastColumn="0" w:noHBand="0" w:noVBand="0"/>
        </w:tblPrEx>
        <w:trPr>
          <w:trHeight w:val="438"/>
        </w:trPr>
        <w:tc>
          <w:tcPr>
            <w:tcW w:w="2806" w:type="dxa"/>
          </w:tcPr>
          <w:p w14:paraId="161722D7"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10A05060" w14:textId="77777777" w:rsidR="003E2E91" w:rsidRPr="00A810DE" w:rsidRDefault="003E2E91" w:rsidP="003E2E91">
            <w:pPr>
              <w:rPr>
                <w:rFonts w:ascii="Arial" w:eastAsia="Batang" w:hAnsi="Arial" w:cs="Arial"/>
                <w:sz w:val="20"/>
                <w:szCs w:val="20"/>
                <w:lang w:eastAsia="ko-KR"/>
              </w:rPr>
            </w:pPr>
          </w:p>
          <w:p w14:paraId="7138242D"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1D0C01F" w14:textId="77777777" w:rsidR="003E2E91" w:rsidRPr="00A810DE" w:rsidRDefault="003E2E91" w:rsidP="003E2E91">
            <w:pPr>
              <w:rPr>
                <w:rFonts w:ascii="Arial" w:eastAsia="Batang" w:hAnsi="Arial" w:cs="Arial"/>
                <w:sz w:val="20"/>
                <w:szCs w:val="20"/>
                <w:lang w:eastAsia="ko-KR"/>
              </w:rPr>
            </w:pPr>
          </w:p>
          <w:p w14:paraId="10671CC9"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r>
      <w:tr w:rsidR="00A810DE" w:rsidRPr="00A810DE" w14:paraId="5600C4ED" w14:textId="77777777" w:rsidTr="00C65055">
        <w:tblPrEx>
          <w:tblCellMar>
            <w:left w:w="70" w:type="dxa"/>
            <w:right w:w="70" w:type="dxa"/>
          </w:tblCellMar>
          <w:tblLook w:val="0000" w:firstRow="0" w:lastRow="0" w:firstColumn="0" w:lastColumn="0" w:noHBand="0" w:noVBand="0"/>
        </w:tblPrEx>
        <w:trPr>
          <w:trHeight w:val="627"/>
        </w:trPr>
        <w:tc>
          <w:tcPr>
            <w:tcW w:w="2806" w:type="dxa"/>
          </w:tcPr>
          <w:p w14:paraId="3CE7D85D"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3545" w:type="dxa"/>
          </w:tcPr>
          <w:p w14:paraId="25644A3E"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1380F9ED"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r>
      <w:tr w:rsidR="00A810DE" w:rsidRPr="00A810DE" w14:paraId="2A678273" w14:textId="77777777" w:rsidTr="00C65055">
        <w:tblPrEx>
          <w:tblCellMar>
            <w:left w:w="70" w:type="dxa"/>
            <w:right w:w="70" w:type="dxa"/>
          </w:tblCellMar>
          <w:tblLook w:val="0000" w:firstRow="0" w:lastRow="0" w:firstColumn="0" w:lastColumn="0" w:noHBand="0" w:noVBand="0"/>
        </w:tblPrEx>
        <w:trPr>
          <w:trHeight w:val="693"/>
        </w:trPr>
        <w:tc>
          <w:tcPr>
            <w:tcW w:w="2806" w:type="dxa"/>
          </w:tcPr>
          <w:p w14:paraId="768F8B0A" w14:textId="77777777" w:rsidR="003E2E91" w:rsidRPr="00A810DE" w:rsidRDefault="003E2E91" w:rsidP="003E2E91">
            <w:pPr>
              <w:autoSpaceDE w:val="0"/>
              <w:autoSpaceDN w:val="0"/>
              <w:adjustRightInd w:val="0"/>
              <w:spacing w:before="120"/>
              <w:jc w:val="center"/>
              <w:rPr>
                <w:rFonts w:ascii="Arial" w:eastAsia="Batang" w:hAnsi="Arial" w:cs="Arial"/>
                <w:b/>
                <w:strike/>
                <w:sz w:val="20"/>
                <w:szCs w:val="20"/>
                <w:lang w:eastAsia="ko-KR"/>
              </w:rPr>
            </w:pPr>
          </w:p>
        </w:tc>
        <w:tc>
          <w:tcPr>
            <w:tcW w:w="3545" w:type="dxa"/>
          </w:tcPr>
          <w:p w14:paraId="7BD601C1"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c>
          <w:tcPr>
            <w:tcW w:w="4139" w:type="dxa"/>
          </w:tcPr>
          <w:p w14:paraId="5C0E4485" w14:textId="77777777" w:rsidR="003E2E91" w:rsidRPr="00A810DE" w:rsidRDefault="003E2E91" w:rsidP="003E2E91">
            <w:pPr>
              <w:autoSpaceDE w:val="0"/>
              <w:autoSpaceDN w:val="0"/>
              <w:adjustRightInd w:val="0"/>
              <w:spacing w:before="120"/>
              <w:jc w:val="center"/>
              <w:rPr>
                <w:rFonts w:ascii="Arial" w:eastAsia="Batang" w:hAnsi="Arial" w:cs="Arial"/>
                <w:sz w:val="20"/>
                <w:szCs w:val="20"/>
                <w:lang w:eastAsia="ko-KR"/>
              </w:rPr>
            </w:pPr>
          </w:p>
        </w:tc>
      </w:tr>
    </w:tbl>
    <w:p w14:paraId="60045157" w14:textId="77777777" w:rsidR="003E2E91" w:rsidRPr="00A810DE" w:rsidRDefault="003E2E91" w:rsidP="003E2E91">
      <w:pPr>
        <w:autoSpaceDE w:val="0"/>
        <w:autoSpaceDN w:val="0"/>
        <w:adjustRightInd w:val="0"/>
        <w:spacing w:before="120"/>
        <w:rPr>
          <w:rFonts w:ascii="Arial" w:eastAsia="Batang" w:hAnsi="Arial" w:cs="Arial"/>
          <w:sz w:val="20"/>
          <w:szCs w:val="20"/>
          <w:lang w:eastAsia="ko-KR"/>
        </w:rPr>
      </w:pPr>
    </w:p>
    <w:p w14:paraId="20B14F19" w14:textId="77777777" w:rsidR="003E2E91" w:rsidRPr="00A810DE"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4D34396A" w14:textId="77777777" w:rsidR="003E2E91" w:rsidRPr="00A810DE"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78B6E59" w14:textId="77777777" w:rsidR="003E2E91" w:rsidRPr="00A810DE" w:rsidRDefault="003E2E91" w:rsidP="003E2E91">
      <w:pPr>
        <w:rPr>
          <w:rFonts w:ascii="Arial" w:hAnsi="Arial" w:cs="Arial"/>
          <w:noProof/>
          <w:sz w:val="20"/>
          <w:szCs w:val="20"/>
        </w:rPr>
      </w:pPr>
      <w:r w:rsidRPr="00A810DE">
        <w:rPr>
          <w:rFonts w:ascii="Arial" w:hAnsi="Arial" w:cs="Arial"/>
          <w:noProof/>
          <w:sz w:val="20"/>
          <w:szCs w:val="20"/>
        </w:rPr>
        <w:t>Kraj in datum:</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Žig:</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Podpis ponudnika:</w:t>
      </w:r>
    </w:p>
    <w:p w14:paraId="6B153A2D" w14:textId="77777777" w:rsidR="003E2E91" w:rsidRPr="00A810DE" w:rsidRDefault="003E2E91" w:rsidP="003E2E91">
      <w:pPr>
        <w:autoSpaceDE w:val="0"/>
        <w:autoSpaceDN w:val="0"/>
        <w:adjustRightInd w:val="0"/>
        <w:spacing w:before="120"/>
        <w:rPr>
          <w:rFonts w:ascii="Arial" w:eastAsia="Batang" w:hAnsi="Arial" w:cs="Arial"/>
          <w:b/>
          <w:strike/>
          <w:sz w:val="20"/>
          <w:szCs w:val="20"/>
          <w:lang w:eastAsia="ko-KR"/>
        </w:rPr>
      </w:pPr>
    </w:p>
    <w:p w14:paraId="2865B521" w14:textId="77777777" w:rsidR="00B40E2F" w:rsidRPr="00A810DE" w:rsidRDefault="00B40E2F" w:rsidP="00B40E2F">
      <w:pPr>
        <w:pStyle w:val="Noga"/>
        <w:tabs>
          <w:tab w:val="clear" w:pos="4536"/>
          <w:tab w:val="clear" w:pos="9072"/>
        </w:tabs>
        <w:rPr>
          <w:rFonts w:ascii="Arial" w:hAnsi="Arial" w:cs="Arial"/>
          <w:b/>
          <w:szCs w:val="20"/>
        </w:rPr>
      </w:pPr>
    </w:p>
    <w:p w14:paraId="55044289" w14:textId="5A98ED5F" w:rsidR="00E27AC6" w:rsidRPr="00A810DE" w:rsidRDefault="005B1108" w:rsidP="00D02B51">
      <w:pPr>
        <w:autoSpaceDE w:val="0"/>
        <w:autoSpaceDN w:val="0"/>
        <w:adjustRightInd w:val="0"/>
        <w:rPr>
          <w:rFonts w:ascii="Arial" w:hAnsi="Arial" w:cs="Arial"/>
          <w:sz w:val="20"/>
          <w:szCs w:val="20"/>
        </w:rPr>
      </w:pPr>
      <w:r w:rsidRPr="00A810DE">
        <w:rPr>
          <w:rFonts w:ascii="Arial" w:hAnsi="Arial" w:cs="Arial"/>
          <w:sz w:val="20"/>
          <w:szCs w:val="20"/>
        </w:rPr>
        <w:br w:type="page"/>
      </w:r>
      <w:r w:rsidR="000B37E4" w:rsidRPr="00A810DE">
        <w:rPr>
          <w:rFonts w:ascii="Arial" w:eastAsia="Batang" w:hAnsi="Arial" w:cs="Arial"/>
          <w:b/>
          <w:sz w:val="20"/>
          <w:szCs w:val="20"/>
          <w:lang w:eastAsia="ko-KR"/>
        </w:rPr>
        <w:lastRenderedPageBreak/>
        <w:t>Obrazec 1</w:t>
      </w:r>
      <w:r w:rsidR="005A607C" w:rsidRPr="00A810DE">
        <w:rPr>
          <w:rFonts w:ascii="Arial" w:eastAsia="Batang" w:hAnsi="Arial" w:cs="Arial"/>
          <w:b/>
          <w:sz w:val="20"/>
          <w:szCs w:val="20"/>
          <w:lang w:eastAsia="ko-KR"/>
        </w:rPr>
        <w:t>3</w:t>
      </w:r>
    </w:p>
    <w:p w14:paraId="4C6F6BB6" w14:textId="77777777" w:rsidR="00BD4FF8" w:rsidRPr="00A810DE" w:rsidRDefault="00BD4FF8" w:rsidP="00BD4FF8">
      <w:pPr>
        <w:rPr>
          <w:rFonts w:ascii="Arial" w:eastAsia="Batang" w:hAnsi="Arial" w:cs="Arial"/>
          <w:sz w:val="20"/>
          <w:szCs w:val="20"/>
          <w:lang w:eastAsia="ko-KR"/>
        </w:rPr>
      </w:pPr>
    </w:p>
    <w:p w14:paraId="6983F36A" w14:textId="77777777" w:rsidR="00BD4FF8" w:rsidRPr="00A810DE" w:rsidRDefault="00BD4FF8" w:rsidP="00BD4FF8">
      <w:pPr>
        <w:jc w:val="center"/>
        <w:rPr>
          <w:rFonts w:ascii="Arial" w:hAnsi="Arial" w:cs="Arial"/>
          <w:b/>
          <w:sz w:val="20"/>
          <w:szCs w:val="20"/>
        </w:rPr>
      </w:pPr>
      <w:r w:rsidRPr="00A810DE">
        <w:rPr>
          <w:rFonts w:ascii="Arial" w:hAnsi="Arial" w:cs="Arial"/>
          <w:b/>
          <w:sz w:val="20"/>
          <w:szCs w:val="20"/>
        </w:rPr>
        <w:t>REFERENCE PONUDNIKA</w:t>
      </w:r>
    </w:p>
    <w:p w14:paraId="061E2299" w14:textId="77777777" w:rsidR="00BD4FF8" w:rsidRPr="00A810DE" w:rsidRDefault="00BD4FF8" w:rsidP="00BD4FF8">
      <w:pPr>
        <w:jc w:val="center"/>
        <w:rPr>
          <w:rFonts w:ascii="Arial" w:hAnsi="Arial" w:cs="Arial"/>
          <w:b/>
          <w:sz w:val="20"/>
          <w:szCs w:val="20"/>
        </w:rPr>
      </w:pPr>
    </w:p>
    <w:p w14:paraId="4D21E913" w14:textId="77777777" w:rsidR="00BD4FF8" w:rsidRPr="00A810DE" w:rsidRDefault="00BD4FF8" w:rsidP="00BD4FF8">
      <w:pPr>
        <w:jc w:val="center"/>
        <w:rPr>
          <w:rFonts w:ascii="Arial" w:hAnsi="Arial" w:cs="Arial"/>
          <w:sz w:val="20"/>
          <w:szCs w:val="20"/>
        </w:rPr>
      </w:pPr>
    </w:p>
    <w:p w14:paraId="79CA16CB" w14:textId="77777777" w:rsidR="00B9641E" w:rsidRPr="00A810DE" w:rsidRDefault="00B9641E" w:rsidP="00B9641E">
      <w:pPr>
        <w:autoSpaceDE w:val="0"/>
        <w:autoSpaceDN w:val="0"/>
        <w:adjustRightInd w:val="0"/>
        <w:spacing w:after="160" w:line="252" w:lineRule="auto"/>
        <w:jc w:val="both"/>
        <w:rPr>
          <w:rFonts w:ascii="Arial" w:hAnsi="Arial" w:cs="Arial"/>
          <w:noProof/>
          <w:sz w:val="20"/>
          <w:szCs w:val="20"/>
        </w:rPr>
      </w:pPr>
      <w:r w:rsidRPr="00A810DE">
        <w:rPr>
          <w:rFonts w:ascii="Arial" w:hAnsi="Arial" w:cs="Arial"/>
          <w:noProof/>
          <w:sz w:val="20"/>
          <w:szCs w:val="20"/>
        </w:rPr>
        <w:t>PONUDNIK/GOSPODARSKI SUBJEKT:</w:t>
      </w:r>
    </w:p>
    <w:p w14:paraId="58D9586A" w14:textId="77777777" w:rsidR="00B9641E" w:rsidRPr="00A810DE" w:rsidRDefault="00B9641E" w:rsidP="00B9641E">
      <w:pPr>
        <w:spacing w:before="120" w:after="160" w:line="252" w:lineRule="auto"/>
        <w:jc w:val="both"/>
        <w:rPr>
          <w:rFonts w:ascii="Arial" w:hAnsi="Arial" w:cs="Arial"/>
          <w:noProof/>
          <w:sz w:val="20"/>
          <w:szCs w:val="20"/>
        </w:rPr>
      </w:pPr>
      <w:r w:rsidRPr="00A810DE">
        <w:rPr>
          <w:rFonts w:ascii="Arial" w:hAnsi="Arial" w:cs="Arial"/>
          <w:noProof/>
          <w:sz w:val="20"/>
          <w:szCs w:val="20"/>
        </w:rPr>
        <w:t>____________________</w:t>
      </w:r>
    </w:p>
    <w:p w14:paraId="2521BF4A" w14:textId="77777777" w:rsidR="00B9641E" w:rsidRPr="00A810DE" w:rsidRDefault="00B9641E" w:rsidP="00B9641E">
      <w:pPr>
        <w:spacing w:before="120" w:after="160" w:line="252" w:lineRule="auto"/>
        <w:jc w:val="both"/>
        <w:rPr>
          <w:rFonts w:ascii="Arial" w:hAnsi="Arial" w:cs="Arial"/>
          <w:noProof/>
          <w:sz w:val="20"/>
          <w:szCs w:val="20"/>
        </w:rPr>
      </w:pPr>
      <w:r w:rsidRPr="00A810DE">
        <w:rPr>
          <w:rFonts w:ascii="Arial" w:hAnsi="Arial" w:cs="Arial"/>
          <w:noProof/>
          <w:sz w:val="20"/>
          <w:szCs w:val="20"/>
        </w:rPr>
        <w:t>____________________</w:t>
      </w:r>
    </w:p>
    <w:p w14:paraId="0F003FCB" w14:textId="17F741A1" w:rsidR="00B9641E" w:rsidRPr="00A810DE" w:rsidRDefault="00EE4449" w:rsidP="00B9641E">
      <w:pPr>
        <w:spacing w:before="120"/>
        <w:jc w:val="both"/>
        <w:rPr>
          <w:rFonts w:ascii="Arial" w:hAnsi="Arial" w:cs="Arial"/>
          <w:noProof/>
          <w:sz w:val="20"/>
          <w:szCs w:val="20"/>
        </w:rPr>
      </w:pPr>
      <w:r w:rsidRPr="00A810DE">
        <w:rPr>
          <w:rFonts w:ascii="Arial" w:hAnsi="Arial" w:cs="Arial"/>
          <w:noProof/>
          <w:sz w:val="20"/>
          <w:szCs w:val="20"/>
        </w:rPr>
        <w:t xml:space="preserve">Ponudnik mora navesti podatke za zaključene izvedene storitve, iz katerih bo razvidno, da je ponudnik </w:t>
      </w:r>
      <w:r w:rsidRPr="00A810DE">
        <w:rPr>
          <w:rFonts w:ascii="Arial" w:hAnsi="Arial" w:cs="Arial"/>
          <w:b/>
          <w:noProof/>
          <w:sz w:val="20"/>
          <w:szCs w:val="20"/>
        </w:rPr>
        <w:t>v zadnjih treh (3) letih</w:t>
      </w:r>
      <w:r w:rsidRPr="00A810DE">
        <w:rPr>
          <w:rFonts w:ascii="Arial" w:hAnsi="Arial" w:cs="Arial"/>
          <w:noProof/>
          <w:sz w:val="20"/>
          <w:szCs w:val="20"/>
        </w:rPr>
        <w:t xml:space="preserve"> pred dnevom objave tega javnega razpisa uspešno izvedel storitev popravila </w:t>
      </w:r>
      <w:r w:rsidRPr="00A810DE">
        <w:rPr>
          <w:rFonts w:ascii="Arial" w:hAnsi="Arial" w:cs="Arial"/>
          <w:b/>
          <w:noProof/>
          <w:sz w:val="20"/>
          <w:szCs w:val="20"/>
        </w:rPr>
        <w:t>najmanj 1 kosa modula PWR SP-3000WL, 1 kosa modula 4QS 3P-3000WL in 1 kosa modula HBU ST-3000WL, vsaj enemu železniškemu</w:t>
      </w:r>
      <w:r w:rsidRPr="00A810DE">
        <w:rPr>
          <w:rFonts w:ascii="Arial" w:hAnsi="Arial" w:cs="Arial"/>
          <w:noProof/>
          <w:sz w:val="20"/>
          <w:szCs w:val="20"/>
        </w:rPr>
        <w:t xml:space="preserve"> prevoznemu podjetju ali pooblaščeni delavnici za vzdrževanje železniških vozil, ki so članice UIC ali proizvajalcu železniških vozil.</w:t>
      </w:r>
    </w:p>
    <w:p w14:paraId="039D7B3C" w14:textId="77777777" w:rsidR="00EE4449" w:rsidRPr="00A810DE" w:rsidRDefault="00EE4449" w:rsidP="00B9641E">
      <w:pPr>
        <w:spacing w:before="120"/>
        <w:jc w:val="both"/>
        <w:rPr>
          <w:rFonts w:ascii="Arial" w:hAnsi="Arial" w:cs="Arial"/>
          <w:noProof/>
          <w:sz w:val="20"/>
          <w:szCs w:val="20"/>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3260"/>
        <w:gridCol w:w="3969"/>
      </w:tblGrid>
      <w:tr w:rsidR="004F7F4F" w:rsidRPr="00A810DE" w14:paraId="37AF299C" w14:textId="77777777" w:rsidTr="00C1684F">
        <w:tc>
          <w:tcPr>
            <w:tcW w:w="1134" w:type="dxa"/>
            <w:vAlign w:val="center"/>
          </w:tcPr>
          <w:p w14:paraId="0F718B3D" w14:textId="77777777" w:rsidR="00EE4449" w:rsidRPr="00A810DE" w:rsidRDefault="00EE4449" w:rsidP="00156246">
            <w:pPr>
              <w:spacing w:after="160" w:line="252" w:lineRule="auto"/>
              <w:jc w:val="center"/>
              <w:rPr>
                <w:rFonts w:ascii="Arial" w:hAnsi="Arial" w:cs="Arial"/>
                <w:sz w:val="20"/>
                <w:szCs w:val="20"/>
              </w:rPr>
            </w:pPr>
            <w:r w:rsidRPr="00A810DE">
              <w:rPr>
                <w:rFonts w:ascii="Arial" w:hAnsi="Arial" w:cs="Arial"/>
                <w:sz w:val="20"/>
                <w:szCs w:val="20"/>
              </w:rPr>
              <w:t>Pogodba</w:t>
            </w:r>
          </w:p>
        </w:tc>
        <w:tc>
          <w:tcPr>
            <w:tcW w:w="1985" w:type="dxa"/>
            <w:vAlign w:val="center"/>
          </w:tcPr>
          <w:p w14:paraId="11F7639A" w14:textId="77777777" w:rsidR="00EE4449" w:rsidRPr="00A810DE" w:rsidRDefault="00EE4449" w:rsidP="00156246">
            <w:pPr>
              <w:spacing w:after="160" w:line="252" w:lineRule="auto"/>
              <w:jc w:val="center"/>
              <w:rPr>
                <w:rFonts w:ascii="Arial" w:hAnsi="Arial" w:cs="Arial"/>
                <w:sz w:val="20"/>
                <w:szCs w:val="20"/>
              </w:rPr>
            </w:pPr>
            <w:r w:rsidRPr="00A810DE">
              <w:rPr>
                <w:rFonts w:ascii="Arial" w:hAnsi="Arial" w:cs="Arial"/>
                <w:sz w:val="20"/>
                <w:szCs w:val="20"/>
              </w:rPr>
              <w:t>Datum zaključka storitve</w:t>
            </w:r>
          </w:p>
        </w:tc>
        <w:tc>
          <w:tcPr>
            <w:tcW w:w="3260" w:type="dxa"/>
            <w:vAlign w:val="center"/>
          </w:tcPr>
          <w:p w14:paraId="5AB4C683" w14:textId="77777777" w:rsidR="00EE4449" w:rsidRPr="00A810DE" w:rsidRDefault="00EE4449" w:rsidP="00156246">
            <w:pPr>
              <w:spacing w:line="252" w:lineRule="auto"/>
              <w:jc w:val="center"/>
              <w:rPr>
                <w:rFonts w:ascii="Arial" w:hAnsi="Arial" w:cs="Arial"/>
                <w:sz w:val="20"/>
                <w:szCs w:val="20"/>
              </w:rPr>
            </w:pPr>
            <w:r w:rsidRPr="00A810DE">
              <w:rPr>
                <w:rFonts w:ascii="Arial" w:hAnsi="Arial" w:cs="Arial"/>
                <w:sz w:val="20"/>
                <w:szCs w:val="20"/>
              </w:rPr>
              <w:t>Storitev popravila (tip/vrsta izvedene storitve) in število kosov, ki so bili predmet popravila</w:t>
            </w:r>
          </w:p>
        </w:tc>
        <w:tc>
          <w:tcPr>
            <w:tcW w:w="3969" w:type="dxa"/>
            <w:vAlign w:val="center"/>
          </w:tcPr>
          <w:p w14:paraId="643078F0" w14:textId="77777777" w:rsidR="00EE4449" w:rsidRPr="00A810DE" w:rsidRDefault="00EE4449" w:rsidP="00156246">
            <w:pPr>
              <w:spacing w:line="252" w:lineRule="auto"/>
              <w:jc w:val="center"/>
              <w:rPr>
                <w:rFonts w:ascii="Arial" w:hAnsi="Arial" w:cs="Arial"/>
                <w:sz w:val="20"/>
                <w:szCs w:val="20"/>
              </w:rPr>
            </w:pPr>
            <w:r w:rsidRPr="00A810DE">
              <w:rPr>
                <w:rFonts w:ascii="Arial" w:hAnsi="Arial" w:cs="Arial"/>
                <w:sz w:val="20"/>
                <w:szCs w:val="20"/>
              </w:rPr>
              <w:t>Naročnik</w:t>
            </w:r>
          </w:p>
          <w:p w14:paraId="329C77DD" w14:textId="77777777" w:rsidR="00EE4449" w:rsidRPr="00A810DE" w:rsidRDefault="00EE4449" w:rsidP="00156246">
            <w:pPr>
              <w:spacing w:after="160" w:line="252" w:lineRule="auto"/>
              <w:jc w:val="center"/>
              <w:rPr>
                <w:rFonts w:ascii="Arial" w:hAnsi="Arial" w:cs="Arial"/>
                <w:sz w:val="20"/>
                <w:szCs w:val="20"/>
              </w:rPr>
            </w:pPr>
            <w:r w:rsidRPr="00A810DE">
              <w:rPr>
                <w:rFonts w:ascii="Arial" w:hAnsi="Arial" w:cs="Arial"/>
                <w:sz w:val="20"/>
                <w:szCs w:val="20"/>
              </w:rPr>
              <w:t>(naziv in naslov)</w:t>
            </w:r>
          </w:p>
        </w:tc>
      </w:tr>
      <w:tr w:rsidR="004F7F4F" w:rsidRPr="00A810DE" w14:paraId="09217863" w14:textId="77777777" w:rsidTr="00C1684F">
        <w:trPr>
          <w:trHeight w:val="407"/>
        </w:trPr>
        <w:tc>
          <w:tcPr>
            <w:tcW w:w="1134" w:type="dxa"/>
            <w:vAlign w:val="center"/>
          </w:tcPr>
          <w:p w14:paraId="55DC14B8" w14:textId="77777777" w:rsidR="00EE4449" w:rsidRPr="00A810DE" w:rsidRDefault="00EE4449" w:rsidP="00156246">
            <w:pPr>
              <w:spacing w:after="160" w:line="252" w:lineRule="auto"/>
              <w:jc w:val="both"/>
              <w:rPr>
                <w:rFonts w:ascii="Arial" w:hAnsi="Arial" w:cs="Arial"/>
                <w:sz w:val="20"/>
                <w:szCs w:val="20"/>
              </w:rPr>
            </w:pPr>
            <w:bookmarkStart w:id="53" w:name="_Hlk83215288"/>
          </w:p>
        </w:tc>
        <w:tc>
          <w:tcPr>
            <w:tcW w:w="1985" w:type="dxa"/>
            <w:vAlign w:val="center"/>
          </w:tcPr>
          <w:p w14:paraId="7713C8E2" w14:textId="77777777" w:rsidR="00EE4449" w:rsidRPr="00A810DE" w:rsidRDefault="00EE4449" w:rsidP="00156246">
            <w:pPr>
              <w:spacing w:after="160" w:line="252" w:lineRule="auto"/>
              <w:jc w:val="both"/>
              <w:rPr>
                <w:rFonts w:ascii="Arial" w:hAnsi="Arial" w:cs="Arial"/>
                <w:sz w:val="20"/>
                <w:szCs w:val="20"/>
              </w:rPr>
            </w:pPr>
          </w:p>
        </w:tc>
        <w:tc>
          <w:tcPr>
            <w:tcW w:w="3260" w:type="dxa"/>
            <w:vAlign w:val="center"/>
          </w:tcPr>
          <w:p w14:paraId="4D0E7179" w14:textId="77777777" w:rsidR="00EE4449" w:rsidRPr="00A810DE" w:rsidRDefault="00EE4449" w:rsidP="00156246">
            <w:pPr>
              <w:spacing w:after="160" w:line="252" w:lineRule="auto"/>
              <w:jc w:val="both"/>
              <w:rPr>
                <w:rFonts w:ascii="Arial" w:hAnsi="Arial" w:cs="Arial"/>
                <w:sz w:val="20"/>
                <w:szCs w:val="20"/>
              </w:rPr>
            </w:pPr>
          </w:p>
        </w:tc>
        <w:tc>
          <w:tcPr>
            <w:tcW w:w="3969" w:type="dxa"/>
            <w:vAlign w:val="center"/>
          </w:tcPr>
          <w:p w14:paraId="3E241409" w14:textId="77777777" w:rsidR="00EE4449" w:rsidRPr="00A810DE" w:rsidRDefault="00EE4449" w:rsidP="00156246">
            <w:pPr>
              <w:spacing w:after="160" w:line="252" w:lineRule="auto"/>
              <w:jc w:val="both"/>
              <w:rPr>
                <w:rFonts w:ascii="Arial" w:hAnsi="Arial" w:cs="Arial"/>
                <w:sz w:val="20"/>
                <w:szCs w:val="20"/>
              </w:rPr>
            </w:pPr>
          </w:p>
        </w:tc>
      </w:tr>
      <w:bookmarkEnd w:id="53"/>
      <w:tr w:rsidR="004F7F4F" w:rsidRPr="00A810DE" w14:paraId="44A51B35" w14:textId="77777777" w:rsidTr="00C1684F">
        <w:tc>
          <w:tcPr>
            <w:tcW w:w="1134" w:type="dxa"/>
            <w:vAlign w:val="center"/>
          </w:tcPr>
          <w:p w14:paraId="64141CA5" w14:textId="77777777" w:rsidR="00EE4449" w:rsidRPr="00A810DE" w:rsidRDefault="00EE4449" w:rsidP="00156246">
            <w:pPr>
              <w:spacing w:after="160" w:line="252" w:lineRule="auto"/>
              <w:jc w:val="both"/>
              <w:rPr>
                <w:rFonts w:ascii="Arial" w:hAnsi="Arial" w:cs="Arial"/>
                <w:sz w:val="20"/>
                <w:szCs w:val="20"/>
              </w:rPr>
            </w:pPr>
          </w:p>
        </w:tc>
        <w:tc>
          <w:tcPr>
            <w:tcW w:w="1985" w:type="dxa"/>
            <w:vAlign w:val="center"/>
          </w:tcPr>
          <w:p w14:paraId="729BC5FF" w14:textId="77777777" w:rsidR="00EE4449" w:rsidRPr="00A810DE" w:rsidRDefault="00EE4449" w:rsidP="00156246">
            <w:pPr>
              <w:spacing w:after="160" w:line="252" w:lineRule="auto"/>
              <w:jc w:val="both"/>
              <w:rPr>
                <w:rFonts w:ascii="Arial" w:hAnsi="Arial" w:cs="Arial"/>
                <w:sz w:val="20"/>
                <w:szCs w:val="20"/>
              </w:rPr>
            </w:pPr>
          </w:p>
        </w:tc>
        <w:tc>
          <w:tcPr>
            <w:tcW w:w="3260" w:type="dxa"/>
            <w:vAlign w:val="center"/>
          </w:tcPr>
          <w:p w14:paraId="5D07C298" w14:textId="77777777" w:rsidR="00EE4449" w:rsidRPr="00A810DE" w:rsidRDefault="00EE4449" w:rsidP="00156246">
            <w:pPr>
              <w:spacing w:after="160" w:line="252" w:lineRule="auto"/>
              <w:jc w:val="both"/>
              <w:rPr>
                <w:rFonts w:ascii="Arial" w:hAnsi="Arial" w:cs="Arial"/>
                <w:sz w:val="20"/>
                <w:szCs w:val="20"/>
              </w:rPr>
            </w:pPr>
          </w:p>
        </w:tc>
        <w:tc>
          <w:tcPr>
            <w:tcW w:w="3969" w:type="dxa"/>
            <w:vAlign w:val="center"/>
          </w:tcPr>
          <w:p w14:paraId="0DC11DE9" w14:textId="77777777" w:rsidR="00EE4449" w:rsidRPr="00A810DE" w:rsidRDefault="00EE4449" w:rsidP="00156246">
            <w:pPr>
              <w:spacing w:after="160" w:line="252" w:lineRule="auto"/>
              <w:jc w:val="both"/>
              <w:rPr>
                <w:rFonts w:ascii="Arial" w:hAnsi="Arial" w:cs="Arial"/>
                <w:sz w:val="20"/>
                <w:szCs w:val="20"/>
              </w:rPr>
            </w:pPr>
          </w:p>
        </w:tc>
      </w:tr>
      <w:tr w:rsidR="004F7F4F" w:rsidRPr="00A810DE" w14:paraId="318D4274" w14:textId="77777777" w:rsidTr="00C1684F">
        <w:trPr>
          <w:trHeight w:val="407"/>
        </w:trPr>
        <w:tc>
          <w:tcPr>
            <w:tcW w:w="1134" w:type="dxa"/>
            <w:vAlign w:val="center"/>
          </w:tcPr>
          <w:p w14:paraId="0D119680" w14:textId="77777777" w:rsidR="00EE4449" w:rsidRPr="00A810DE" w:rsidRDefault="00EE4449" w:rsidP="00156246">
            <w:pPr>
              <w:spacing w:after="160" w:line="252" w:lineRule="auto"/>
              <w:jc w:val="both"/>
              <w:rPr>
                <w:rFonts w:ascii="Arial" w:hAnsi="Arial" w:cs="Arial"/>
                <w:sz w:val="20"/>
                <w:szCs w:val="20"/>
              </w:rPr>
            </w:pPr>
          </w:p>
        </w:tc>
        <w:tc>
          <w:tcPr>
            <w:tcW w:w="1985" w:type="dxa"/>
            <w:vAlign w:val="center"/>
          </w:tcPr>
          <w:p w14:paraId="76C76298" w14:textId="77777777" w:rsidR="00EE4449" w:rsidRPr="00A810DE" w:rsidRDefault="00EE4449" w:rsidP="00156246">
            <w:pPr>
              <w:spacing w:after="160" w:line="252" w:lineRule="auto"/>
              <w:jc w:val="both"/>
              <w:rPr>
                <w:rFonts w:ascii="Arial" w:hAnsi="Arial" w:cs="Arial"/>
                <w:sz w:val="20"/>
                <w:szCs w:val="20"/>
              </w:rPr>
            </w:pPr>
          </w:p>
        </w:tc>
        <w:tc>
          <w:tcPr>
            <w:tcW w:w="3260" w:type="dxa"/>
            <w:vAlign w:val="center"/>
          </w:tcPr>
          <w:p w14:paraId="5A1E66F7" w14:textId="77777777" w:rsidR="00EE4449" w:rsidRPr="00A810DE" w:rsidRDefault="00EE4449" w:rsidP="00156246">
            <w:pPr>
              <w:spacing w:after="160" w:line="252" w:lineRule="auto"/>
              <w:jc w:val="both"/>
              <w:rPr>
                <w:rFonts w:ascii="Arial" w:hAnsi="Arial" w:cs="Arial"/>
                <w:sz w:val="20"/>
                <w:szCs w:val="20"/>
              </w:rPr>
            </w:pPr>
          </w:p>
        </w:tc>
        <w:tc>
          <w:tcPr>
            <w:tcW w:w="3969" w:type="dxa"/>
            <w:vAlign w:val="center"/>
          </w:tcPr>
          <w:p w14:paraId="5B60F469" w14:textId="77777777" w:rsidR="00EE4449" w:rsidRPr="00A810DE" w:rsidRDefault="00EE4449" w:rsidP="00156246">
            <w:pPr>
              <w:spacing w:after="160" w:line="252" w:lineRule="auto"/>
              <w:jc w:val="both"/>
              <w:rPr>
                <w:rFonts w:ascii="Arial" w:hAnsi="Arial" w:cs="Arial"/>
                <w:sz w:val="20"/>
                <w:szCs w:val="20"/>
              </w:rPr>
            </w:pPr>
          </w:p>
        </w:tc>
      </w:tr>
    </w:tbl>
    <w:p w14:paraId="24F74E80" w14:textId="77777777" w:rsidR="00B9641E" w:rsidRPr="00A810DE" w:rsidRDefault="00B9641E" w:rsidP="00B9641E">
      <w:pPr>
        <w:spacing w:before="120"/>
        <w:rPr>
          <w:rFonts w:ascii="Arial" w:hAnsi="Arial" w:cs="Arial"/>
          <w:noProof/>
          <w:sz w:val="20"/>
          <w:szCs w:val="20"/>
        </w:rPr>
      </w:pPr>
    </w:p>
    <w:p w14:paraId="3E8B4ED4" w14:textId="0C16FD61" w:rsidR="00B9641E" w:rsidRPr="00A810DE" w:rsidRDefault="00B9641E" w:rsidP="00B9641E">
      <w:pPr>
        <w:jc w:val="both"/>
        <w:rPr>
          <w:rFonts w:ascii="Arial" w:hAnsi="Arial" w:cs="Arial"/>
          <w:noProof/>
          <w:sz w:val="20"/>
          <w:szCs w:val="20"/>
          <w:u w:val="single"/>
        </w:rPr>
      </w:pPr>
      <w:r w:rsidRPr="00A810DE">
        <w:rPr>
          <w:rFonts w:ascii="Arial" w:hAnsi="Arial" w:cs="Arial"/>
          <w:noProof/>
          <w:sz w:val="20"/>
          <w:szCs w:val="20"/>
          <w:u w:val="single"/>
        </w:rPr>
        <w:t>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ustrezno izvedel storitev popravila.</w:t>
      </w:r>
    </w:p>
    <w:p w14:paraId="015BFC0D" w14:textId="77777777" w:rsidR="00B9641E" w:rsidRPr="00A810DE" w:rsidRDefault="00B9641E" w:rsidP="00B9641E">
      <w:pPr>
        <w:jc w:val="both"/>
        <w:rPr>
          <w:rFonts w:ascii="Arial" w:hAnsi="Arial" w:cs="Arial"/>
          <w:noProof/>
          <w:sz w:val="20"/>
          <w:szCs w:val="20"/>
        </w:rPr>
      </w:pP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r>
    </w:p>
    <w:p w14:paraId="05633AD0" w14:textId="30520612" w:rsidR="00B9641E" w:rsidRPr="00A810DE" w:rsidRDefault="00B9641E" w:rsidP="00B9641E">
      <w:pPr>
        <w:spacing w:after="160" w:line="252" w:lineRule="auto"/>
        <w:jc w:val="both"/>
        <w:rPr>
          <w:rFonts w:ascii="Arial" w:hAnsi="Arial" w:cs="Arial"/>
          <w:b/>
          <w:noProof/>
          <w:sz w:val="20"/>
          <w:szCs w:val="20"/>
        </w:rPr>
      </w:pPr>
      <w:bookmarkStart w:id="54" w:name="_Hlk67989569"/>
      <w:r w:rsidRPr="00A810DE">
        <w:rPr>
          <w:rFonts w:ascii="Arial" w:hAnsi="Arial" w:cs="Arial"/>
          <w:b/>
          <w:noProof/>
          <w:sz w:val="20"/>
          <w:szCs w:val="20"/>
        </w:rPr>
        <w:t xml:space="preserve">Naročnik si pridržuje pravico preveriti resničnost navedb glede navedenih podatkov o referencah oz. zahtevati dodatna dokazila v zvezi z dokazovanjem izpolnjevanja pogojev tehnične sposobnosti, določenih v tej razpisni dokumentaciji. </w:t>
      </w:r>
      <w:bookmarkEnd w:id="54"/>
    </w:p>
    <w:p w14:paraId="4AD3E221" w14:textId="77777777" w:rsidR="00B9641E" w:rsidRPr="00A810DE" w:rsidRDefault="00B9641E" w:rsidP="00B9641E">
      <w:pPr>
        <w:spacing w:after="160" w:line="252" w:lineRule="auto"/>
        <w:jc w:val="both"/>
        <w:rPr>
          <w:rFonts w:ascii="Arial" w:hAnsi="Arial" w:cs="Arial"/>
          <w:noProof/>
          <w:sz w:val="20"/>
          <w:szCs w:val="20"/>
        </w:rPr>
      </w:pPr>
      <w:r w:rsidRPr="00A810DE">
        <w:rPr>
          <w:rFonts w:ascii="Arial" w:hAnsi="Arial" w:cs="Arial"/>
          <w:noProof/>
          <w:sz w:val="20"/>
          <w:szCs w:val="20"/>
        </w:rPr>
        <w:t>Pooblaščen za podpis v imenu ponudnika:                               _______________________</w:t>
      </w:r>
    </w:p>
    <w:p w14:paraId="3D96D80A" w14:textId="77777777" w:rsidR="00B9641E" w:rsidRPr="00A810DE" w:rsidRDefault="00B9641E" w:rsidP="00B9641E">
      <w:pPr>
        <w:spacing w:after="160" w:line="252" w:lineRule="auto"/>
        <w:ind w:firstLine="360"/>
        <w:jc w:val="both"/>
        <w:rPr>
          <w:rFonts w:ascii="Arial" w:hAnsi="Arial" w:cs="Arial"/>
          <w:noProof/>
          <w:sz w:val="20"/>
          <w:szCs w:val="20"/>
        </w:rPr>
      </w:pPr>
      <w:r w:rsidRPr="00A810DE">
        <w:rPr>
          <w:rFonts w:ascii="Arial" w:hAnsi="Arial" w:cs="Arial"/>
          <w:noProof/>
          <w:sz w:val="20"/>
          <w:szCs w:val="20"/>
        </w:rPr>
        <w:t xml:space="preserve">                                   </w:t>
      </w:r>
      <w:r w:rsidRPr="00A810DE">
        <w:rPr>
          <w:rFonts w:ascii="Arial" w:hAnsi="Arial" w:cs="Arial"/>
          <w:noProof/>
          <w:sz w:val="20"/>
          <w:szCs w:val="20"/>
        </w:rPr>
        <w:tab/>
      </w:r>
      <w:r w:rsidRPr="00A810DE">
        <w:rPr>
          <w:rFonts w:ascii="Arial" w:hAnsi="Arial" w:cs="Arial"/>
          <w:noProof/>
          <w:sz w:val="20"/>
          <w:szCs w:val="20"/>
        </w:rPr>
        <w:tab/>
      </w:r>
      <w:r w:rsidRPr="00A810DE">
        <w:rPr>
          <w:rFonts w:ascii="Arial" w:hAnsi="Arial" w:cs="Arial"/>
          <w:noProof/>
          <w:sz w:val="20"/>
          <w:szCs w:val="20"/>
        </w:rPr>
        <w:tab/>
        <w:t xml:space="preserve">                                      (ime in priimek)</w:t>
      </w:r>
    </w:p>
    <w:p w14:paraId="3C77C99A"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5A7DE466"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2AAFF386"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3B1E26AF"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0EBEDA99"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4AD4DCF3"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632D270C"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563FF038"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6DEF6DA8" w14:textId="77777777" w:rsidR="00BD4FF8" w:rsidRPr="00A810DE" w:rsidRDefault="00BD4FF8" w:rsidP="00BD4FF8">
      <w:pPr>
        <w:autoSpaceDE w:val="0"/>
        <w:autoSpaceDN w:val="0"/>
        <w:adjustRightInd w:val="0"/>
        <w:spacing w:before="120"/>
        <w:rPr>
          <w:rFonts w:ascii="Arial" w:eastAsia="Batang" w:hAnsi="Arial" w:cs="Arial"/>
          <w:sz w:val="20"/>
          <w:szCs w:val="20"/>
          <w:lang w:eastAsia="ko-KR"/>
        </w:rPr>
      </w:pPr>
    </w:p>
    <w:p w14:paraId="154EB3A7" w14:textId="77777777" w:rsidR="00BD4FF8" w:rsidRPr="00A810DE" w:rsidRDefault="00BD4FF8" w:rsidP="00BD4FF8">
      <w:pPr>
        <w:autoSpaceDE w:val="0"/>
        <w:autoSpaceDN w:val="0"/>
        <w:adjustRightInd w:val="0"/>
        <w:spacing w:before="120"/>
        <w:jc w:val="center"/>
        <w:rPr>
          <w:rFonts w:ascii="Arial" w:eastAsia="Batang" w:hAnsi="Arial" w:cs="Arial"/>
          <w:sz w:val="20"/>
          <w:szCs w:val="20"/>
          <w:lang w:eastAsia="ko-KR"/>
        </w:rPr>
      </w:pPr>
      <w:r w:rsidRPr="00A810DE">
        <w:rPr>
          <w:rFonts w:ascii="Arial" w:eastAsia="Batang" w:hAnsi="Arial" w:cs="Arial"/>
          <w:sz w:val="20"/>
          <w:szCs w:val="20"/>
          <w:lang w:eastAsia="ko-KR"/>
        </w:rPr>
        <w:t>Kraj in datum:</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Žig:</w:t>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r>
      <w:r w:rsidRPr="00A810DE">
        <w:rPr>
          <w:rFonts w:ascii="Arial" w:eastAsia="Batang" w:hAnsi="Arial" w:cs="Arial"/>
          <w:sz w:val="20"/>
          <w:szCs w:val="20"/>
          <w:lang w:eastAsia="ko-KR"/>
        </w:rPr>
        <w:tab/>
        <w:t>Podpis ponudnika:</w:t>
      </w:r>
    </w:p>
    <w:p w14:paraId="462D94A1" w14:textId="77777777" w:rsidR="00B9641E" w:rsidRPr="00A810DE" w:rsidRDefault="00B9641E" w:rsidP="003B37FC">
      <w:pPr>
        <w:rPr>
          <w:rFonts w:ascii="Arial" w:eastAsia="Batang" w:hAnsi="Arial" w:cs="Arial"/>
          <w:b/>
          <w:sz w:val="20"/>
          <w:szCs w:val="20"/>
          <w:lang w:eastAsia="ko-KR"/>
        </w:rPr>
        <w:sectPr w:rsidR="00B9641E" w:rsidRPr="00A810DE" w:rsidSect="001D3B72">
          <w:pgSz w:w="12240" w:h="15840"/>
          <w:pgMar w:top="1418" w:right="737" w:bottom="1134" w:left="1021" w:header="709" w:footer="312" w:gutter="0"/>
          <w:cols w:space="708"/>
          <w:docGrid w:linePitch="326"/>
        </w:sectPr>
      </w:pPr>
    </w:p>
    <w:p w14:paraId="2EE2C369" w14:textId="57D5839F" w:rsidR="00BD4FF8" w:rsidRPr="00A810DE" w:rsidRDefault="005A607C" w:rsidP="003B37FC">
      <w:pPr>
        <w:rPr>
          <w:rFonts w:ascii="Arial" w:eastAsia="Batang" w:hAnsi="Arial" w:cs="Arial"/>
          <w:b/>
          <w:sz w:val="20"/>
          <w:szCs w:val="20"/>
          <w:lang w:eastAsia="ko-KR"/>
        </w:rPr>
      </w:pPr>
      <w:r w:rsidRPr="00A810DE">
        <w:rPr>
          <w:rFonts w:ascii="Arial" w:eastAsia="Batang" w:hAnsi="Arial" w:cs="Arial"/>
          <w:b/>
          <w:sz w:val="20"/>
          <w:szCs w:val="20"/>
          <w:lang w:eastAsia="ko-KR"/>
        </w:rPr>
        <w:lastRenderedPageBreak/>
        <w:t>Obrazec 14</w:t>
      </w:r>
    </w:p>
    <w:p w14:paraId="373EF6AC" w14:textId="77777777" w:rsidR="0044173A" w:rsidRPr="00A810DE" w:rsidRDefault="0044173A" w:rsidP="003B37FC">
      <w:pPr>
        <w:rPr>
          <w:rFonts w:ascii="Arial" w:eastAsia="Batang" w:hAnsi="Arial" w:cs="Arial"/>
          <w:b/>
          <w:sz w:val="20"/>
          <w:szCs w:val="20"/>
          <w:lang w:eastAsia="ko-KR"/>
        </w:rPr>
      </w:pPr>
    </w:p>
    <w:p w14:paraId="0589E467" w14:textId="77777777" w:rsidR="0044173A" w:rsidRPr="00A810DE" w:rsidRDefault="0044173A" w:rsidP="003B37FC">
      <w:pPr>
        <w:rPr>
          <w:rFonts w:ascii="Arial" w:eastAsia="Batang" w:hAnsi="Arial" w:cs="Arial"/>
          <w:b/>
          <w:sz w:val="20"/>
          <w:szCs w:val="20"/>
          <w:lang w:eastAsia="ko-KR"/>
        </w:rPr>
      </w:pPr>
    </w:p>
    <w:p w14:paraId="52ECDFDD" w14:textId="77777777" w:rsidR="00DF443C" w:rsidRPr="00A810DE" w:rsidRDefault="00DF443C" w:rsidP="00DF443C">
      <w:pPr>
        <w:keepLines/>
        <w:jc w:val="center"/>
        <w:outlineLvl w:val="0"/>
        <w:rPr>
          <w:rFonts w:ascii="Arial" w:hAnsi="Arial" w:cs="Arial"/>
          <w:b/>
          <w:sz w:val="20"/>
          <w:szCs w:val="20"/>
        </w:rPr>
      </w:pPr>
      <w:bookmarkStart w:id="55" w:name="_Toc127426871"/>
      <w:r w:rsidRPr="00A810DE">
        <w:rPr>
          <w:rFonts w:ascii="Arial" w:hAnsi="Arial" w:cs="Arial"/>
          <w:b/>
          <w:sz w:val="20"/>
          <w:szCs w:val="20"/>
        </w:rPr>
        <w:t>TEHNIČNE ZAHTEVE</w:t>
      </w:r>
      <w:bookmarkEnd w:id="55"/>
    </w:p>
    <w:p w14:paraId="2B9487E7" w14:textId="77777777" w:rsidR="00DF443C" w:rsidRPr="00A810DE" w:rsidRDefault="00DF443C" w:rsidP="001D3B72">
      <w:pPr>
        <w:outlineLvl w:val="0"/>
        <w:rPr>
          <w:rFonts w:ascii="Arial" w:hAnsi="Arial" w:cs="Arial"/>
          <w:b/>
          <w:sz w:val="20"/>
          <w:szCs w:val="20"/>
        </w:rPr>
      </w:pPr>
    </w:p>
    <w:p w14:paraId="160BF493" w14:textId="77777777" w:rsidR="0044173A" w:rsidRPr="00A810DE" w:rsidRDefault="0044173A" w:rsidP="00DF443C">
      <w:pPr>
        <w:jc w:val="center"/>
        <w:outlineLvl w:val="0"/>
        <w:rPr>
          <w:rFonts w:ascii="Arial" w:hAnsi="Arial" w:cs="Arial"/>
          <w:b/>
          <w:sz w:val="20"/>
          <w:szCs w:val="20"/>
        </w:rPr>
      </w:pPr>
    </w:p>
    <w:p w14:paraId="12464A87" w14:textId="77777777" w:rsidR="00DF443C" w:rsidRPr="00A810DE" w:rsidRDefault="00DF443C" w:rsidP="00B9641E">
      <w:pPr>
        <w:rPr>
          <w:rFonts w:ascii="Arial" w:hAnsi="Arial" w:cs="Arial"/>
          <w:noProof/>
          <w:sz w:val="20"/>
          <w:szCs w:val="20"/>
        </w:rPr>
      </w:pPr>
    </w:p>
    <w:p w14:paraId="0BC55D50" w14:textId="77777777" w:rsidR="00C20390" w:rsidRPr="00A810DE" w:rsidRDefault="00C20390" w:rsidP="00C20390">
      <w:pPr>
        <w:tabs>
          <w:tab w:val="left" w:pos="4140"/>
        </w:tabs>
        <w:autoSpaceDE w:val="0"/>
        <w:autoSpaceDN w:val="0"/>
        <w:adjustRightInd w:val="0"/>
        <w:jc w:val="both"/>
        <w:rPr>
          <w:rFonts w:ascii="Arial" w:hAnsi="Arial" w:cs="Arial"/>
          <w:sz w:val="22"/>
          <w:szCs w:val="22"/>
        </w:rPr>
      </w:pPr>
      <w:r w:rsidRPr="00A810DE">
        <w:rPr>
          <w:rFonts w:ascii="Arial" w:hAnsi="Arial" w:cs="Arial"/>
          <w:sz w:val="22"/>
          <w:szCs w:val="22"/>
        </w:rPr>
        <w:t>Predmet javnega naročila je popravilo IGBT modulov na ELOK serije 541 (Siemens ES64U4), in sicer:</w:t>
      </w:r>
    </w:p>
    <w:p w14:paraId="2D996AEE" w14:textId="77777777" w:rsidR="00C20390" w:rsidRPr="00A810DE" w:rsidRDefault="00C20390" w:rsidP="00C20390">
      <w:pPr>
        <w:autoSpaceDE w:val="0"/>
        <w:autoSpaceDN w:val="0"/>
        <w:adjustRightInd w:val="0"/>
        <w:jc w:val="both"/>
        <w:rPr>
          <w:rFonts w:ascii="Arial" w:hAnsi="Arial" w:cs="Arial"/>
          <w:sz w:val="22"/>
          <w:szCs w:val="22"/>
        </w:rPr>
      </w:pPr>
      <w:r w:rsidRPr="00A810DE">
        <w:rPr>
          <w:rFonts w:ascii="Arial" w:hAnsi="Arial" w:cs="Arial"/>
          <w:sz w:val="22"/>
          <w:szCs w:val="22"/>
        </w:rPr>
        <w:t>-</w:t>
      </w:r>
      <w:r w:rsidRPr="00A810DE">
        <w:rPr>
          <w:rFonts w:ascii="Arial" w:hAnsi="Arial" w:cs="Arial"/>
          <w:sz w:val="22"/>
          <w:szCs w:val="22"/>
        </w:rPr>
        <w:tab/>
        <w:t>IGBT – Modul PWR SP-3000 WL  MFLB: A5E00748642</w:t>
      </w:r>
    </w:p>
    <w:p w14:paraId="71A7EE05" w14:textId="77777777" w:rsidR="00C20390" w:rsidRPr="00A810DE" w:rsidRDefault="00C20390" w:rsidP="00C20390">
      <w:pPr>
        <w:autoSpaceDE w:val="0"/>
        <w:autoSpaceDN w:val="0"/>
        <w:adjustRightInd w:val="0"/>
        <w:jc w:val="both"/>
        <w:rPr>
          <w:rFonts w:ascii="Arial" w:hAnsi="Arial" w:cs="Arial"/>
          <w:sz w:val="22"/>
          <w:szCs w:val="22"/>
        </w:rPr>
      </w:pPr>
      <w:r w:rsidRPr="00A810DE">
        <w:rPr>
          <w:rFonts w:ascii="Arial" w:hAnsi="Arial" w:cs="Arial"/>
          <w:sz w:val="22"/>
          <w:szCs w:val="22"/>
        </w:rPr>
        <w:t>-</w:t>
      </w:r>
      <w:r w:rsidRPr="00A810DE">
        <w:rPr>
          <w:rFonts w:ascii="Arial" w:hAnsi="Arial" w:cs="Arial"/>
          <w:sz w:val="22"/>
          <w:szCs w:val="22"/>
        </w:rPr>
        <w:tab/>
        <w:t>IGBT – Modul 4QS 3P-3000 WL  MFLB: A5E00748644</w:t>
      </w:r>
    </w:p>
    <w:p w14:paraId="5263338C" w14:textId="77777777" w:rsidR="00C20390" w:rsidRPr="00A810DE" w:rsidRDefault="00C20390" w:rsidP="00C20390">
      <w:pPr>
        <w:autoSpaceDE w:val="0"/>
        <w:autoSpaceDN w:val="0"/>
        <w:adjustRightInd w:val="0"/>
        <w:jc w:val="both"/>
        <w:rPr>
          <w:rFonts w:ascii="Arial" w:hAnsi="Arial" w:cs="Arial"/>
          <w:sz w:val="22"/>
          <w:szCs w:val="22"/>
        </w:rPr>
      </w:pPr>
      <w:r w:rsidRPr="00A810DE">
        <w:rPr>
          <w:rFonts w:ascii="Arial" w:hAnsi="Arial" w:cs="Arial"/>
          <w:sz w:val="22"/>
          <w:szCs w:val="22"/>
        </w:rPr>
        <w:t>-</w:t>
      </w:r>
      <w:r w:rsidRPr="00A810DE">
        <w:rPr>
          <w:rFonts w:ascii="Arial" w:hAnsi="Arial" w:cs="Arial"/>
          <w:sz w:val="22"/>
          <w:szCs w:val="22"/>
        </w:rPr>
        <w:tab/>
        <w:t>IGBT – Modul HBU ST-3000 WL  MLFB: A5E01110288</w:t>
      </w:r>
    </w:p>
    <w:p w14:paraId="42BD53E8" w14:textId="77777777" w:rsidR="00C20390" w:rsidRPr="00A810DE" w:rsidRDefault="00C20390" w:rsidP="00C20390">
      <w:pPr>
        <w:tabs>
          <w:tab w:val="left" w:pos="4140"/>
        </w:tabs>
        <w:autoSpaceDE w:val="0"/>
        <w:autoSpaceDN w:val="0"/>
        <w:adjustRightInd w:val="0"/>
        <w:jc w:val="both"/>
        <w:rPr>
          <w:rFonts w:ascii="Arial" w:hAnsi="Arial" w:cs="Arial"/>
          <w:b/>
          <w:sz w:val="22"/>
          <w:szCs w:val="22"/>
        </w:rPr>
      </w:pPr>
    </w:p>
    <w:p w14:paraId="7448C125" w14:textId="77777777" w:rsidR="00C20390" w:rsidRPr="00A810DE" w:rsidRDefault="00C20390" w:rsidP="00C20390">
      <w:pPr>
        <w:tabs>
          <w:tab w:val="left" w:pos="4140"/>
        </w:tabs>
        <w:autoSpaceDE w:val="0"/>
        <w:autoSpaceDN w:val="0"/>
        <w:adjustRightInd w:val="0"/>
        <w:jc w:val="both"/>
        <w:rPr>
          <w:rFonts w:ascii="Arial" w:hAnsi="Arial" w:cs="Arial"/>
          <w:sz w:val="22"/>
          <w:szCs w:val="22"/>
        </w:rPr>
      </w:pPr>
      <w:r w:rsidRPr="00A810DE">
        <w:rPr>
          <w:rFonts w:ascii="Arial" w:hAnsi="Arial" w:cs="Arial"/>
          <w:sz w:val="22"/>
          <w:szCs w:val="22"/>
        </w:rPr>
        <w:t>Po opravljanjem popravilu mora biti IGBT modul v skladu s tehničnimi zahtevami proizvajalca.</w:t>
      </w:r>
    </w:p>
    <w:p w14:paraId="2626AECA" w14:textId="77777777" w:rsidR="00C20390" w:rsidRPr="00A810DE" w:rsidRDefault="00C20390" w:rsidP="00C20390">
      <w:pPr>
        <w:tabs>
          <w:tab w:val="left" w:pos="4140"/>
        </w:tabs>
        <w:autoSpaceDE w:val="0"/>
        <w:autoSpaceDN w:val="0"/>
        <w:adjustRightInd w:val="0"/>
        <w:jc w:val="both"/>
        <w:rPr>
          <w:rFonts w:ascii="Arial" w:hAnsi="Arial" w:cs="Arial"/>
          <w:b/>
          <w:sz w:val="22"/>
          <w:szCs w:val="22"/>
        </w:rPr>
      </w:pPr>
    </w:p>
    <w:p w14:paraId="350C4916" w14:textId="77777777" w:rsidR="00C20390" w:rsidRPr="00A810DE" w:rsidRDefault="00C20390" w:rsidP="00C20390">
      <w:pPr>
        <w:tabs>
          <w:tab w:val="left" w:pos="4140"/>
        </w:tabs>
        <w:autoSpaceDE w:val="0"/>
        <w:autoSpaceDN w:val="0"/>
        <w:adjustRightInd w:val="0"/>
        <w:jc w:val="both"/>
        <w:rPr>
          <w:rFonts w:ascii="Arial" w:hAnsi="Arial" w:cs="Arial"/>
          <w:b/>
          <w:sz w:val="22"/>
          <w:szCs w:val="22"/>
        </w:rPr>
      </w:pPr>
    </w:p>
    <w:p w14:paraId="335C9255" w14:textId="77777777" w:rsidR="00C20390" w:rsidRPr="00A810DE" w:rsidRDefault="00C20390" w:rsidP="00C20390">
      <w:pPr>
        <w:tabs>
          <w:tab w:val="left" w:pos="4140"/>
        </w:tabs>
        <w:autoSpaceDE w:val="0"/>
        <w:autoSpaceDN w:val="0"/>
        <w:adjustRightInd w:val="0"/>
        <w:jc w:val="both"/>
        <w:rPr>
          <w:rFonts w:ascii="Arial" w:hAnsi="Arial" w:cs="Arial"/>
          <w:b/>
          <w:sz w:val="22"/>
          <w:szCs w:val="22"/>
        </w:rPr>
      </w:pPr>
      <w:r w:rsidRPr="00A810DE">
        <w:rPr>
          <w:rFonts w:ascii="Arial" w:hAnsi="Arial" w:cs="Arial"/>
          <w:b/>
          <w:sz w:val="22"/>
          <w:szCs w:val="22"/>
        </w:rPr>
        <w:t xml:space="preserve">Pozicija 1: </w:t>
      </w:r>
      <w:r w:rsidRPr="00A810DE">
        <w:rPr>
          <w:rFonts w:ascii="Arial" w:hAnsi="Arial" w:cs="Arial"/>
          <w:b/>
          <w:sz w:val="22"/>
          <w:szCs w:val="22"/>
          <w:lang w:eastAsia="ko-KR"/>
        </w:rPr>
        <w:t xml:space="preserve">IGBT – </w:t>
      </w:r>
      <w:r w:rsidRPr="00A810DE">
        <w:rPr>
          <w:rFonts w:ascii="Arial" w:hAnsi="Arial" w:cs="Arial"/>
          <w:b/>
          <w:sz w:val="22"/>
          <w:szCs w:val="22"/>
        </w:rPr>
        <w:t>Modul PWR SP-3000 WL  MFLB: A5E00748642</w:t>
      </w:r>
    </w:p>
    <w:p w14:paraId="01668958" w14:textId="77777777" w:rsidR="00C20390" w:rsidRPr="00A810DE" w:rsidRDefault="00C20390" w:rsidP="00C20390">
      <w:pPr>
        <w:rPr>
          <w:rFonts w:ascii="Arial" w:hAnsi="Arial" w:cs="Arial"/>
          <w:sz w:val="22"/>
          <w:szCs w:val="22"/>
        </w:rPr>
      </w:pPr>
    </w:p>
    <w:p w14:paraId="55AFACDD" w14:textId="77777777" w:rsidR="00C20390" w:rsidRPr="00A810DE" w:rsidRDefault="00C20390" w:rsidP="00C20390">
      <w:pPr>
        <w:rPr>
          <w:rFonts w:ascii="Arial" w:hAnsi="Arial" w:cs="Arial"/>
          <w:sz w:val="22"/>
          <w:szCs w:val="22"/>
        </w:rPr>
      </w:pPr>
      <w:r w:rsidRPr="00A810DE">
        <w:rPr>
          <w:rFonts w:ascii="Arial" w:hAnsi="Arial" w:cs="Arial"/>
          <w:sz w:val="22"/>
          <w:szCs w:val="22"/>
        </w:rPr>
        <w:t>Opraviti je treba naslednje storitve in zamenjati naslednji material:</w:t>
      </w:r>
    </w:p>
    <w:p w14:paraId="4F878775" w14:textId="77777777" w:rsidR="00C20390" w:rsidRPr="00A810DE" w:rsidRDefault="00C20390" w:rsidP="00C20390">
      <w:pPr>
        <w:rPr>
          <w:rFonts w:ascii="Arial" w:hAnsi="Arial" w:cs="Arial"/>
          <w:sz w:val="22"/>
          <w:szCs w:val="22"/>
        </w:rPr>
      </w:pPr>
    </w:p>
    <w:p w14:paraId="1D646B66" w14:textId="77777777" w:rsidR="00C20390" w:rsidRPr="00A810DE" w:rsidRDefault="00C20390" w:rsidP="00D12FDA">
      <w:pPr>
        <w:numPr>
          <w:ilvl w:val="1"/>
          <w:numId w:val="25"/>
        </w:numPr>
        <w:contextualSpacing/>
        <w:rPr>
          <w:rFonts w:ascii="Arial" w:hAnsi="Arial" w:cs="Arial"/>
          <w:sz w:val="22"/>
          <w:szCs w:val="22"/>
          <w:u w:val="single"/>
        </w:rPr>
      </w:pPr>
      <w:r w:rsidRPr="00A810DE">
        <w:rPr>
          <w:rFonts w:ascii="Arial" w:hAnsi="Arial" w:cs="Arial"/>
          <w:sz w:val="22"/>
          <w:szCs w:val="22"/>
          <w:u w:val="single"/>
        </w:rPr>
        <w:t>Popravilo IGBT modula PWR:</w:t>
      </w:r>
    </w:p>
    <w:p w14:paraId="3078DE01"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Ugotovitve in izdelava poročila o ugotovitvah</w:t>
      </w:r>
    </w:p>
    <w:p w14:paraId="27E99DD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Konfiguracija materiala</w:t>
      </w:r>
    </w:p>
    <w:p w14:paraId="4857F90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Razstaviti modul</w:t>
      </w:r>
    </w:p>
    <w:p w14:paraId="71FA1BF2"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Čiščenje</w:t>
      </w:r>
    </w:p>
    <w:p w14:paraId="230F03E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Preizkusiti delovanje električnih delov + popravilo</w:t>
      </w:r>
    </w:p>
    <w:p w14:paraId="1215B1D4"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Sestaviti modul</w:t>
      </w:r>
    </w:p>
    <w:p w14:paraId="6553BD9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Funkcijski preizkus</w:t>
      </w:r>
    </w:p>
    <w:p w14:paraId="589E720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Zaključna dela</w:t>
      </w:r>
    </w:p>
    <w:p w14:paraId="5189344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krmilnega dela pri novem visokonapetostnem delu</w:t>
      </w:r>
    </w:p>
    <w:p w14:paraId="17A7A1C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Obdelati osnovno ploščo</w:t>
      </w:r>
    </w:p>
    <w:p w14:paraId="14F5E6D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Izdelati certifikat 3.1</w:t>
      </w:r>
    </w:p>
    <w:p w14:paraId="38A4E17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Prevzem in povratni prevoz</w:t>
      </w:r>
    </w:p>
    <w:p w14:paraId="286AE156" w14:textId="77777777" w:rsidR="00C20390" w:rsidRPr="00A810DE" w:rsidRDefault="00C20390" w:rsidP="00C20390">
      <w:pPr>
        <w:rPr>
          <w:rFonts w:ascii="Arial" w:hAnsi="Arial" w:cs="Arial"/>
          <w:sz w:val="22"/>
          <w:szCs w:val="22"/>
        </w:rPr>
      </w:pPr>
    </w:p>
    <w:p w14:paraId="275355D1" w14:textId="77777777" w:rsidR="00C20390" w:rsidRPr="00A810DE" w:rsidRDefault="00C20390" w:rsidP="00D12FDA">
      <w:pPr>
        <w:numPr>
          <w:ilvl w:val="1"/>
          <w:numId w:val="25"/>
        </w:numPr>
        <w:contextualSpacing/>
        <w:rPr>
          <w:rFonts w:ascii="Arial" w:hAnsi="Arial" w:cs="Arial"/>
          <w:sz w:val="22"/>
          <w:szCs w:val="22"/>
        </w:rPr>
      </w:pPr>
      <w:r w:rsidRPr="00A810DE">
        <w:rPr>
          <w:rFonts w:ascii="Arial" w:hAnsi="Arial" w:cs="Arial"/>
          <w:sz w:val="22"/>
          <w:szCs w:val="22"/>
          <w:u w:val="single"/>
        </w:rPr>
        <w:t>Seznam materiala</w:t>
      </w:r>
      <w:r w:rsidRPr="00A810DE">
        <w:rPr>
          <w:rFonts w:ascii="Arial" w:hAnsi="Arial" w:cs="Arial"/>
          <w:sz w:val="22"/>
          <w:szCs w:val="22"/>
        </w:rPr>
        <w:t>:</w:t>
      </w:r>
    </w:p>
    <w:p w14:paraId="431007E5"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IGBT-modul: 4 kosi</w:t>
      </w:r>
    </w:p>
    <w:p w14:paraId="590BB54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Visokonapetostni del HST Sx-3000xL: 2 kosa</w:t>
      </w:r>
    </w:p>
    <w:p w14:paraId="313663D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visokonapetostnega dela HST za SIBAC IGBT modul: 2 kosa</w:t>
      </w:r>
    </w:p>
    <w:p w14:paraId="0EA23E4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Plastične pritrdilne letve visokonapetostnega dela: 2 kosa</w:t>
      </w:r>
    </w:p>
    <w:p w14:paraId="013AE7B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Termalna pasta brez silikona: 1 kos</w:t>
      </w:r>
    </w:p>
    <w:p w14:paraId="4BD8B98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priključka pri zamenjavi oddajno/sprejemne enote: 4 kosi</w:t>
      </w:r>
    </w:p>
    <w:p w14:paraId="5452BD5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lastRenderedPageBreak/>
        <w:t>Priključek optičnega vlakna s sprejemno diodo SFH.551/1-1: 2 kosa</w:t>
      </w:r>
    </w:p>
    <w:p w14:paraId="0536D8F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z oddajno diodo SFH757&gt;100μW: 2 kosa</w:t>
      </w:r>
    </w:p>
    <w:p w14:paraId="242D9F0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 pritrdilni nosilec kabla za SIBAC IGBT modul: 1 kos</w:t>
      </w:r>
    </w:p>
    <w:p w14:paraId="053B4EC1"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IGBT modula SP-3000WL: 1 kos</w:t>
      </w:r>
    </w:p>
    <w:p w14:paraId="4F48E8D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Kabelski snop za modul PWR: 1 kos</w:t>
      </w:r>
    </w:p>
    <w:p w14:paraId="3B19C98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Zbiralka modula PWR: 1 kos</w:t>
      </w:r>
    </w:p>
    <w:p w14:paraId="67548A05" w14:textId="77777777" w:rsidR="00C20390" w:rsidRPr="00A810DE" w:rsidRDefault="00C20390" w:rsidP="00C20390">
      <w:pPr>
        <w:rPr>
          <w:rFonts w:ascii="Arial" w:hAnsi="Arial" w:cs="Arial"/>
          <w:sz w:val="22"/>
          <w:szCs w:val="22"/>
        </w:rPr>
      </w:pPr>
    </w:p>
    <w:p w14:paraId="313FBD15"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p>
    <w:p w14:paraId="75458B3E"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Opomba:</w:t>
      </w:r>
    </w:p>
    <w:p w14:paraId="07FBC7B5"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Moduli IGBT - PWR, na katere se nanaša to javno naročilo so bili v preteklosti v SŽ Vleka in tehnika, d.o.o. že popravljeni tako, da so bili v njih zamenjani IGBT elementi, ki imajo naslednje tehnične karakteristike:</w:t>
      </w:r>
    </w:p>
    <w:p w14:paraId="612919BB"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00CD16DF"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p>
    <w:p w14:paraId="56F306C2"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p>
    <w:p w14:paraId="44571E96"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p>
    <w:p w14:paraId="5D3D4B30"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b/>
          <w:sz w:val="22"/>
          <w:szCs w:val="20"/>
        </w:rPr>
        <w:t>Tehnične karakteristike VN elementa:</w:t>
      </w:r>
    </w:p>
    <w:p w14:paraId="137A6375"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 certifikat o preizkusu IGBT elementa (IGBT – Module Test Certificate)</w:t>
      </w:r>
    </w:p>
    <w:p w14:paraId="59462C03"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 IGBT element ABB 5SNA 0600G650100</w:t>
      </w:r>
    </w:p>
    <w:p w14:paraId="741344E1"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A810DE" w:rsidRPr="00A810DE" w14:paraId="51291D84" w14:textId="77777777" w:rsidTr="00156246">
        <w:trPr>
          <w:trHeight w:val="315"/>
        </w:trPr>
        <w:tc>
          <w:tcPr>
            <w:tcW w:w="2552" w:type="dxa"/>
            <w:noWrap/>
            <w:vAlign w:val="center"/>
            <w:hideMark/>
          </w:tcPr>
          <w:p w14:paraId="22466B1E"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PARAMETER</w:t>
            </w:r>
          </w:p>
        </w:tc>
        <w:tc>
          <w:tcPr>
            <w:tcW w:w="1072" w:type="dxa"/>
            <w:noWrap/>
            <w:vAlign w:val="center"/>
            <w:hideMark/>
          </w:tcPr>
          <w:p w14:paraId="02882FA6"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OZNAKA</w:t>
            </w:r>
          </w:p>
        </w:tc>
        <w:tc>
          <w:tcPr>
            <w:tcW w:w="2472" w:type="dxa"/>
            <w:noWrap/>
            <w:vAlign w:val="center"/>
            <w:hideMark/>
          </w:tcPr>
          <w:p w14:paraId="3D98AD4D"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POGOJI</w:t>
            </w:r>
          </w:p>
        </w:tc>
        <w:tc>
          <w:tcPr>
            <w:tcW w:w="992" w:type="dxa"/>
            <w:noWrap/>
            <w:vAlign w:val="center"/>
            <w:hideMark/>
          </w:tcPr>
          <w:p w14:paraId="253D2D15"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MIN</w:t>
            </w:r>
          </w:p>
        </w:tc>
        <w:tc>
          <w:tcPr>
            <w:tcW w:w="1276" w:type="dxa"/>
            <w:noWrap/>
            <w:vAlign w:val="center"/>
            <w:hideMark/>
          </w:tcPr>
          <w:p w14:paraId="36F73B66"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MAX</w:t>
            </w:r>
          </w:p>
        </w:tc>
        <w:tc>
          <w:tcPr>
            <w:tcW w:w="1417" w:type="dxa"/>
            <w:noWrap/>
            <w:vAlign w:val="center"/>
            <w:hideMark/>
          </w:tcPr>
          <w:p w14:paraId="45AE7772"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ENOTA</w:t>
            </w:r>
          </w:p>
        </w:tc>
      </w:tr>
      <w:tr w:rsidR="00A810DE" w:rsidRPr="00A810DE" w14:paraId="6771DECF" w14:textId="77777777" w:rsidTr="00156246">
        <w:trPr>
          <w:trHeight w:val="360"/>
        </w:trPr>
        <w:tc>
          <w:tcPr>
            <w:tcW w:w="2552" w:type="dxa"/>
            <w:noWrap/>
            <w:vAlign w:val="center"/>
            <w:hideMark/>
          </w:tcPr>
          <w:p w14:paraId="315E274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kolektor - emitor</w:t>
            </w:r>
          </w:p>
        </w:tc>
        <w:tc>
          <w:tcPr>
            <w:tcW w:w="1072" w:type="dxa"/>
            <w:noWrap/>
            <w:vAlign w:val="center"/>
            <w:hideMark/>
          </w:tcPr>
          <w:p w14:paraId="0415658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CES</w:t>
            </w:r>
          </w:p>
        </w:tc>
        <w:tc>
          <w:tcPr>
            <w:tcW w:w="2472" w:type="dxa"/>
            <w:noWrap/>
            <w:vAlign w:val="center"/>
            <w:hideMark/>
          </w:tcPr>
          <w:p w14:paraId="43E3946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w:t>
            </w:r>
            <w:r w:rsidRPr="00A810DE">
              <w:rPr>
                <w:rFonts w:ascii="Arial" w:eastAsia="Batang" w:hAnsi="Arial" w:cs="Arial"/>
                <w:noProof/>
                <w:sz w:val="20"/>
                <w:szCs w:val="20"/>
                <w:lang w:val="en-US"/>
              </w:rPr>
              <w:t>= 0V, T</w:t>
            </w:r>
            <w:r w:rsidRPr="00A810DE">
              <w:rPr>
                <w:rFonts w:ascii="Arial" w:eastAsia="Batang" w:hAnsi="Arial" w:cs="Arial"/>
                <w:noProof/>
                <w:sz w:val="20"/>
                <w:szCs w:val="20"/>
                <w:vertAlign w:val="subscript"/>
                <w:lang w:val="en-US"/>
              </w:rPr>
              <w:t>vj</w:t>
            </w:r>
            <w:r w:rsidRPr="00A810DE">
              <w:rPr>
                <w:rFonts w:ascii="Arial" w:eastAsia="Batang" w:hAnsi="Arial" w:cs="Arial"/>
                <w:noProof/>
                <w:sz w:val="20"/>
                <w:szCs w:val="20"/>
                <w:lang w:val="en-US"/>
              </w:rPr>
              <w:t>³25 ̊C</w:t>
            </w:r>
          </w:p>
        </w:tc>
        <w:tc>
          <w:tcPr>
            <w:tcW w:w="992" w:type="dxa"/>
            <w:noWrap/>
            <w:vAlign w:val="center"/>
            <w:hideMark/>
          </w:tcPr>
          <w:p w14:paraId="0CC0F00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60C5611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6500</w:t>
            </w:r>
          </w:p>
        </w:tc>
        <w:tc>
          <w:tcPr>
            <w:tcW w:w="1417" w:type="dxa"/>
            <w:noWrap/>
            <w:vAlign w:val="center"/>
            <w:hideMark/>
          </w:tcPr>
          <w:p w14:paraId="0F2A5E5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2FAA18B7" w14:textId="77777777" w:rsidTr="00156246">
        <w:trPr>
          <w:trHeight w:val="360"/>
        </w:trPr>
        <w:tc>
          <w:tcPr>
            <w:tcW w:w="2552" w:type="dxa"/>
            <w:noWrap/>
            <w:vAlign w:val="center"/>
            <w:hideMark/>
          </w:tcPr>
          <w:p w14:paraId="167D95A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Enosmerni tok kolektorja</w:t>
            </w:r>
          </w:p>
        </w:tc>
        <w:tc>
          <w:tcPr>
            <w:tcW w:w="1072" w:type="dxa"/>
            <w:noWrap/>
            <w:vAlign w:val="center"/>
            <w:hideMark/>
          </w:tcPr>
          <w:p w14:paraId="6AE3C59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C</w:t>
            </w:r>
          </w:p>
        </w:tc>
        <w:tc>
          <w:tcPr>
            <w:tcW w:w="2472" w:type="dxa"/>
            <w:noWrap/>
            <w:vAlign w:val="center"/>
            <w:hideMark/>
          </w:tcPr>
          <w:p w14:paraId="3F20377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 xml:space="preserve">C </w:t>
            </w:r>
            <w:r w:rsidRPr="00A810DE">
              <w:rPr>
                <w:rFonts w:ascii="Arial" w:eastAsia="Batang" w:hAnsi="Arial" w:cs="Arial"/>
                <w:noProof/>
                <w:sz w:val="20"/>
                <w:szCs w:val="20"/>
                <w:lang w:val="en-US"/>
              </w:rPr>
              <w:t>= 85 ̊C</w:t>
            </w:r>
          </w:p>
        </w:tc>
        <w:tc>
          <w:tcPr>
            <w:tcW w:w="992" w:type="dxa"/>
            <w:noWrap/>
            <w:vAlign w:val="center"/>
            <w:hideMark/>
          </w:tcPr>
          <w:p w14:paraId="51FC31E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531295A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w:t>
            </w:r>
          </w:p>
        </w:tc>
        <w:tc>
          <w:tcPr>
            <w:tcW w:w="1417" w:type="dxa"/>
            <w:noWrap/>
            <w:vAlign w:val="center"/>
            <w:hideMark/>
          </w:tcPr>
          <w:p w14:paraId="0B03E66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0DAA745F" w14:textId="77777777" w:rsidTr="00156246">
        <w:trPr>
          <w:trHeight w:val="360"/>
        </w:trPr>
        <w:tc>
          <w:tcPr>
            <w:tcW w:w="2552" w:type="dxa"/>
            <w:noWrap/>
            <w:vAlign w:val="center"/>
            <w:hideMark/>
          </w:tcPr>
          <w:p w14:paraId="2B82F98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Temenski tok kolektorja</w:t>
            </w:r>
          </w:p>
        </w:tc>
        <w:tc>
          <w:tcPr>
            <w:tcW w:w="1072" w:type="dxa"/>
            <w:noWrap/>
            <w:vAlign w:val="center"/>
            <w:hideMark/>
          </w:tcPr>
          <w:p w14:paraId="5AAB69B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CM</w:t>
            </w:r>
          </w:p>
        </w:tc>
        <w:tc>
          <w:tcPr>
            <w:tcW w:w="2472" w:type="dxa"/>
            <w:noWrap/>
            <w:vAlign w:val="center"/>
            <w:hideMark/>
          </w:tcPr>
          <w:p w14:paraId="7D044C4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p</w:t>
            </w:r>
            <w:r w:rsidRPr="00A810DE">
              <w:rPr>
                <w:rFonts w:ascii="Arial" w:eastAsia="Batang" w:hAnsi="Arial" w:cs="Arial"/>
                <w:noProof/>
                <w:sz w:val="20"/>
                <w:szCs w:val="20"/>
                <w:lang w:val="en-US"/>
              </w:rPr>
              <w:t xml:space="preserve"> = 1ms, T</w:t>
            </w:r>
            <w:r w:rsidRPr="00A810DE">
              <w:rPr>
                <w:rFonts w:ascii="Arial" w:eastAsia="Batang" w:hAnsi="Arial" w:cs="Arial"/>
                <w:noProof/>
                <w:sz w:val="20"/>
                <w:szCs w:val="20"/>
                <w:vertAlign w:val="subscript"/>
                <w:lang w:val="en-US"/>
              </w:rPr>
              <w:t>C</w:t>
            </w:r>
            <w:r w:rsidRPr="00A810DE">
              <w:rPr>
                <w:rFonts w:ascii="Arial" w:eastAsia="Batang" w:hAnsi="Arial" w:cs="Arial"/>
                <w:noProof/>
                <w:sz w:val="20"/>
                <w:szCs w:val="20"/>
                <w:lang w:val="en-US"/>
              </w:rPr>
              <w:t xml:space="preserve"> = 85 ̊C</w:t>
            </w:r>
          </w:p>
        </w:tc>
        <w:tc>
          <w:tcPr>
            <w:tcW w:w="992" w:type="dxa"/>
            <w:noWrap/>
            <w:vAlign w:val="center"/>
            <w:hideMark/>
          </w:tcPr>
          <w:p w14:paraId="28EE363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55A3160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1200</w:t>
            </w:r>
          </w:p>
        </w:tc>
        <w:tc>
          <w:tcPr>
            <w:tcW w:w="1417" w:type="dxa"/>
            <w:noWrap/>
            <w:vAlign w:val="center"/>
            <w:hideMark/>
          </w:tcPr>
          <w:p w14:paraId="6C90E4E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5F8E1ECB" w14:textId="77777777" w:rsidTr="00156246">
        <w:trPr>
          <w:trHeight w:val="360"/>
        </w:trPr>
        <w:tc>
          <w:tcPr>
            <w:tcW w:w="2552" w:type="dxa"/>
            <w:noWrap/>
            <w:vAlign w:val="center"/>
            <w:hideMark/>
          </w:tcPr>
          <w:p w14:paraId="5F3F1D2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vrata - emitor</w:t>
            </w:r>
          </w:p>
        </w:tc>
        <w:tc>
          <w:tcPr>
            <w:tcW w:w="1072" w:type="dxa"/>
            <w:noWrap/>
            <w:vAlign w:val="center"/>
            <w:hideMark/>
          </w:tcPr>
          <w:p w14:paraId="134D52C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GES</w:t>
            </w:r>
          </w:p>
        </w:tc>
        <w:tc>
          <w:tcPr>
            <w:tcW w:w="2472" w:type="dxa"/>
            <w:noWrap/>
            <w:vAlign w:val="center"/>
            <w:hideMark/>
          </w:tcPr>
          <w:p w14:paraId="186E7E2F"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61EB804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-20</w:t>
            </w:r>
          </w:p>
        </w:tc>
        <w:tc>
          <w:tcPr>
            <w:tcW w:w="1276" w:type="dxa"/>
            <w:noWrap/>
            <w:vAlign w:val="center"/>
            <w:hideMark/>
          </w:tcPr>
          <w:p w14:paraId="22A50E4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20</w:t>
            </w:r>
          </w:p>
        </w:tc>
        <w:tc>
          <w:tcPr>
            <w:tcW w:w="1417" w:type="dxa"/>
            <w:noWrap/>
            <w:vAlign w:val="center"/>
            <w:hideMark/>
          </w:tcPr>
          <w:p w14:paraId="312124D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5957AE64" w14:textId="77777777" w:rsidTr="00156246">
        <w:trPr>
          <w:trHeight w:val="360"/>
        </w:trPr>
        <w:tc>
          <w:tcPr>
            <w:tcW w:w="2552" w:type="dxa"/>
            <w:noWrap/>
            <w:vAlign w:val="center"/>
            <w:hideMark/>
          </w:tcPr>
          <w:p w14:paraId="6A404CC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Skupna moč disipacije</w:t>
            </w:r>
          </w:p>
        </w:tc>
        <w:tc>
          <w:tcPr>
            <w:tcW w:w="1072" w:type="dxa"/>
            <w:noWrap/>
            <w:vAlign w:val="center"/>
            <w:hideMark/>
          </w:tcPr>
          <w:p w14:paraId="3FCE51D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P</w:t>
            </w:r>
            <w:r w:rsidRPr="00A810DE">
              <w:rPr>
                <w:rFonts w:ascii="Arial" w:eastAsia="Batang" w:hAnsi="Arial" w:cs="Arial"/>
                <w:noProof/>
                <w:sz w:val="20"/>
                <w:szCs w:val="20"/>
                <w:vertAlign w:val="subscript"/>
                <w:lang w:val="en-US"/>
              </w:rPr>
              <w:t>tot</w:t>
            </w:r>
          </w:p>
        </w:tc>
        <w:tc>
          <w:tcPr>
            <w:tcW w:w="2472" w:type="dxa"/>
            <w:noWrap/>
            <w:vAlign w:val="center"/>
            <w:hideMark/>
          </w:tcPr>
          <w:p w14:paraId="6927C13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 xml:space="preserve">C </w:t>
            </w:r>
            <w:r w:rsidRPr="00A810DE">
              <w:rPr>
                <w:rFonts w:ascii="Arial" w:eastAsia="Batang" w:hAnsi="Arial" w:cs="Arial"/>
                <w:noProof/>
                <w:sz w:val="20"/>
                <w:szCs w:val="20"/>
                <w:lang w:val="en-US"/>
              </w:rPr>
              <w:t>= 25 ̊C, na preklop (IGBT)</w:t>
            </w:r>
          </w:p>
        </w:tc>
        <w:tc>
          <w:tcPr>
            <w:tcW w:w="992" w:type="dxa"/>
            <w:noWrap/>
            <w:vAlign w:val="center"/>
            <w:hideMark/>
          </w:tcPr>
          <w:p w14:paraId="352C0F5B"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7655EE9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11900</w:t>
            </w:r>
          </w:p>
        </w:tc>
        <w:tc>
          <w:tcPr>
            <w:tcW w:w="1417" w:type="dxa"/>
            <w:noWrap/>
            <w:vAlign w:val="center"/>
            <w:hideMark/>
          </w:tcPr>
          <w:p w14:paraId="59B03E6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W</w:t>
            </w:r>
          </w:p>
        </w:tc>
      </w:tr>
      <w:tr w:rsidR="00A810DE" w:rsidRPr="00A810DE" w14:paraId="575E20D2" w14:textId="77777777" w:rsidTr="00156246">
        <w:trPr>
          <w:trHeight w:val="360"/>
        </w:trPr>
        <w:tc>
          <w:tcPr>
            <w:tcW w:w="2552" w:type="dxa"/>
            <w:noWrap/>
            <w:vAlign w:val="center"/>
            <w:hideMark/>
          </w:tcPr>
          <w:p w14:paraId="13CA278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Enosmerni tok v prevodni smeri</w:t>
            </w:r>
          </w:p>
        </w:tc>
        <w:tc>
          <w:tcPr>
            <w:tcW w:w="1072" w:type="dxa"/>
            <w:noWrap/>
            <w:vAlign w:val="center"/>
            <w:hideMark/>
          </w:tcPr>
          <w:p w14:paraId="4D5AD01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w:t>
            </w:r>
          </w:p>
        </w:tc>
        <w:tc>
          <w:tcPr>
            <w:tcW w:w="2472" w:type="dxa"/>
            <w:noWrap/>
            <w:vAlign w:val="center"/>
            <w:hideMark/>
          </w:tcPr>
          <w:p w14:paraId="2FEDD3BB"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51E06A7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29609C7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w:t>
            </w:r>
          </w:p>
        </w:tc>
        <w:tc>
          <w:tcPr>
            <w:tcW w:w="1417" w:type="dxa"/>
            <w:noWrap/>
            <w:vAlign w:val="center"/>
            <w:hideMark/>
          </w:tcPr>
          <w:p w14:paraId="7A6031A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35909809" w14:textId="77777777" w:rsidTr="00156246">
        <w:trPr>
          <w:trHeight w:val="360"/>
        </w:trPr>
        <w:tc>
          <w:tcPr>
            <w:tcW w:w="2552" w:type="dxa"/>
            <w:noWrap/>
            <w:vAlign w:val="center"/>
            <w:hideMark/>
          </w:tcPr>
          <w:p w14:paraId="511DFF0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Temenski tok v prevodni smeri</w:t>
            </w:r>
          </w:p>
        </w:tc>
        <w:tc>
          <w:tcPr>
            <w:tcW w:w="1072" w:type="dxa"/>
            <w:noWrap/>
            <w:vAlign w:val="center"/>
            <w:hideMark/>
          </w:tcPr>
          <w:p w14:paraId="06CD176B"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FRM</w:t>
            </w:r>
          </w:p>
        </w:tc>
        <w:tc>
          <w:tcPr>
            <w:tcW w:w="2472" w:type="dxa"/>
            <w:noWrap/>
            <w:vAlign w:val="center"/>
            <w:hideMark/>
          </w:tcPr>
          <w:p w14:paraId="05082AFB"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2565A11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46E2F61B"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1200</w:t>
            </w:r>
          </w:p>
        </w:tc>
        <w:tc>
          <w:tcPr>
            <w:tcW w:w="1417" w:type="dxa"/>
            <w:noWrap/>
            <w:vAlign w:val="center"/>
            <w:hideMark/>
          </w:tcPr>
          <w:p w14:paraId="0C084D7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12036FCA" w14:textId="77777777" w:rsidTr="00156246">
        <w:trPr>
          <w:trHeight w:val="360"/>
        </w:trPr>
        <w:tc>
          <w:tcPr>
            <w:tcW w:w="2552" w:type="dxa"/>
            <w:noWrap/>
            <w:vAlign w:val="center"/>
            <w:hideMark/>
          </w:tcPr>
          <w:p w14:paraId="072567E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Trenutni maksimalni tok impulza</w:t>
            </w:r>
          </w:p>
        </w:tc>
        <w:tc>
          <w:tcPr>
            <w:tcW w:w="1072" w:type="dxa"/>
            <w:noWrap/>
            <w:vAlign w:val="center"/>
            <w:hideMark/>
          </w:tcPr>
          <w:p w14:paraId="410F486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FSM</w:t>
            </w:r>
          </w:p>
        </w:tc>
        <w:tc>
          <w:tcPr>
            <w:tcW w:w="2472" w:type="dxa"/>
            <w:noWrap/>
            <w:vAlign w:val="center"/>
            <w:hideMark/>
          </w:tcPr>
          <w:p w14:paraId="0259889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p</w:t>
            </w:r>
            <w:r w:rsidRPr="00A810DE">
              <w:rPr>
                <w:rFonts w:ascii="Arial" w:eastAsia="Batang" w:hAnsi="Arial" w:cs="Arial"/>
                <w:noProof/>
                <w:sz w:val="20"/>
                <w:szCs w:val="20"/>
                <w:lang w:val="en-US"/>
              </w:rPr>
              <w:t xml:space="preserve"> = 10ms (polovica sin-periode)</w:t>
            </w:r>
          </w:p>
        </w:tc>
        <w:tc>
          <w:tcPr>
            <w:tcW w:w="992" w:type="dxa"/>
            <w:noWrap/>
            <w:vAlign w:val="center"/>
            <w:hideMark/>
          </w:tcPr>
          <w:p w14:paraId="3FD8BA6E"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7874D7B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6000</w:t>
            </w:r>
          </w:p>
        </w:tc>
        <w:tc>
          <w:tcPr>
            <w:tcW w:w="1417" w:type="dxa"/>
            <w:noWrap/>
            <w:vAlign w:val="center"/>
            <w:hideMark/>
          </w:tcPr>
          <w:p w14:paraId="358387F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10C4E7A4" w14:textId="77777777" w:rsidTr="00156246">
        <w:trPr>
          <w:trHeight w:val="360"/>
        </w:trPr>
        <w:tc>
          <w:tcPr>
            <w:tcW w:w="2552" w:type="dxa"/>
            <w:noWrap/>
            <w:vAlign w:val="center"/>
            <w:hideMark/>
          </w:tcPr>
          <w:p w14:paraId="28E44B3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Izolacijska napetost</w:t>
            </w:r>
          </w:p>
        </w:tc>
        <w:tc>
          <w:tcPr>
            <w:tcW w:w="1072" w:type="dxa"/>
            <w:noWrap/>
            <w:vAlign w:val="center"/>
            <w:hideMark/>
          </w:tcPr>
          <w:p w14:paraId="592529C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isol</w:t>
            </w:r>
          </w:p>
        </w:tc>
        <w:tc>
          <w:tcPr>
            <w:tcW w:w="2472" w:type="dxa"/>
            <w:noWrap/>
            <w:vAlign w:val="center"/>
            <w:hideMark/>
          </w:tcPr>
          <w:p w14:paraId="01BFCF9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 min, f=50Hz</w:t>
            </w:r>
          </w:p>
        </w:tc>
        <w:tc>
          <w:tcPr>
            <w:tcW w:w="992" w:type="dxa"/>
            <w:noWrap/>
            <w:vAlign w:val="center"/>
            <w:hideMark/>
          </w:tcPr>
          <w:p w14:paraId="368BC51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2B142EF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10200</w:t>
            </w:r>
          </w:p>
        </w:tc>
        <w:tc>
          <w:tcPr>
            <w:tcW w:w="1417" w:type="dxa"/>
            <w:noWrap/>
            <w:vAlign w:val="center"/>
            <w:hideMark/>
          </w:tcPr>
          <w:p w14:paraId="405B7C8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bl>
    <w:p w14:paraId="6CF73293"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p w14:paraId="625C33D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 xml:space="preserve">IGBT karakteristike: </w:t>
      </w:r>
    </w:p>
    <w:tbl>
      <w:tblPr>
        <w:tblW w:w="98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0"/>
        <w:gridCol w:w="1072"/>
        <w:gridCol w:w="2477"/>
        <w:gridCol w:w="692"/>
        <w:gridCol w:w="1269"/>
        <w:gridCol w:w="661"/>
        <w:gridCol w:w="1047"/>
      </w:tblGrid>
      <w:tr w:rsidR="00A810DE" w:rsidRPr="00A810DE" w14:paraId="3DB659C3" w14:textId="77777777" w:rsidTr="00156246">
        <w:trPr>
          <w:trHeight w:val="315"/>
        </w:trPr>
        <w:tc>
          <w:tcPr>
            <w:tcW w:w="2590" w:type="dxa"/>
            <w:noWrap/>
            <w:vAlign w:val="center"/>
            <w:hideMark/>
          </w:tcPr>
          <w:p w14:paraId="063E152E"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PARAMETER</w:t>
            </w:r>
          </w:p>
        </w:tc>
        <w:tc>
          <w:tcPr>
            <w:tcW w:w="1072" w:type="dxa"/>
            <w:noWrap/>
            <w:vAlign w:val="center"/>
            <w:hideMark/>
          </w:tcPr>
          <w:p w14:paraId="16BF372B"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OZNAKA</w:t>
            </w:r>
          </w:p>
        </w:tc>
        <w:tc>
          <w:tcPr>
            <w:tcW w:w="2477" w:type="dxa"/>
            <w:noWrap/>
            <w:vAlign w:val="center"/>
            <w:hideMark/>
          </w:tcPr>
          <w:p w14:paraId="40B41B9A"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POGOJI</w:t>
            </w:r>
          </w:p>
        </w:tc>
        <w:tc>
          <w:tcPr>
            <w:tcW w:w="692" w:type="dxa"/>
            <w:noWrap/>
            <w:vAlign w:val="center"/>
            <w:hideMark/>
          </w:tcPr>
          <w:p w14:paraId="5893B883"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MIN</w:t>
            </w:r>
          </w:p>
        </w:tc>
        <w:tc>
          <w:tcPr>
            <w:tcW w:w="1269" w:type="dxa"/>
            <w:noWrap/>
            <w:vAlign w:val="center"/>
            <w:hideMark/>
          </w:tcPr>
          <w:p w14:paraId="361A6410"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NAZIVNA</w:t>
            </w:r>
          </w:p>
        </w:tc>
        <w:tc>
          <w:tcPr>
            <w:tcW w:w="661" w:type="dxa"/>
            <w:noWrap/>
            <w:vAlign w:val="center"/>
            <w:hideMark/>
          </w:tcPr>
          <w:p w14:paraId="2D7D97ED"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MAX</w:t>
            </w:r>
          </w:p>
        </w:tc>
        <w:tc>
          <w:tcPr>
            <w:tcW w:w="1047" w:type="dxa"/>
            <w:noWrap/>
            <w:vAlign w:val="center"/>
            <w:hideMark/>
          </w:tcPr>
          <w:p w14:paraId="463A17F8" w14:textId="77777777" w:rsidR="00C20390" w:rsidRPr="00A810DE" w:rsidRDefault="00C20390" w:rsidP="00C20390">
            <w:pPr>
              <w:spacing w:before="120"/>
              <w:rPr>
                <w:rFonts w:ascii="Arial" w:eastAsia="Batang" w:hAnsi="Arial" w:cs="Arial"/>
                <w:b/>
                <w:bCs/>
                <w:noProof/>
                <w:sz w:val="20"/>
                <w:szCs w:val="20"/>
                <w:lang w:val="en-US"/>
              </w:rPr>
            </w:pPr>
            <w:r w:rsidRPr="00A810DE">
              <w:rPr>
                <w:rFonts w:ascii="Arial" w:eastAsia="Batang" w:hAnsi="Arial" w:cs="Arial"/>
                <w:b/>
                <w:bCs/>
                <w:noProof/>
                <w:sz w:val="20"/>
                <w:szCs w:val="20"/>
                <w:lang w:val="en-US"/>
              </w:rPr>
              <w:t>ENOTA</w:t>
            </w:r>
          </w:p>
        </w:tc>
      </w:tr>
      <w:tr w:rsidR="00A810DE" w:rsidRPr="00A810DE" w14:paraId="7EE330C1" w14:textId="77777777" w:rsidTr="00156246">
        <w:trPr>
          <w:trHeight w:val="360"/>
        </w:trPr>
        <w:tc>
          <w:tcPr>
            <w:tcW w:w="2590" w:type="dxa"/>
            <w:noWrap/>
            <w:vAlign w:val="center"/>
            <w:hideMark/>
          </w:tcPr>
          <w:p w14:paraId="179E716C"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lastRenderedPageBreak/>
              <w:t>Prebojna napetost (kolektor - emitor)</w:t>
            </w:r>
          </w:p>
        </w:tc>
        <w:tc>
          <w:tcPr>
            <w:tcW w:w="1072" w:type="dxa"/>
            <w:noWrap/>
            <w:vAlign w:val="center"/>
            <w:hideMark/>
          </w:tcPr>
          <w:p w14:paraId="3471FF12"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(BR)CES</w:t>
            </w:r>
          </w:p>
        </w:tc>
        <w:tc>
          <w:tcPr>
            <w:tcW w:w="2477" w:type="dxa"/>
            <w:noWrap/>
            <w:vAlign w:val="center"/>
            <w:hideMark/>
          </w:tcPr>
          <w:p w14:paraId="14533048" w14:textId="77777777" w:rsidR="00C20390" w:rsidRPr="00A810DE" w:rsidRDefault="00C20390" w:rsidP="00C20390">
            <w:pPr>
              <w:spacing w:before="120"/>
              <w:rPr>
                <w:rFonts w:ascii="Arial" w:eastAsia="Batang" w:hAnsi="Arial" w:cs="Arial"/>
                <w:noProof/>
                <w:sz w:val="20"/>
                <w:szCs w:val="20"/>
                <w:lang w:val="de-DE"/>
              </w:rPr>
            </w:pPr>
            <w:r w:rsidRPr="00A810DE">
              <w:rPr>
                <w:rFonts w:ascii="Arial" w:eastAsia="Batang" w:hAnsi="Arial" w:cs="Arial"/>
                <w:noProof/>
                <w:sz w:val="20"/>
                <w:szCs w:val="20"/>
                <w:lang w:val="de-DE"/>
              </w:rPr>
              <w:t>U</w:t>
            </w:r>
            <w:r w:rsidRPr="00A810DE">
              <w:rPr>
                <w:rFonts w:ascii="Arial" w:eastAsia="Batang" w:hAnsi="Arial" w:cs="Arial"/>
                <w:noProof/>
                <w:sz w:val="20"/>
                <w:szCs w:val="20"/>
                <w:vertAlign w:val="subscript"/>
                <w:lang w:val="de-DE"/>
              </w:rPr>
              <w:t>GE</w:t>
            </w:r>
            <w:r w:rsidRPr="00A810DE">
              <w:rPr>
                <w:rFonts w:ascii="Arial" w:eastAsia="Batang" w:hAnsi="Arial" w:cs="Arial"/>
                <w:noProof/>
                <w:sz w:val="20"/>
                <w:szCs w:val="20"/>
                <w:lang w:val="de-DE"/>
              </w:rPr>
              <w:t>= 0V, I</w:t>
            </w:r>
            <w:r w:rsidRPr="00A810DE">
              <w:rPr>
                <w:rFonts w:ascii="Arial" w:eastAsia="Batang" w:hAnsi="Arial" w:cs="Arial"/>
                <w:noProof/>
                <w:sz w:val="20"/>
                <w:szCs w:val="20"/>
                <w:vertAlign w:val="subscript"/>
                <w:lang w:val="de-DE"/>
              </w:rPr>
              <w:t>C</w:t>
            </w:r>
            <w:r w:rsidRPr="00A810DE">
              <w:rPr>
                <w:rFonts w:ascii="Arial" w:eastAsia="Batang" w:hAnsi="Arial" w:cs="Arial"/>
                <w:noProof/>
                <w:sz w:val="20"/>
                <w:szCs w:val="20"/>
                <w:lang w:val="de-DE"/>
              </w:rPr>
              <w:t xml:space="preserve"> = 10 mA, T</w:t>
            </w:r>
            <w:r w:rsidRPr="00A810DE">
              <w:rPr>
                <w:rFonts w:ascii="Arial" w:eastAsia="Batang" w:hAnsi="Arial" w:cs="Arial"/>
                <w:noProof/>
                <w:sz w:val="20"/>
                <w:szCs w:val="20"/>
                <w:vertAlign w:val="subscript"/>
                <w:lang w:val="de-DE"/>
              </w:rPr>
              <w:t xml:space="preserve">vj </w:t>
            </w:r>
            <w:r w:rsidRPr="00A810DE">
              <w:rPr>
                <w:rFonts w:ascii="Arial" w:eastAsia="Batang" w:hAnsi="Arial" w:cs="Arial"/>
                <w:noProof/>
                <w:sz w:val="20"/>
                <w:szCs w:val="20"/>
                <w:lang w:val="de-DE"/>
              </w:rPr>
              <w:t>= 25 ̊C</w:t>
            </w:r>
          </w:p>
        </w:tc>
        <w:tc>
          <w:tcPr>
            <w:tcW w:w="692" w:type="dxa"/>
            <w:noWrap/>
            <w:vAlign w:val="center"/>
            <w:hideMark/>
          </w:tcPr>
          <w:p w14:paraId="566FEC5B"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6500</w:t>
            </w:r>
          </w:p>
        </w:tc>
        <w:tc>
          <w:tcPr>
            <w:tcW w:w="1269" w:type="dxa"/>
            <w:noWrap/>
            <w:vAlign w:val="center"/>
            <w:hideMark/>
          </w:tcPr>
          <w:p w14:paraId="1ECB53B9"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661" w:type="dxa"/>
            <w:noWrap/>
            <w:vAlign w:val="center"/>
            <w:hideMark/>
          </w:tcPr>
          <w:p w14:paraId="7957B2ED" w14:textId="77777777" w:rsidR="00C20390" w:rsidRPr="00A810DE" w:rsidRDefault="00C20390" w:rsidP="00C20390">
            <w:pPr>
              <w:spacing w:before="120"/>
              <w:rPr>
                <w:rFonts w:ascii="Arial" w:eastAsia="Batang" w:hAnsi="Arial" w:cs="Arial"/>
                <w:noProof/>
                <w:sz w:val="20"/>
                <w:szCs w:val="20"/>
              </w:rPr>
            </w:pPr>
          </w:p>
        </w:tc>
        <w:tc>
          <w:tcPr>
            <w:tcW w:w="1047" w:type="dxa"/>
            <w:noWrap/>
            <w:vAlign w:val="center"/>
            <w:hideMark/>
          </w:tcPr>
          <w:p w14:paraId="34781C51"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3D369F30" w14:textId="77777777" w:rsidTr="00156246">
        <w:trPr>
          <w:trHeight w:val="360"/>
        </w:trPr>
        <w:tc>
          <w:tcPr>
            <w:tcW w:w="2590" w:type="dxa"/>
            <w:tcBorders>
              <w:bottom w:val="single" w:sz="4" w:space="0" w:color="auto"/>
            </w:tcBorders>
            <w:noWrap/>
            <w:vAlign w:val="center"/>
            <w:hideMark/>
          </w:tcPr>
          <w:p w14:paraId="6CD25A71"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Napetost zasičenja (kolektor - emitor)</w:t>
            </w:r>
          </w:p>
        </w:tc>
        <w:tc>
          <w:tcPr>
            <w:tcW w:w="1072" w:type="dxa"/>
            <w:tcBorders>
              <w:bottom w:val="single" w:sz="4" w:space="0" w:color="auto"/>
            </w:tcBorders>
            <w:noWrap/>
            <w:vAlign w:val="center"/>
            <w:hideMark/>
          </w:tcPr>
          <w:p w14:paraId="5CE4847B"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CE sat</w:t>
            </w:r>
          </w:p>
        </w:tc>
        <w:tc>
          <w:tcPr>
            <w:tcW w:w="2477" w:type="dxa"/>
            <w:tcBorders>
              <w:bottom w:val="single" w:sz="4" w:space="0" w:color="auto"/>
            </w:tcBorders>
            <w:noWrap/>
            <w:vAlign w:val="center"/>
            <w:hideMark/>
          </w:tcPr>
          <w:p w14:paraId="45BB3E05"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w:t>
            </w:r>
            <w:r w:rsidRPr="00A810DE">
              <w:rPr>
                <w:rFonts w:ascii="Arial" w:eastAsia="Batang" w:hAnsi="Arial" w:cs="Arial"/>
                <w:noProof/>
                <w:sz w:val="20"/>
                <w:szCs w:val="20"/>
                <w:lang w:val="en-US"/>
              </w:rPr>
              <w:t>= 15V, I</w:t>
            </w:r>
            <w:r w:rsidRPr="00A810DE">
              <w:rPr>
                <w:rFonts w:ascii="Arial" w:eastAsia="Batang" w:hAnsi="Arial" w:cs="Arial"/>
                <w:noProof/>
                <w:sz w:val="20"/>
                <w:szCs w:val="20"/>
                <w:vertAlign w:val="subscript"/>
                <w:lang w:val="en-US"/>
              </w:rPr>
              <w:t>C</w:t>
            </w:r>
            <w:r w:rsidRPr="00A810DE">
              <w:rPr>
                <w:rFonts w:ascii="Arial" w:eastAsia="Batang" w:hAnsi="Arial" w:cs="Arial"/>
                <w:noProof/>
                <w:sz w:val="20"/>
                <w:szCs w:val="20"/>
                <w:lang w:val="en-US"/>
              </w:rPr>
              <w:t xml:space="preserve"> = 600 A, T</w:t>
            </w:r>
            <w:r w:rsidRPr="00A810DE">
              <w:rPr>
                <w:rFonts w:ascii="Arial" w:eastAsia="Batang" w:hAnsi="Arial" w:cs="Arial"/>
                <w:noProof/>
                <w:sz w:val="20"/>
                <w:szCs w:val="20"/>
                <w:vertAlign w:val="subscript"/>
                <w:lang w:val="en-US"/>
              </w:rPr>
              <w:t>vj</w:t>
            </w:r>
            <w:r w:rsidRPr="00A810DE">
              <w:rPr>
                <w:rFonts w:ascii="Arial" w:eastAsia="Batang" w:hAnsi="Arial" w:cs="Arial"/>
                <w:noProof/>
                <w:sz w:val="20"/>
                <w:szCs w:val="20"/>
                <w:lang w:val="en-US"/>
              </w:rPr>
              <w:t xml:space="preserve"> = 25 ̊C</w:t>
            </w:r>
          </w:p>
        </w:tc>
        <w:tc>
          <w:tcPr>
            <w:tcW w:w="692" w:type="dxa"/>
            <w:tcBorders>
              <w:bottom w:val="single" w:sz="4" w:space="0" w:color="auto"/>
            </w:tcBorders>
            <w:noWrap/>
            <w:vAlign w:val="center"/>
            <w:hideMark/>
          </w:tcPr>
          <w:p w14:paraId="3B472FC4"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69" w:type="dxa"/>
            <w:tcBorders>
              <w:bottom w:val="single" w:sz="4" w:space="0" w:color="auto"/>
            </w:tcBorders>
            <w:noWrap/>
            <w:vAlign w:val="center"/>
            <w:hideMark/>
          </w:tcPr>
          <w:p w14:paraId="350045E6"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4,2</w:t>
            </w:r>
          </w:p>
        </w:tc>
        <w:tc>
          <w:tcPr>
            <w:tcW w:w="661" w:type="dxa"/>
            <w:tcBorders>
              <w:bottom w:val="single" w:sz="4" w:space="0" w:color="auto"/>
            </w:tcBorders>
            <w:noWrap/>
            <w:vAlign w:val="center"/>
            <w:hideMark/>
          </w:tcPr>
          <w:p w14:paraId="66865E45"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4,8</w:t>
            </w:r>
          </w:p>
        </w:tc>
        <w:tc>
          <w:tcPr>
            <w:tcW w:w="1047" w:type="dxa"/>
            <w:tcBorders>
              <w:bottom w:val="single" w:sz="4" w:space="0" w:color="auto"/>
            </w:tcBorders>
            <w:noWrap/>
            <w:vAlign w:val="center"/>
            <w:hideMark/>
          </w:tcPr>
          <w:p w14:paraId="4BDB757A"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360A4D50" w14:textId="77777777" w:rsidTr="00156246">
        <w:trPr>
          <w:trHeight w:val="360"/>
        </w:trPr>
        <w:tc>
          <w:tcPr>
            <w:tcW w:w="2590" w:type="dxa"/>
            <w:tcBorders>
              <w:bottom w:val="single" w:sz="4" w:space="0" w:color="auto"/>
            </w:tcBorders>
            <w:noWrap/>
            <w:vAlign w:val="center"/>
            <w:hideMark/>
          </w:tcPr>
          <w:p w14:paraId="7385D46B"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Napetost praga (vrata - emitor)</w:t>
            </w:r>
          </w:p>
        </w:tc>
        <w:tc>
          <w:tcPr>
            <w:tcW w:w="1072" w:type="dxa"/>
            <w:tcBorders>
              <w:bottom w:val="single" w:sz="4" w:space="0" w:color="auto"/>
            </w:tcBorders>
            <w:noWrap/>
            <w:vAlign w:val="center"/>
            <w:hideMark/>
          </w:tcPr>
          <w:p w14:paraId="703300DC"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GE(TO)</w:t>
            </w:r>
          </w:p>
        </w:tc>
        <w:tc>
          <w:tcPr>
            <w:tcW w:w="2477" w:type="dxa"/>
            <w:tcBorders>
              <w:bottom w:val="single" w:sz="4" w:space="0" w:color="auto"/>
            </w:tcBorders>
            <w:noWrap/>
            <w:vAlign w:val="center"/>
            <w:hideMark/>
          </w:tcPr>
          <w:p w14:paraId="6FB4D8A7" w14:textId="77777777" w:rsidR="00C20390" w:rsidRPr="00A810DE" w:rsidRDefault="00C20390" w:rsidP="00C20390">
            <w:pPr>
              <w:spacing w:before="120"/>
              <w:rPr>
                <w:rFonts w:ascii="Arial" w:eastAsia="Batang" w:hAnsi="Arial" w:cs="Arial"/>
                <w:noProof/>
                <w:sz w:val="20"/>
                <w:szCs w:val="20"/>
                <w:lang w:val="de-DE"/>
              </w:rPr>
            </w:pPr>
            <w:r w:rsidRPr="00A810DE">
              <w:rPr>
                <w:rFonts w:ascii="Arial" w:eastAsia="Batang" w:hAnsi="Arial" w:cs="Arial"/>
                <w:noProof/>
                <w:sz w:val="20"/>
                <w:szCs w:val="20"/>
                <w:lang w:val="de-DE"/>
              </w:rPr>
              <w:t>U</w:t>
            </w:r>
            <w:r w:rsidRPr="00A810DE">
              <w:rPr>
                <w:rFonts w:ascii="Arial" w:eastAsia="Batang" w:hAnsi="Arial" w:cs="Arial"/>
                <w:noProof/>
                <w:sz w:val="20"/>
                <w:szCs w:val="20"/>
                <w:vertAlign w:val="subscript"/>
                <w:lang w:val="de-DE"/>
              </w:rPr>
              <w:t>CE</w:t>
            </w:r>
            <w:r w:rsidRPr="00A810DE">
              <w:rPr>
                <w:rFonts w:ascii="Arial" w:eastAsia="Batang" w:hAnsi="Arial" w:cs="Arial"/>
                <w:noProof/>
                <w:sz w:val="20"/>
                <w:szCs w:val="20"/>
                <w:lang w:val="de-DE"/>
              </w:rPr>
              <w:t>= U</w:t>
            </w:r>
            <w:r w:rsidRPr="00A810DE">
              <w:rPr>
                <w:rFonts w:ascii="Arial" w:eastAsia="Batang" w:hAnsi="Arial" w:cs="Arial"/>
                <w:noProof/>
                <w:sz w:val="20"/>
                <w:szCs w:val="20"/>
                <w:vertAlign w:val="subscript"/>
                <w:lang w:val="de-DE"/>
              </w:rPr>
              <w:t>GE</w:t>
            </w:r>
            <w:r w:rsidRPr="00A810DE">
              <w:rPr>
                <w:rFonts w:ascii="Arial" w:eastAsia="Batang" w:hAnsi="Arial" w:cs="Arial"/>
                <w:noProof/>
                <w:sz w:val="20"/>
                <w:szCs w:val="20"/>
                <w:lang w:val="de-DE"/>
              </w:rPr>
              <w:t>, I</w:t>
            </w:r>
            <w:r w:rsidRPr="00A810DE">
              <w:rPr>
                <w:rFonts w:ascii="Arial" w:eastAsia="Batang" w:hAnsi="Arial" w:cs="Arial"/>
                <w:noProof/>
                <w:sz w:val="20"/>
                <w:szCs w:val="20"/>
                <w:vertAlign w:val="subscript"/>
                <w:lang w:val="de-DE"/>
              </w:rPr>
              <w:t>C</w:t>
            </w:r>
            <w:r w:rsidRPr="00A810DE">
              <w:rPr>
                <w:rFonts w:ascii="Arial" w:eastAsia="Batang" w:hAnsi="Arial" w:cs="Arial"/>
                <w:noProof/>
                <w:sz w:val="20"/>
                <w:szCs w:val="20"/>
                <w:lang w:val="de-DE"/>
              </w:rPr>
              <w:t xml:space="preserve"> = 240 mA, T</w:t>
            </w:r>
            <w:r w:rsidRPr="00A810DE">
              <w:rPr>
                <w:rFonts w:ascii="Arial" w:eastAsia="Batang" w:hAnsi="Arial" w:cs="Arial"/>
                <w:noProof/>
                <w:sz w:val="20"/>
                <w:szCs w:val="20"/>
                <w:vertAlign w:val="subscript"/>
                <w:lang w:val="de-DE"/>
              </w:rPr>
              <w:t>vj</w:t>
            </w:r>
            <w:r w:rsidRPr="00A810DE">
              <w:rPr>
                <w:rFonts w:ascii="Arial" w:eastAsia="Batang" w:hAnsi="Arial" w:cs="Arial"/>
                <w:noProof/>
                <w:sz w:val="20"/>
                <w:szCs w:val="20"/>
                <w:lang w:val="de-DE"/>
              </w:rPr>
              <w:t xml:space="preserve"> =</w:t>
            </w:r>
            <w:r w:rsidRPr="00A810DE">
              <w:rPr>
                <w:rFonts w:ascii="Arial" w:eastAsia="Batang" w:hAnsi="Arial" w:cs="Arial"/>
                <w:noProof/>
                <w:sz w:val="20"/>
                <w:szCs w:val="20"/>
                <w:vertAlign w:val="subscript"/>
                <w:lang w:val="de-DE"/>
              </w:rPr>
              <w:t xml:space="preserve"> </w:t>
            </w:r>
            <w:r w:rsidRPr="00A810DE">
              <w:rPr>
                <w:rFonts w:ascii="Arial" w:eastAsia="Batang" w:hAnsi="Arial" w:cs="Arial"/>
                <w:noProof/>
                <w:sz w:val="20"/>
                <w:szCs w:val="20"/>
                <w:lang w:val="de-DE"/>
              </w:rPr>
              <w:t>25 ̊C</w:t>
            </w:r>
          </w:p>
        </w:tc>
        <w:tc>
          <w:tcPr>
            <w:tcW w:w="692" w:type="dxa"/>
            <w:tcBorders>
              <w:bottom w:val="single" w:sz="4" w:space="0" w:color="auto"/>
            </w:tcBorders>
            <w:noWrap/>
            <w:vAlign w:val="center"/>
            <w:hideMark/>
          </w:tcPr>
          <w:p w14:paraId="07E86BB1"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6,5</w:t>
            </w:r>
          </w:p>
        </w:tc>
        <w:tc>
          <w:tcPr>
            <w:tcW w:w="1269" w:type="dxa"/>
            <w:tcBorders>
              <w:bottom w:val="single" w:sz="4" w:space="0" w:color="auto"/>
            </w:tcBorders>
            <w:noWrap/>
            <w:vAlign w:val="center"/>
            <w:hideMark/>
          </w:tcPr>
          <w:p w14:paraId="7A7823DD"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7,4</w:t>
            </w:r>
          </w:p>
        </w:tc>
        <w:tc>
          <w:tcPr>
            <w:tcW w:w="661" w:type="dxa"/>
            <w:tcBorders>
              <w:bottom w:val="single" w:sz="4" w:space="0" w:color="auto"/>
            </w:tcBorders>
            <w:noWrap/>
            <w:vAlign w:val="center"/>
            <w:hideMark/>
          </w:tcPr>
          <w:p w14:paraId="6E04C8D2"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8,0</w:t>
            </w:r>
          </w:p>
        </w:tc>
        <w:tc>
          <w:tcPr>
            <w:tcW w:w="1047" w:type="dxa"/>
            <w:tcBorders>
              <w:bottom w:val="single" w:sz="4" w:space="0" w:color="auto"/>
            </w:tcBorders>
            <w:noWrap/>
            <w:vAlign w:val="center"/>
            <w:hideMark/>
          </w:tcPr>
          <w:p w14:paraId="48992416" w14:textId="77777777" w:rsidR="00C20390" w:rsidRPr="00A810DE" w:rsidRDefault="00C20390" w:rsidP="00C20390">
            <w:pPr>
              <w:spacing w:before="120"/>
              <w:rPr>
                <w:rFonts w:ascii="Arial" w:eastAsia="Batang" w:hAnsi="Arial" w:cs="Arial"/>
                <w:noProof/>
                <w:sz w:val="20"/>
                <w:szCs w:val="20"/>
                <w:lang w:val="en-US"/>
              </w:rPr>
            </w:pPr>
            <w:r w:rsidRPr="00A810DE">
              <w:rPr>
                <w:rFonts w:ascii="Arial" w:eastAsia="Batang" w:hAnsi="Arial" w:cs="Arial"/>
                <w:noProof/>
                <w:sz w:val="20"/>
                <w:szCs w:val="20"/>
                <w:lang w:val="en-US"/>
              </w:rPr>
              <w:t>V</w:t>
            </w:r>
          </w:p>
        </w:tc>
      </w:tr>
    </w:tbl>
    <w:p w14:paraId="4444D06D"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1EFCC1B0"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619F397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346CF488"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Električna shema:</w:t>
      </w:r>
    </w:p>
    <w:p w14:paraId="52EDDEDF"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noProof/>
          <w:sz w:val="20"/>
          <w:szCs w:val="20"/>
        </w:rPr>
        <w:drawing>
          <wp:inline distT="0" distB="0" distL="0" distR="0" wp14:anchorId="36329AD5" wp14:editId="4E6ABB6A">
            <wp:extent cx="2943225" cy="154305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0A8BE635"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340B46E3"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2FAB3ED1"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5795B549"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255897CC"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52C444A0"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4E898DF5"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0E17D60F"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437BC010"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7D83EBA4"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48F3FDDF"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535F2143"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038BEB99"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Dimenzije:</w:t>
      </w:r>
    </w:p>
    <w:p w14:paraId="29DA0168"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r w:rsidRPr="00A810DE">
        <w:rPr>
          <w:rFonts w:ascii="Arial" w:hAnsi="Arial" w:cs="Arial"/>
          <w:sz w:val="20"/>
          <w:szCs w:val="20"/>
        </w:rPr>
        <w:t>Opomba: Dimenzije so prikazane v enoti mm.</w:t>
      </w:r>
    </w:p>
    <w:p w14:paraId="2B74CECB"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3B2E1DAF"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7335978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noProof/>
          <w:sz w:val="20"/>
          <w:szCs w:val="20"/>
        </w:rPr>
        <w:lastRenderedPageBreak/>
        <w:drawing>
          <wp:inline distT="0" distB="0" distL="0" distR="0" wp14:anchorId="6FA4A9C5" wp14:editId="1B11E9B9">
            <wp:extent cx="5591175" cy="34194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6A038895" w14:textId="77777777" w:rsidR="00C20390" w:rsidRPr="00A810DE" w:rsidRDefault="00C20390" w:rsidP="00C20390">
      <w:pPr>
        <w:rPr>
          <w:rFonts w:ascii="Arial" w:hAnsi="Arial" w:cs="Arial"/>
          <w:b/>
          <w:sz w:val="20"/>
          <w:szCs w:val="20"/>
        </w:rPr>
      </w:pPr>
    </w:p>
    <w:p w14:paraId="249BBB49"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056C9C5D"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 xml:space="preserve">Pozicija 2: </w:t>
      </w:r>
      <w:r w:rsidRPr="00A810DE">
        <w:rPr>
          <w:rFonts w:ascii="Arial" w:hAnsi="Arial" w:cs="Arial"/>
          <w:b/>
          <w:sz w:val="22"/>
          <w:szCs w:val="20"/>
          <w:lang w:eastAsia="ko-KR"/>
        </w:rPr>
        <w:t xml:space="preserve">IGBT – </w:t>
      </w:r>
      <w:r w:rsidRPr="00A810DE">
        <w:rPr>
          <w:rFonts w:ascii="Arial" w:hAnsi="Arial" w:cs="Arial"/>
          <w:b/>
          <w:sz w:val="22"/>
          <w:szCs w:val="20"/>
        </w:rPr>
        <w:t>Modul 4QS 3P-3000 WL  MFLB: A5E00748644</w:t>
      </w:r>
    </w:p>
    <w:p w14:paraId="32B76225" w14:textId="77777777" w:rsidR="00C20390" w:rsidRPr="00A810DE" w:rsidRDefault="00C20390" w:rsidP="00C20390">
      <w:pPr>
        <w:rPr>
          <w:rFonts w:ascii="Arial" w:hAnsi="Arial" w:cs="Arial"/>
          <w:b/>
          <w:sz w:val="20"/>
          <w:szCs w:val="20"/>
        </w:rPr>
      </w:pPr>
    </w:p>
    <w:p w14:paraId="403CEE6C" w14:textId="77777777" w:rsidR="00C20390" w:rsidRPr="00A810DE" w:rsidRDefault="00C20390" w:rsidP="00C20390">
      <w:pPr>
        <w:rPr>
          <w:rFonts w:ascii="Arial" w:hAnsi="Arial" w:cs="Arial"/>
          <w:sz w:val="22"/>
          <w:szCs w:val="22"/>
        </w:rPr>
      </w:pPr>
      <w:r w:rsidRPr="00A810DE">
        <w:rPr>
          <w:rFonts w:ascii="Arial" w:hAnsi="Arial" w:cs="Arial"/>
          <w:sz w:val="22"/>
          <w:szCs w:val="22"/>
        </w:rPr>
        <w:t>Opraviti je treba naslednje storitve in zamenjati naslednji material:</w:t>
      </w:r>
    </w:p>
    <w:p w14:paraId="7C937BEC" w14:textId="77777777" w:rsidR="00C20390" w:rsidRPr="00A810DE" w:rsidRDefault="00C20390" w:rsidP="00C20390">
      <w:pPr>
        <w:rPr>
          <w:rFonts w:ascii="Arial" w:hAnsi="Arial" w:cs="Arial"/>
          <w:sz w:val="22"/>
          <w:szCs w:val="22"/>
        </w:rPr>
      </w:pPr>
    </w:p>
    <w:p w14:paraId="41061302" w14:textId="77777777" w:rsidR="00C20390" w:rsidRPr="00A810DE" w:rsidRDefault="00C20390" w:rsidP="00D12FDA">
      <w:pPr>
        <w:numPr>
          <w:ilvl w:val="1"/>
          <w:numId w:val="27"/>
        </w:numPr>
        <w:contextualSpacing/>
        <w:rPr>
          <w:rFonts w:ascii="Arial" w:hAnsi="Arial" w:cs="Arial"/>
          <w:sz w:val="22"/>
          <w:szCs w:val="22"/>
          <w:u w:val="single"/>
        </w:rPr>
      </w:pPr>
      <w:r w:rsidRPr="00A810DE">
        <w:rPr>
          <w:rFonts w:ascii="Arial" w:hAnsi="Arial" w:cs="Arial"/>
          <w:sz w:val="22"/>
          <w:szCs w:val="22"/>
          <w:u w:val="single"/>
        </w:rPr>
        <w:t>Popravilo IGBT modula 4QS:</w:t>
      </w:r>
    </w:p>
    <w:p w14:paraId="2113FA6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Ugotovitve in izdelava poročila o ugotovitvah</w:t>
      </w:r>
    </w:p>
    <w:p w14:paraId="16796675"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Konfiguracija materiala</w:t>
      </w:r>
    </w:p>
    <w:p w14:paraId="4A5C5CB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Razstaviti modul</w:t>
      </w:r>
    </w:p>
    <w:p w14:paraId="545D938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Čiščenje</w:t>
      </w:r>
    </w:p>
    <w:p w14:paraId="24F15A9E"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Preizkusiti delovanje električnih delov + popravilo</w:t>
      </w:r>
    </w:p>
    <w:p w14:paraId="5A2E1831"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Sestaviti modul</w:t>
      </w:r>
    </w:p>
    <w:p w14:paraId="356303DE"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Funkcijski preizkus</w:t>
      </w:r>
    </w:p>
    <w:p w14:paraId="32981CFD"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Zaključna dela</w:t>
      </w:r>
    </w:p>
    <w:p w14:paraId="109CD86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krmilnega dela pri novem visokonapetostnem delu</w:t>
      </w:r>
    </w:p>
    <w:p w14:paraId="6C2592C5"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Obdelati osnovno ploščo</w:t>
      </w:r>
    </w:p>
    <w:p w14:paraId="787C7CB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Izdelati certifikat 3.1</w:t>
      </w:r>
    </w:p>
    <w:p w14:paraId="5ACA2B2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Prevzem in povratni prevoz</w:t>
      </w:r>
    </w:p>
    <w:p w14:paraId="18E6AF45" w14:textId="77777777" w:rsidR="00C20390" w:rsidRPr="00A810DE" w:rsidRDefault="00C20390" w:rsidP="00C20390">
      <w:pPr>
        <w:rPr>
          <w:rFonts w:ascii="Arial" w:hAnsi="Arial" w:cs="Arial"/>
          <w:sz w:val="22"/>
          <w:szCs w:val="22"/>
        </w:rPr>
      </w:pPr>
    </w:p>
    <w:p w14:paraId="64DEA8B4" w14:textId="77777777" w:rsidR="00C20390" w:rsidRPr="00A810DE" w:rsidRDefault="00C20390" w:rsidP="00D12FDA">
      <w:pPr>
        <w:numPr>
          <w:ilvl w:val="1"/>
          <w:numId w:val="27"/>
        </w:numPr>
        <w:contextualSpacing/>
        <w:rPr>
          <w:rFonts w:ascii="Arial" w:hAnsi="Arial" w:cs="Arial"/>
          <w:sz w:val="22"/>
          <w:szCs w:val="22"/>
        </w:rPr>
      </w:pPr>
      <w:r w:rsidRPr="00A810DE">
        <w:rPr>
          <w:rFonts w:ascii="Arial" w:hAnsi="Arial" w:cs="Arial"/>
          <w:sz w:val="22"/>
          <w:szCs w:val="22"/>
          <w:u w:val="single"/>
        </w:rPr>
        <w:t>Seznam materiala</w:t>
      </w:r>
      <w:r w:rsidRPr="00A810DE">
        <w:rPr>
          <w:rFonts w:ascii="Arial" w:hAnsi="Arial" w:cs="Arial"/>
          <w:sz w:val="22"/>
          <w:szCs w:val="22"/>
        </w:rPr>
        <w:t>:</w:t>
      </w:r>
    </w:p>
    <w:p w14:paraId="4CFAFBE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IGBT-modul: 6 kosov</w:t>
      </w:r>
    </w:p>
    <w:p w14:paraId="539E7FB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Visokonapetostni del HST Sx-3000xL: 2 kosa</w:t>
      </w:r>
    </w:p>
    <w:p w14:paraId="0296958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visokonapetostnega dela HST za SIBAC IGBT modul: 2 kosa</w:t>
      </w:r>
    </w:p>
    <w:p w14:paraId="65F3342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Plastične pritrdilne letve visokonapetostnega dela: 2 kosa</w:t>
      </w:r>
    </w:p>
    <w:p w14:paraId="3E24D3C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Termalna pasta brez silikona: 1 kos</w:t>
      </w:r>
    </w:p>
    <w:p w14:paraId="25DC48D7"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priključka pri zamenjavi oddajno/sprejemne enote: 4 kosi</w:t>
      </w:r>
    </w:p>
    <w:p w14:paraId="0EE31CA7"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s sprejemno diodo SFH.551/1-1: 2 kosa</w:t>
      </w:r>
    </w:p>
    <w:p w14:paraId="39CEDD27"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z oddajno diodo SFH757&gt;100μW: 2 kosa</w:t>
      </w:r>
    </w:p>
    <w:p w14:paraId="5006FAA2"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 pritrdilni nosilec kabla za SIBAC IGBT modul: 1 kos</w:t>
      </w:r>
    </w:p>
    <w:p w14:paraId="36C9EE0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IGBT modula S3P-3000WL: 1 kos</w:t>
      </w:r>
    </w:p>
    <w:p w14:paraId="7BBE09FD"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Kabelski snop za modul 4QS: 1 kos</w:t>
      </w:r>
    </w:p>
    <w:p w14:paraId="449221A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Zbiralka modula 4QS: 1 kos</w:t>
      </w:r>
    </w:p>
    <w:p w14:paraId="3520D490" w14:textId="77777777" w:rsidR="00C20390" w:rsidRPr="00A810DE" w:rsidRDefault="00C20390" w:rsidP="00C20390">
      <w:pPr>
        <w:rPr>
          <w:rFonts w:ascii="Arial" w:hAnsi="Arial" w:cs="Arial"/>
          <w:sz w:val="22"/>
          <w:szCs w:val="22"/>
        </w:rPr>
      </w:pPr>
    </w:p>
    <w:p w14:paraId="47875F32" w14:textId="77777777" w:rsidR="00C20390" w:rsidRPr="00A810DE" w:rsidRDefault="00C20390" w:rsidP="00C20390">
      <w:pPr>
        <w:rPr>
          <w:rFonts w:ascii="Arial" w:hAnsi="Arial" w:cs="Arial"/>
          <w:sz w:val="22"/>
          <w:szCs w:val="22"/>
        </w:rPr>
      </w:pPr>
    </w:p>
    <w:p w14:paraId="2F5BD490"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Opomba:</w:t>
      </w:r>
    </w:p>
    <w:p w14:paraId="70F65228"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Moduli IGBT - 4QS na katere se nanaša to javno naročilo so bili v preteklosti v SŽ Vleka in tehnika, d.o.o. že popravljeni tako, da so bili v njih zamenjani IGBT elementi, ki imajo naslednje tehnične karakteristike:</w:t>
      </w:r>
    </w:p>
    <w:p w14:paraId="34BAAB10"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78415941"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Tehnične karakteristike IGBT elementa:</w:t>
      </w:r>
    </w:p>
    <w:p w14:paraId="7E0A07A6"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 Certifikat o preizkusu IGBT elementa (VN – Module Test Certificate)</w:t>
      </w:r>
    </w:p>
    <w:p w14:paraId="61D46104"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 IGBT element ABB 5SNA 0600G650100</w:t>
      </w:r>
    </w:p>
    <w:p w14:paraId="2B9ABE15"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072"/>
        <w:gridCol w:w="2472"/>
        <w:gridCol w:w="992"/>
        <w:gridCol w:w="1276"/>
        <w:gridCol w:w="1417"/>
      </w:tblGrid>
      <w:tr w:rsidR="00A810DE" w:rsidRPr="00A810DE" w14:paraId="45D1D227" w14:textId="77777777" w:rsidTr="00156246">
        <w:trPr>
          <w:trHeight w:val="315"/>
        </w:trPr>
        <w:tc>
          <w:tcPr>
            <w:tcW w:w="2552" w:type="dxa"/>
            <w:noWrap/>
            <w:vAlign w:val="center"/>
            <w:hideMark/>
          </w:tcPr>
          <w:p w14:paraId="6A7AE71F"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PARAMETER</w:t>
            </w:r>
          </w:p>
        </w:tc>
        <w:tc>
          <w:tcPr>
            <w:tcW w:w="1072" w:type="dxa"/>
            <w:noWrap/>
            <w:vAlign w:val="center"/>
            <w:hideMark/>
          </w:tcPr>
          <w:p w14:paraId="080172A5"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OZNAKA</w:t>
            </w:r>
          </w:p>
        </w:tc>
        <w:tc>
          <w:tcPr>
            <w:tcW w:w="2472" w:type="dxa"/>
            <w:noWrap/>
            <w:vAlign w:val="center"/>
            <w:hideMark/>
          </w:tcPr>
          <w:p w14:paraId="3A97EA60"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POGOJI</w:t>
            </w:r>
          </w:p>
        </w:tc>
        <w:tc>
          <w:tcPr>
            <w:tcW w:w="992" w:type="dxa"/>
            <w:noWrap/>
            <w:vAlign w:val="center"/>
            <w:hideMark/>
          </w:tcPr>
          <w:p w14:paraId="710734D2"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MIN</w:t>
            </w:r>
          </w:p>
        </w:tc>
        <w:tc>
          <w:tcPr>
            <w:tcW w:w="1276" w:type="dxa"/>
            <w:noWrap/>
            <w:vAlign w:val="center"/>
            <w:hideMark/>
          </w:tcPr>
          <w:p w14:paraId="3C825539"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MAX</w:t>
            </w:r>
          </w:p>
        </w:tc>
        <w:tc>
          <w:tcPr>
            <w:tcW w:w="1417" w:type="dxa"/>
            <w:noWrap/>
            <w:vAlign w:val="center"/>
            <w:hideMark/>
          </w:tcPr>
          <w:p w14:paraId="6F0C4C23"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ENOTA</w:t>
            </w:r>
          </w:p>
        </w:tc>
      </w:tr>
      <w:tr w:rsidR="00A810DE" w:rsidRPr="00A810DE" w14:paraId="17351FFE" w14:textId="77777777" w:rsidTr="00156246">
        <w:trPr>
          <w:trHeight w:val="360"/>
        </w:trPr>
        <w:tc>
          <w:tcPr>
            <w:tcW w:w="2552" w:type="dxa"/>
            <w:noWrap/>
            <w:vAlign w:val="center"/>
            <w:hideMark/>
          </w:tcPr>
          <w:p w14:paraId="1D77EA5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kolektor - emitor</w:t>
            </w:r>
          </w:p>
        </w:tc>
        <w:tc>
          <w:tcPr>
            <w:tcW w:w="1072" w:type="dxa"/>
            <w:noWrap/>
            <w:vAlign w:val="center"/>
            <w:hideMark/>
          </w:tcPr>
          <w:p w14:paraId="1C6548EC"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CES</w:t>
            </w:r>
          </w:p>
        </w:tc>
        <w:tc>
          <w:tcPr>
            <w:tcW w:w="2472" w:type="dxa"/>
            <w:noWrap/>
            <w:vAlign w:val="center"/>
            <w:hideMark/>
          </w:tcPr>
          <w:p w14:paraId="74AB463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w:t>
            </w:r>
            <w:r w:rsidRPr="00A810DE">
              <w:rPr>
                <w:rFonts w:ascii="Arial" w:eastAsia="Batang" w:hAnsi="Arial" w:cs="Arial"/>
                <w:noProof/>
                <w:sz w:val="20"/>
                <w:szCs w:val="20"/>
                <w:lang w:val="en-US"/>
              </w:rPr>
              <w:t>= 0V, T</w:t>
            </w:r>
            <w:r w:rsidRPr="00A810DE">
              <w:rPr>
                <w:rFonts w:ascii="Arial" w:eastAsia="Batang" w:hAnsi="Arial" w:cs="Arial"/>
                <w:noProof/>
                <w:sz w:val="20"/>
                <w:szCs w:val="20"/>
                <w:vertAlign w:val="subscript"/>
                <w:lang w:val="en-US"/>
              </w:rPr>
              <w:t>vj</w:t>
            </w:r>
            <w:r w:rsidRPr="00A810DE">
              <w:rPr>
                <w:rFonts w:ascii="Arial" w:eastAsia="Batang" w:hAnsi="Arial" w:cs="Arial"/>
                <w:noProof/>
                <w:sz w:val="20"/>
                <w:szCs w:val="20"/>
                <w:lang w:val="en-US"/>
              </w:rPr>
              <w:t>³25 ̊C</w:t>
            </w:r>
          </w:p>
        </w:tc>
        <w:tc>
          <w:tcPr>
            <w:tcW w:w="992" w:type="dxa"/>
            <w:noWrap/>
            <w:vAlign w:val="center"/>
            <w:hideMark/>
          </w:tcPr>
          <w:p w14:paraId="69B2C7C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0AA74F4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6500</w:t>
            </w:r>
          </w:p>
        </w:tc>
        <w:tc>
          <w:tcPr>
            <w:tcW w:w="1417" w:type="dxa"/>
            <w:noWrap/>
            <w:vAlign w:val="center"/>
            <w:hideMark/>
          </w:tcPr>
          <w:p w14:paraId="4F980CF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4EAB56BB" w14:textId="77777777" w:rsidTr="00156246">
        <w:trPr>
          <w:trHeight w:val="360"/>
        </w:trPr>
        <w:tc>
          <w:tcPr>
            <w:tcW w:w="2552" w:type="dxa"/>
            <w:noWrap/>
            <w:vAlign w:val="center"/>
            <w:hideMark/>
          </w:tcPr>
          <w:p w14:paraId="6C190DB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Enosmerni tok kolektorja</w:t>
            </w:r>
          </w:p>
        </w:tc>
        <w:tc>
          <w:tcPr>
            <w:tcW w:w="1072" w:type="dxa"/>
            <w:noWrap/>
            <w:vAlign w:val="center"/>
            <w:hideMark/>
          </w:tcPr>
          <w:p w14:paraId="1830196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C</w:t>
            </w:r>
          </w:p>
        </w:tc>
        <w:tc>
          <w:tcPr>
            <w:tcW w:w="2472" w:type="dxa"/>
            <w:noWrap/>
            <w:vAlign w:val="center"/>
            <w:hideMark/>
          </w:tcPr>
          <w:p w14:paraId="084B118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 xml:space="preserve">C </w:t>
            </w:r>
            <w:r w:rsidRPr="00A810DE">
              <w:rPr>
                <w:rFonts w:ascii="Arial" w:eastAsia="Batang" w:hAnsi="Arial" w:cs="Arial"/>
                <w:noProof/>
                <w:sz w:val="20"/>
                <w:szCs w:val="20"/>
                <w:lang w:val="en-US"/>
              </w:rPr>
              <w:t>= 85 ̊C</w:t>
            </w:r>
          </w:p>
        </w:tc>
        <w:tc>
          <w:tcPr>
            <w:tcW w:w="992" w:type="dxa"/>
            <w:noWrap/>
            <w:vAlign w:val="center"/>
            <w:hideMark/>
          </w:tcPr>
          <w:p w14:paraId="42EC601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012EB8A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w:t>
            </w:r>
          </w:p>
        </w:tc>
        <w:tc>
          <w:tcPr>
            <w:tcW w:w="1417" w:type="dxa"/>
            <w:noWrap/>
            <w:vAlign w:val="center"/>
            <w:hideMark/>
          </w:tcPr>
          <w:p w14:paraId="786ED34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0067B897" w14:textId="77777777" w:rsidTr="00156246">
        <w:trPr>
          <w:trHeight w:val="360"/>
        </w:trPr>
        <w:tc>
          <w:tcPr>
            <w:tcW w:w="2552" w:type="dxa"/>
            <w:noWrap/>
            <w:vAlign w:val="center"/>
            <w:hideMark/>
          </w:tcPr>
          <w:p w14:paraId="1E2B1B8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Temenski tok kolektorja</w:t>
            </w:r>
          </w:p>
        </w:tc>
        <w:tc>
          <w:tcPr>
            <w:tcW w:w="1072" w:type="dxa"/>
            <w:noWrap/>
            <w:vAlign w:val="center"/>
            <w:hideMark/>
          </w:tcPr>
          <w:p w14:paraId="76CBCA7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CM</w:t>
            </w:r>
          </w:p>
        </w:tc>
        <w:tc>
          <w:tcPr>
            <w:tcW w:w="2472" w:type="dxa"/>
            <w:noWrap/>
            <w:vAlign w:val="center"/>
            <w:hideMark/>
          </w:tcPr>
          <w:p w14:paraId="0323B29E"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p</w:t>
            </w:r>
            <w:r w:rsidRPr="00A810DE">
              <w:rPr>
                <w:rFonts w:ascii="Arial" w:eastAsia="Batang" w:hAnsi="Arial" w:cs="Arial"/>
                <w:noProof/>
                <w:sz w:val="20"/>
                <w:szCs w:val="20"/>
                <w:lang w:val="en-US"/>
              </w:rPr>
              <w:t xml:space="preserve"> = 1ms, T</w:t>
            </w:r>
            <w:r w:rsidRPr="00A810DE">
              <w:rPr>
                <w:rFonts w:ascii="Arial" w:eastAsia="Batang" w:hAnsi="Arial" w:cs="Arial"/>
                <w:noProof/>
                <w:sz w:val="20"/>
                <w:szCs w:val="20"/>
                <w:vertAlign w:val="subscript"/>
                <w:lang w:val="en-US"/>
              </w:rPr>
              <w:t>C</w:t>
            </w:r>
            <w:r w:rsidRPr="00A810DE">
              <w:rPr>
                <w:rFonts w:ascii="Arial" w:eastAsia="Batang" w:hAnsi="Arial" w:cs="Arial"/>
                <w:noProof/>
                <w:sz w:val="20"/>
                <w:szCs w:val="20"/>
                <w:lang w:val="en-US"/>
              </w:rPr>
              <w:t xml:space="preserve"> = 85 ̊C</w:t>
            </w:r>
          </w:p>
        </w:tc>
        <w:tc>
          <w:tcPr>
            <w:tcW w:w="992" w:type="dxa"/>
            <w:noWrap/>
            <w:vAlign w:val="center"/>
            <w:hideMark/>
          </w:tcPr>
          <w:p w14:paraId="0B881A7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7F6BEA2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1200</w:t>
            </w:r>
          </w:p>
        </w:tc>
        <w:tc>
          <w:tcPr>
            <w:tcW w:w="1417" w:type="dxa"/>
            <w:noWrap/>
            <w:vAlign w:val="center"/>
            <w:hideMark/>
          </w:tcPr>
          <w:p w14:paraId="6A02970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5F71A90B" w14:textId="77777777" w:rsidTr="00156246">
        <w:trPr>
          <w:trHeight w:val="360"/>
        </w:trPr>
        <w:tc>
          <w:tcPr>
            <w:tcW w:w="2552" w:type="dxa"/>
            <w:noWrap/>
            <w:vAlign w:val="center"/>
            <w:hideMark/>
          </w:tcPr>
          <w:p w14:paraId="2621275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vrata - emitor</w:t>
            </w:r>
          </w:p>
        </w:tc>
        <w:tc>
          <w:tcPr>
            <w:tcW w:w="1072" w:type="dxa"/>
            <w:noWrap/>
            <w:vAlign w:val="center"/>
            <w:hideMark/>
          </w:tcPr>
          <w:p w14:paraId="60EDF33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GES</w:t>
            </w:r>
          </w:p>
        </w:tc>
        <w:tc>
          <w:tcPr>
            <w:tcW w:w="2472" w:type="dxa"/>
            <w:noWrap/>
            <w:vAlign w:val="center"/>
            <w:hideMark/>
          </w:tcPr>
          <w:p w14:paraId="23987453"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2AB36AD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-20</w:t>
            </w:r>
          </w:p>
        </w:tc>
        <w:tc>
          <w:tcPr>
            <w:tcW w:w="1276" w:type="dxa"/>
            <w:noWrap/>
            <w:vAlign w:val="center"/>
            <w:hideMark/>
          </w:tcPr>
          <w:p w14:paraId="4016C06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20</w:t>
            </w:r>
          </w:p>
        </w:tc>
        <w:tc>
          <w:tcPr>
            <w:tcW w:w="1417" w:type="dxa"/>
            <w:noWrap/>
            <w:vAlign w:val="center"/>
            <w:hideMark/>
          </w:tcPr>
          <w:p w14:paraId="43DF0FE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0093BB8B" w14:textId="77777777" w:rsidTr="00156246">
        <w:trPr>
          <w:trHeight w:val="360"/>
        </w:trPr>
        <w:tc>
          <w:tcPr>
            <w:tcW w:w="2552" w:type="dxa"/>
            <w:noWrap/>
            <w:vAlign w:val="center"/>
            <w:hideMark/>
          </w:tcPr>
          <w:p w14:paraId="266EF79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Skupna moč disipacije</w:t>
            </w:r>
          </w:p>
        </w:tc>
        <w:tc>
          <w:tcPr>
            <w:tcW w:w="1072" w:type="dxa"/>
            <w:noWrap/>
            <w:vAlign w:val="center"/>
            <w:hideMark/>
          </w:tcPr>
          <w:p w14:paraId="0A1C571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P</w:t>
            </w:r>
            <w:r w:rsidRPr="00A810DE">
              <w:rPr>
                <w:rFonts w:ascii="Arial" w:eastAsia="Batang" w:hAnsi="Arial" w:cs="Arial"/>
                <w:noProof/>
                <w:sz w:val="20"/>
                <w:szCs w:val="20"/>
                <w:vertAlign w:val="subscript"/>
                <w:lang w:val="en-US"/>
              </w:rPr>
              <w:t>tot</w:t>
            </w:r>
          </w:p>
        </w:tc>
        <w:tc>
          <w:tcPr>
            <w:tcW w:w="2472" w:type="dxa"/>
            <w:noWrap/>
            <w:vAlign w:val="center"/>
            <w:hideMark/>
          </w:tcPr>
          <w:p w14:paraId="7C459F8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 xml:space="preserve">C </w:t>
            </w:r>
            <w:r w:rsidRPr="00A810DE">
              <w:rPr>
                <w:rFonts w:ascii="Arial" w:eastAsia="Batang" w:hAnsi="Arial" w:cs="Arial"/>
                <w:noProof/>
                <w:sz w:val="20"/>
                <w:szCs w:val="20"/>
                <w:lang w:val="en-US"/>
              </w:rPr>
              <w:t>= 25 ̊C, na preklop (IGBT)</w:t>
            </w:r>
          </w:p>
        </w:tc>
        <w:tc>
          <w:tcPr>
            <w:tcW w:w="992" w:type="dxa"/>
            <w:noWrap/>
            <w:vAlign w:val="center"/>
            <w:hideMark/>
          </w:tcPr>
          <w:p w14:paraId="16073679"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2DC18DC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11900</w:t>
            </w:r>
          </w:p>
        </w:tc>
        <w:tc>
          <w:tcPr>
            <w:tcW w:w="1417" w:type="dxa"/>
            <w:noWrap/>
            <w:vAlign w:val="center"/>
            <w:hideMark/>
          </w:tcPr>
          <w:p w14:paraId="756A0D7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W</w:t>
            </w:r>
          </w:p>
        </w:tc>
      </w:tr>
      <w:tr w:rsidR="00A810DE" w:rsidRPr="00A810DE" w14:paraId="6196F8A5" w14:textId="77777777" w:rsidTr="00156246">
        <w:trPr>
          <w:trHeight w:val="360"/>
        </w:trPr>
        <w:tc>
          <w:tcPr>
            <w:tcW w:w="2552" w:type="dxa"/>
            <w:noWrap/>
            <w:vAlign w:val="center"/>
            <w:hideMark/>
          </w:tcPr>
          <w:p w14:paraId="3E8E7C3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Enosmerni tok v prevodni smeri</w:t>
            </w:r>
          </w:p>
        </w:tc>
        <w:tc>
          <w:tcPr>
            <w:tcW w:w="1072" w:type="dxa"/>
            <w:noWrap/>
            <w:vAlign w:val="center"/>
            <w:hideMark/>
          </w:tcPr>
          <w:p w14:paraId="7B40371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w:t>
            </w:r>
          </w:p>
        </w:tc>
        <w:tc>
          <w:tcPr>
            <w:tcW w:w="2472" w:type="dxa"/>
            <w:noWrap/>
            <w:vAlign w:val="center"/>
            <w:hideMark/>
          </w:tcPr>
          <w:p w14:paraId="698DCB30"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7FB8D0DE"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7031CC1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w:t>
            </w:r>
          </w:p>
        </w:tc>
        <w:tc>
          <w:tcPr>
            <w:tcW w:w="1417" w:type="dxa"/>
            <w:noWrap/>
            <w:vAlign w:val="center"/>
            <w:hideMark/>
          </w:tcPr>
          <w:p w14:paraId="416F302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7EA88F62" w14:textId="77777777" w:rsidTr="00156246">
        <w:trPr>
          <w:trHeight w:val="360"/>
        </w:trPr>
        <w:tc>
          <w:tcPr>
            <w:tcW w:w="2552" w:type="dxa"/>
            <w:noWrap/>
            <w:vAlign w:val="center"/>
            <w:hideMark/>
          </w:tcPr>
          <w:p w14:paraId="77CDBFC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Temenski tok v prevodni smeri</w:t>
            </w:r>
          </w:p>
        </w:tc>
        <w:tc>
          <w:tcPr>
            <w:tcW w:w="1072" w:type="dxa"/>
            <w:noWrap/>
            <w:vAlign w:val="center"/>
            <w:hideMark/>
          </w:tcPr>
          <w:p w14:paraId="2B4366C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FRM</w:t>
            </w:r>
          </w:p>
        </w:tc>
        <w:tc>
          <w:tcPr>
            <w:tcW w:w="2472" w:type="dxa"/>
            <w:noWrap/>
            <w:vAlign w:val="center"/>
            <w:hideMark/>
          </w:tcPr>
          <w:p w14:paraId="53CB85C9" w14:textId="77777777" w:rsidR="00C20390" w:rsidRPr="00A810DE" w:rsidRDefault="00C20390" w:rsidP="00C20390">
            <w:pPr>
              <w:rPr>
                <w:rFonts w:ascii="Arial" w:eastAsia="Batang" w:hAnsi="Arial" w:cs="Arial"/>
                <w:noProof/>
                <w:sz w:val="20"/>
                <w:szCs w:val="20"/>
              </w:rPr>
            </w:pPr>
          </w:p>
        </w:tc>
        <w:tc>
          <w:tcPr>
            <w:tcW w:w="992" w:type="dxa"/>
            <w:noWrap/>
            <w:vAlign w:val="center"/>
            <w:hideMark/>
          </w:tcPr>
          <w:p w14:paraId="41D85C84"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24620E6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1200</w:t>
            </w:r>
          </w:p>
        </w:tc>
        <w:tc>
          <w:tcPr>
            <w:tcW w:w="1417" w:type="dxa"/>
            <w:noWrap/>
            <w:vAlign w:val="center"/>
            <w:hideMark/>
          </w:tcPr>
          <w:p w14:paraId="60CEF56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6C06FC99" w14:textId="77777777" w:rsidTr="00156246">
        <w:trPr>
          <w:trHeight w:val="360"/>
        </w:trPr>
        <w:tc>
          <w:tcPr>
            <w:tcW w:w="2552" w:type="dxa"/>
            <w:noWrap/>
            <w:vAlign w:val="center"/>
            <w:hideMark/>
          </w:tcPr>
          <w:p w14:paraId="23919A3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Trenutni maksimalni tok impulza</w:t>
            </w:r>
          </w:p>
        </w:tc>
        <w:tc>
          <w:tcPr>
            <w:tcW w:w="1072" w:type="dxa"/>
            <w:noWrap/>
            <w:vAlign w:val="center"/>
            <w:hideMark/>
          </w:tcPr>
          <w:p w14:paraId="23D4F96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w:t>
            </w:r>
            <w:r w:rsidRPr="00A810DE">
              <w:rPr>
                <w:rFonts w:ascii="Arial" w:eastAsia="Batang" w:hAnsi="Arial" w:cs="Arial"/>
                <w:noProof/>
                <w:sz w:val="20"/>
                <w:szCs w:val="20"/>
                <w:vertAlign w:val="subscript"/>
                <w:lang w:val="en-US"/>
              </w:rPr>
              <w:t>FSM</w:t>
            </w:r>
          </w:p>
        </w:tc>
        <w:tc>
          <w:tcPr>
            <w:tcW w:w="2472" w:type="dxa"/>
            <w:noWrap/>
            <w:vAlign w:val="center"/>
            <w:hideMark/>
          </w:tcPr>
          <w:p w14:paraId="3C6FE53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t</w:t>
            </w:r>
            <w:r w:rsidRPr="00A810DE">
              <w:rPr>
                <w:rFonts w:ascii="Arial" w:eastAsia="Batang" w:hAnsi="Arial" w:cs="Arial"/>
                <w:noProof/>
                <w:sz w:val="20"/>
                <w:szCs w:val="20"/>
                <w:vertAlign w:val="subscript"/>
                <w:lang w:val="en-US"/>
              </w:rPr>
              <w:t>p</w:t>
            </w:r>
            <w:r w:rsidRPr="00A810DE">
              <w:rPr>
                <w:rFonts w:ascii="Arial" w:eastAsia="Batang" w:hAnsi="Arial" w:cs="Arial"/>
                <w:noProof/>
                <w:sz w:val="20"/>
                <w:szCs w:val="20"/>
                <w:lang w:val="en-US"/>
              </w:rPr>
              <w:t xml:space="preserve"> = 10ms (polovica sin-periode)</w:t>
            </w:r>
          </w:p>
        </w:tc>
        <w:tc>
          <w:tcPr>
            <w:tcW w:w="992" w:type="dxa"/>
            <w:noWrap/>
            <w:vAlign w:val="center"/>
            <w:hideMark/>
          </w:tcPr>
          <w:p w14:paraId="2BB8524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593A5B71"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6000</w:t>
            </w:r>
          </w:p>
        </w:tc>
        <w:tc>
          <w:tcPr>
            <w:tcW w:w="1417" w:type="dxa"/>
            <w:noWrap/>
            <w:vAlign w:val="center"/>
            <w:hideMark/>
          </w:tcPr>
          <w:p w14:paraId="2ED2E77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A</w:t>
            </w:r>
          </w:p>
        </w:tc>
      </w:tr>
      <w:tr w:rsidR="00A810DE" w:rsidRPr="00A810DE" w14:paraId="04F7A37D" w14:textId="77777777" w:rsidTr="00156246">
        <w:trPr>
          <w:trHeight w:val="360"/>
        </w:trPr>
        <w:tc>
          <w:tcPr>
            <w:tcW w:w="2552" w:type="dxa"/>
            <w:noWrap/>
            <w:vAlign w:val="center"/>
            <w:hideMark/>
          </w:tcPr>
          <w:p w14:paraId="63156C2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Izolacijska napetost</w:t>
            </w:r>
          </w:p>
        </w:tc>
        <w:tc>
          <w:tcPr>
            <w:tcW w:w="1072" w:type="dxa"/>
            <w:noWrap/>
            <w:vAlign w:val="center"/>
            <w:hideMark/>
          </w:tcPr>
          <w:p w14:paraId="47E2BD4E"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isol</w:t>
            </w:r>
          </w:p>
        </w:tc>
        <w:tc>
          <w:tcPr>
            <w:tcW w:w="2472" w:type="dxa"/>
            <w:noWrap/>
            <w:vAlign w:val="center"/>
            <w:hideMark/>
          </w:tcPr>
          <w:p w14:paraId="6085287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 min, f=50Hz</w:t>
            </w:r>
          </w:p>
        </w:tc>
        <w:tc>
          <w:tcPr>
            <w:tcW w:w="992" w:type="dxa"/>
            <w:noWrap/>
            <w:vAlign w:val="center"/>
            <w:hideMark/>
          </w:tcPr>
          <w:p w14:paraId="6F6E0983"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76" w:type="dxa"/>
            <w:noWrap/>
            <w:vAlign w:val="center"/>
            <w:hideMark/>
          </w:tcPr>
          <w:p w14:paraId="6B6FCDD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10200</w:t>
            </w:r>
          </w:p>
        </w:tc>
        <w:tc>
          <w:tcPr>
            <w:tcW w:w="1417" w:type="dxa"/>
            <w:noWrap/>
            <w:vAlign w:val="center"/>
            <w:hideMark/>
          </w:tcPr>
          <w:p w14:paraId="3B3896A2"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bl>
    <w:p w14:paraId="2B47B5B3"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79124BD9"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IGBT karakteristike:</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1072"/>
        <w:gridCol w:w="2472"/>
        <w:gridCol w:w="690"/>
        <w:gridCol w:w="1281"/>
        <w:gridCol w:w="661"/>
        <w:gridCol w:w="1048"/>
      </w:tblGrid>
      <w:tr w:rsidR="00A810DE" w:rsidRPr="00A810DE" w14:paraId="7EC3A4D3" w14:textId="77777777" w:rsidTr="00156246">
        <w:trPr>
          <w:trHeight w:val="315"/>
        </w:trPr>
        <w:tc>
          <w:tcPr>
            <w:tcW w:w="2583" w:type="dxa"/>
            <w:noWrap/>
            <w:vAlign w:val="center"/>
            <w:hideMark/>
          </w:tcPr>
          <w:p w14:paraId="4DF4AA09"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PARAMETER</w:t>
            </w:r>
          </w:p>
        </w:tc>
        <w:tc>
          <w:tcPr>
            <w:tcW w:w="1055" w:type="dxa"/>
            <w:noWrap/>
            <w:vAlign w:val="center"/>
            <w:hideMark/>
          </w:tcPr>
          <w:p w14:paraId="3E2BEBD1"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OZNAKA</w:t>
            </w:r>
          </w:p>
        </w:tc>
        <w:tc>
          <w:tcPr>
            <w:tcW w:w="2472" w:type="dxa"/>
            <w:noWrap/>
            <w:vAlign w:val="center"/>
            <w:hideMark/>
          </w:tcPr>
          <w:p w14:paraId="360294E2"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POGOJI</w:t>
            </w:r>
          </w:p>
        </w:tc>
        <w:tc>
          <w:tcPr>
            <w:tcW w:w="690" w:type="dxa"/>
            <w:noWrap/>
            <w:vAlign w:val="center"/>
            <w:hideMark/>
          </w:tcPr>
          <w:p w14:paraId="1C16616B"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MIN</w:t>
            </w:r>
          </w:p>
        </w:tc>
        <w:tc>
          <w:tcPr>
            <w:tcW w:w="1281" w:type="dxa"/>
            <w:noWrap/>
            <w:vAlign w:val="center"/>
            <w:hideMark/>
          </w:tcPr>
          <w:p w14:paraId="21A40C02"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NAZIVNA</w:t>
            </w:r>
          </w:p>
        </w:tc>
        <w:tc>
          <w:tcPr>
            <w:tcW w:w="652" w:type="dxa"/>
            <w:noWrap/>
            <w:vAlign w:val="center"/>
            <w:hideMark/>
          </w:tcPr>
          <w:p w14:paraId="2D6D5CCE"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MAX</w:t>
            </w:r>
          </w:p>
        </w:tc>
        <w:tc>
          <w:tcPr>
            <w:tcW w:w="1048" w:type="dxa"/>
            <w:noWrap/>
            <w:vAlign w:val="center"/>
            <w:hideMark/>
          </w:tcPr>
          <w:p w14:paraId="578E0787" w14:textId="77777777" w:rsidR="00C20390" w:rsidRPr="00A810DE" w:rsidRDefault="00C20390" w:rsidP="00C20390">
            <w:pPr>
              <w:rPr>
                <w:rFonts w:ascii="Arial" w:eastAsia="Batang" w:hAnsi="Arial" w:cs="Arial"/>
                <w:b/>
                <w:bCs/>
                <w:noProof/>
                <w:sz w:val="20"/>
                <w:szCs w:val="20"/>
                <w:lang w:val="en-US"/>
              </w:rPr>
            </w:pPr>
            <w:r w:rsidRPr="00A810DE">
              <w:rPr>
                <w:rFonts w:ascii="Arial" w:eastAsia="Batang" w:hAnsi="Arial" w:cs="Arial"/>
                <w:b/>
                <w:bCs/>
                <w:noProof/>
                <w:sz w:val="20"/>
                <w:szCs w:val="20"/>
                <w:lang w:val="en-US"/>
              </w:rPr>
              <w:t>ENOTA</w:t>
            </w:r>
          </w:p>
        </w:tc>
      </w:tr>
      <w:tr w:rsidR="00A810DE" w:rsidRPr="00A810DE" w14:paraId="7EBFEEF3" w14:textId="77777777" w:rsidTr="00156246">
        <w:trPr>
          <w:trHeight w:val="360"/>
        </w:trPr>
        <w:tc>
          <w:tcPr>
            <w:tcW w:w="2583" w:type="dxa"/>
            <w:noWrap/>
            <w:vAlign w:val="center"/>
            <w:hideMark/>
          </w:tcPr>
          <w:p w14:paraId="32972A3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Prebojna napetost (kolektor - emitor)</w:t>
            </w:r>
          </w:p>
        </w:tc>
        <w:tc>
          <w:tcPr>
            <w:tcW w:w="1055" w:type="dxa"/>
            <w:noWrap/>
            <w:vAlign w:val="center"/>
            <w:hideMark/>
          </w:tcPr>
          <w:p w14:paraId="6C3C3C1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(BR)CES</w:t>
            </w:r>
          </w:p>
        </w:tc>
        <w:tc>
          <w:tcPr>
            <w:tcW w:w="2472" w:type="dxa"/>
            <w:noWrap/>
            <w:vAlign w:val="center"/>
            <w:hideMark/>
          </w:tcPr>
          <w:p w14:paraId="5DDA9865" w14:textId="77777777" w:rsidR="00C20390" w:rsidRPr="00A810DE" w:rsidRDefault="00C20390" w:rsidP="00C20390">
            <w:pPr>
              <w:rPr>
                <w:rFonts w:ascii="Arial" w:eastAsia="Batang" w:hAnsi="Arial" w:cs="Arial"/>
                <w:noProof/>
                <w:sz w:val="20"/>
                <w:szCs w:val="20"/>
                <w:lang w:val="de-DE"/>
              </w:rPr>
            </w:pPr>
            <w:r w:rsidRPr="00A810DE">
              <w:rPr>
                <w:rFonts w:ascii="Arial" w:eastAsia="Batang" w:hAnsi="Arial" w:cs="Arial"/>
                <w:noProof/>
                <w:sz w:val="20"/>
                <w:szCs w:val="20"/>
                <w:lang w:val="de-DE"/>
              </w:rPr>
              <w:t>U</w:t>
            </w:r>
            <w:r w:rsidRPr="00A810DE">
              <w:rPr>
                <w:rFonts w:ascii="Arial" w:eastAsia="Batang" w:hAnsi="Arial" w:cs="Arial"/>
                <w:noProof/>
                <w:sz w:val="20"/>
                <w:szCs w:val="20"/>
                <w:vertAlign w:val="subscript"/>
                <w:lang w:val="de-DE"/>
              </w:rPr>
              <w:t>GE</w:t>
            </w:r>
            <w:r w:rsidRPr="00A810DE">
              <w:rPr>
                <w:rFonts w:ascii="Arial" w:eastAsia="Batang" w:hAnsi="Arial" w:cs="Arial"/>
                <w:noProof/>
                <w:sz w:val="20"/>
                <w:szCs w:val="20"/>
                <w:lang w:val="de-DE"/>
              </w:rPr>
              <w:t>= 0V, I</w:t>
            </w:r>
            <w:r w:rsidRPr="00A810DE">
              <w:rPr>
                <w:rFonts w:ascii="Arial" w:eastAsia="Batang" w:hAnsi="Arial" w:cs="Arial"/>
                <w:noProof/>
                <w:sz w:val="20"/>
                <w:szCs w:val="20"/>
                <w:vertAlign w:val="subscript"/>
                <w:lang w:val="de-DE"/>
              </w:rPr>
              <w:t>C</w:t>
            </w:r>
            <w:r w:rsidRPr="00A810DE">
              <w:rPr>
                <w:rFonts w:ascii="Arial" w:eastAsia="Batang" w:hAnsi="Arial" w:cs="Arial"/>
                <w:noProof/>
                <w:sz w:val="20"/>
                <w:szCs w:val="20"/>
                <w:lang w:val="de-DE"/>
              </w:rPr>
              <w:t xml:space="preserve"> = 10 mA, T</w:t>
            </w:r>
            <w:r w:rsidRPr="00A810DE">
              <w:rPr>
                <w:rFonts w:ascii="Arial" w:eastAsia="Batang" w:hAnsi="Arial" w:cs="Arial"/>
                <w:noProof/>
                <w:sz w:val="20"/>
                <w:szCs w:val="20"/>
                <w:vertAlign w:val="subscript"/>
                <w:lang w:val="de-DE"/>
              </w:rPr>
              <w:t xml:space="preserve">vj </w:t>
            </w:r>
            <w:r w:rsidRPr="00A810DE">
              <w:rPr>
                <w:rFonts w:ascii="Arial" w:eastAsia="Batang" w:hAnsi="Arial" w:cs="Arial"/>
                <w:noProof/>
                <w:sz w:val="20"/>
                <w:szCs w:val="20"/>
                <w:lang w:val="de-DE"/>
              </w:rPr>
              <w:t>= 25 ̊C</w:t>
            </w:r>
          </w:p>
        </w:tc>
        <w:tc>
          <w:tcPr>
            <w:tcW w:w="690" w:type="dxa"/>
            <w:noWrap/>
            <w:vAlign w:val="center"/>
            <w:hideMark/>
          </w:tcPr>
          <w:p w14:paraId="26154AB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6500</w:t>
            </w:r>
          </w:p>
        </w:tc>
        <w:tc>
          <w:tcPr>
            <w:tcW w:w="1281" w:type="dxa"/>
            <w:noWrap/>
            <w:vAlign w:val="center"/>
            <w:hideMark/>
          </w:tcPr>
          <w:p w14:paraId="19DFF0CD"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652" w:type="dxa"/>
            <w:noWrap/>
            <w:vAlign w:val="center"/>
            <w:hideMark/>
          </w:tcPr>
          <w:p w14:paraId="3F25A34B" w14:textId="77777777" w:rsidR="00C20390" w:rsidRPr="00A810DE" w:rsidRDefault="00C20390" w:rsidP="00C20390">
            <w:pPr>
              <w:rPr>
                <w:rFonts w:ascii="Arial" w:eastAsia="Batang" w:hAnsi="Arial" w:cs="Arial"/>
                <w:noProof/>
                <w:sz w:val="20"/>
                <w:szCs w:val="20"/>
              </w:rPr>
            </w:pPr>
          </w:p>
        </w:tc>
        <w:tc>
          <w:tcPr>
            <w:tcW w:w="1048" w:type="dxa"/>
            <w:noWrap/>
            <w:vAlign w:val="center"/>
            <w:hideMark/>
          </w:tcPr>
          <w:p w14:paraId="21F63E47"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3B317D6A" w14:textId="77777777" w:rsidTr="00156246">
        <w:trPr>
          <w:trHeight w:val="360"/>
        </w:trPr>
        <w:tc>
          <w:tcPr>
            <w:tcW w:w="2583" w:type="dxa"/>
            <w:noWrap/>
            <w:vAlign w:val="center"/>
            <w:hideMark/>
          </w:tcPr>
          <w:p w14:paraId="243ED33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zasičenja (kolektor - emitor)</w:t>
            </w:r>
          </w:p>
        </w:tc>
        <w:tc>
          <w:tcPr>
            <w:tcW w:w="1055" w:type="dxa"/>
            <w:noWrap/>
            <w:vAlign w:val="center"/>
            <w:hideMark/>
          </w:tcPr>
          <w:p w14:paraId="1939D76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CE sat</w:t>
            </w:r>
          </w:p>
        </w:tc>
        <w:tc>
          <w:tcPr>
            <w:tcW w:w="2472" w:type="dxa"/>
            <w:noWrap/>
            <w:vAlign w:val="center"/>
            <w:hideMark/>
          </w:tcPr>
          <w:p w14:paraId="5B09258A"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w:t>
            </w:r>
            <w:r w:rsidRPr="00A810DE">
              <w:rPr>
                <w:rFonts w:ascii="Arial" w:eastAsia="Batang" w:hAnsi="Arial" w:cs="Arial"/>
                <w:noProof/>
                <w:sz w:val="20"/>
                <w:szCs w:val="20"/>
                <w:lang w:val="en-US"/>
              </w:rPr>
              <w:t>= 15V, I</w:t>
            </w:r>
            <w:r w:rsidRPr="00A810DE">
              <w:rPr>
                <w:rFonts w:ascii="Arial" w:eastAsia="Batang" w:hAnsi="Arial" w:cs="Arial"/>
                <w:noProof/>
                <w:sz w:val="20"/>
                <w:szCs w:val="20"/>
                <w:vertAlign w:val="subscript"/>
                <w:lang w:val="en-US"/>
              </w:rPr>
              <w:t>C</w:t>
            </w:r>
            <w:r w:rsidRPr="00A810DE">
              <w:rPr>
                <w:rFonts w:ascii="Arial" w:eastAsia="Batang" w:hAnsi="Arial" w:cs="Arial"/>
                <w:noProof/>
                <w:sz w:val="20"/>
                <w:szCs w:val="20"/>
                <w:lang w:val="en-US"/>
              </w:rPr>
              <w:t xml:space="preserve"> = 600 A, T</w:t>
            </w:r>
            <w:r w:rsidRPr="00A810DE">
              <w:rPr>
                <w:rFonts w:ascii="Arial" w:eastAsia="Batang" w:hAnsi="Arial" w:cs="Arial"/>
                <w:noProof/>
                <w:sz w:val="20"/>
                <w:szCs w:val="20"/>
                <w:vertAlign w:val="subscript"/>
                <w:lang w:val="en-US"/>
              </w:rPr>
              <w:t>vj</w:t>
            </w:r>
            <w:r w:rsidRPr="00A810DE">
              <w:rPr>
                <w:rFonts w:ascii="Arial" w:eastAsia="Batang" w:hAnsi="Arial" w:cs="Arial"/>
                <w:noProof/>
                <w:sz w:val="20"/>
                <w:szCs w:val="20"/>
                <w:lang w:val="en-US"/>
              </w:rPr>
              <w:t xml:space="preserve"> = 25 ̊C</w:t>
            </w:r>
          </w:p>
        </w:tc>
        <w:tc>
          <w:tcPr>
            <w:tcW w:w="690" w:type="dxa"/>
            <w:noWrap/>
            <w:vAlign w:val="center"/>
            <w:hideMark/>
          </w:tcPr>
          <w:p w14:paraId="08F215E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 </w:t>
            </w:r>
          </w:p>
        </w:tc>
        <w:tc>
          <w:tcPr>
            <w:tcW w:w="1281" w:type="dxa"/>
            <w:noWrap/>
            <w:vAlign w:val="center"/>
            <w:hideMark/>
          </w:tcPr>
          <w:p w14:paraId="4A3EC835"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4,2</w:t>
            </w:r>
          </w:p>
        </w:tc>
        <w:tc>
          <w:tcPr>
            <w:tcW w:w="652" w:type="dxa"/>
            <w:noWrap/>
            <w:vAlign w:val="center"/>
            <w:hideMark/>
          </w:tcPr>
          <w:p w14:paraId="6593872C"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4,8</w:t>
            </w:r>
          </w:p>
        </w:tc>
        <w:tc>
          <w:tcPr>
            <w:tcW w:w="1048" w:type="dxa"/>
            <w:noWrap/>
            <w:vAlign w:val="center"/>
            <w:hideMark/>
          </w:tcPr>
          <w:p w14:paraId="67B58EBB"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r w:rsidR="00A810DE" w:rsidRPr="00A810DE" w14:paraId="4600DF2A" w14:textId="77777777" w:rsidTr="00156246">
        <w:trPr>
          <w:trHeight w:val="360"/>
        </w:trPr>
        <w:tc>
          <w:tcPr>
            <w:tcW w:w="2583" w:type="dxa"/>
            <w:noWrap/>
            <w:vAlign w:val="center"/>
            <w:hideMark/>
          </w:tcPr>
          <w:p w14:paraId="74A53168"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Napetost praga (vrata - emitor)</w:t>
            </w:r>
          </w:p>
        </w:tc>
        <w:tc>
          <w:tcPr>
            <w:tcW w:w="1055" w:type="dxa"/>
            <w:noWrap/>
            <w:vAlign w:val="center"/>
            <w:hideMark/>
          </w:tcPr>
          <w:p w14:paraId="00656430"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U</w:t>
            </w:r>
            <w:r w:rsidRPr="00A810DE">
              <w:rPr>
                <w:rFonts w:ascii="Arial" w:eastAsia="Batang" w:hAnsi="Arial" w:cs="Arial"/>
                <w:noProof/>
                <w:sz w:val="20"/>
                <w:szCs w:val="20"/>
                <w:vertAlign w:val="subscript"/>
                <w:lang w:val="en-US"/>
              </w:rPr>
              <w:t>GE(TO)</w:t>
            </w:r>
          </w:p>
        </w:tc>
        <w:tc>
          <w:tcPr>
            <w:tcW w:w="2472" w:type="dxa"/>
            <w:noWrap/>
            <w:vAlign w:val="center"/>
            <w:hideMark/>
          </w:tcPr>
          <w:p w14:paraId="4CC12D39" w14:textId="77777777" w:rsidR="00C20390" w:rsidRPr="00A810DE" w:rsidRDefault="00C20390" w:rsidP="00C20390">
            <w:pPr>
              <w:rPr>
                <w:rFonts w:ascii="Arial" w:eastAsia="Batang" w:hAnsi="Arial" w:cs="Arial"/>
                <w:noProof/>
                <w:sz w:val="20"/>
                <w:szCs w:val="20"/>
                <w:lang w:val="de-DE"/>
              </w:rPr>
            </w:pPr>
            <w:r w:rsidRPr="00A810DE">
              <w:rPr>
                <w:rFonts w:ascii="Arial" w:eastAsia="Batang" w:hAnsi="Arial" w:cs="Arial"/>
                <w:noProof/>
                <w:sz w:val="20"/>
                <w:szCs w:val="20"/>
                <w:lang w:val="de-DE"/>
              </w:rPr>
              <w:t>U</w:t>
            </w:r>
            <w:r w:rsidRPr="00A810DE">
              <w:rPr>
                <w:rFonts w:ascii="Arial" w:eastAsia="Batang" w:hAnsi="Arial" w:cs="Arial"/>
                <w:noProof/>
                <w:sz w:val="20"/>
                <w:szCs w:val="20"/>
                <w:vertAlign w:val="subscript"/>
                <w:lang w:val="de-DE"/>
              </w:rPr>
              <w:t>CE</w:t>
            </w:r>
            <w:r w:rsidRPr="00A810DE">
              <w:rPr>
                <w:rFonts w:ascii="Arial" w:eastAsia="Batang" w:hAnsi="Arial" w:cs="Arial"/>
                <w:noProof/>
                <w:sz w:val="20"/>
                <w:szCs w:val="20"/>
                <w:lang w:val="de-DE"/>
              </w:rPr>
              <w:t>= U</w:t>
            </w:r>
            <w:r w:rsidRPr="00A810DE">
              <w:rPr>
                <w:rFonts w:ascii="Arial" w:eastAsia="Batang" w:hAnsi="Arial" w:cs="Arial"/>
                <w:noProof/>
                <w:sz w:val="20"/>
                <w:szCs w:val="20"/>
                <w:vertAlign w:val="subscript"/>
                <w:lang w:val="de-DE"/>
              </w:rPr>
              <w:t>GE</w:t>
            </w:r>
            <w:r w:rsidRPr="00A810DE">
              <w:rPr>
                <w:rFonts w:ascii="Arial" w:eastAsia="Batang" w:hAnsi="Arial" w:cs="Arial"/>
                <w:noProof/>
                <w:sz w:val="20"/>
                <w:szCs w:val="20"/>
                <w:lang w:val="de-DE"/>
              </w:rPr>
              <w:t>, I</w:t>
            </w:r>
            <w:r w:rsidRPr="00A810DE">
              <w:rPr>
                <w:rFonts w:ascii="Arial" w:eastAsia="Batang" w:hAnsi="Arial" w:cs="Arial"/>
                <w:noProof/>
                <w:sz w:val="20"/>
                <w:szCs w:val="20"/>
                <w:vertAlign w:val="subscript"/>
                <w:lang w:val="de-DE"/>
              </w:rPr>
              <w:t>C</w:t>
            </w:r>
            <w:r w:rsidRPr="00A810DE">
              <w:rPr>
                <w:rFonts w:ascii="Arial" w:eastAsia="Batang" w:hAnsi="Arial" w:cs="Arial"/>
                <w:noProof/>
                <w:sz w:val="20"/>
                <w:szCs w:val="20"/>
                <w:lang w:val="de-DE"/>
              </w:rPr>
              <w:t xml:space="preserve"> = 240 mA, T</w:t>
            </w:r>
            <w:r w:rsidRPr="00A810DE">
              <w:rPr>
                <w:rFonts w:ascii="Arial" w:eastAsia="Batang" w:hAnsi="Arial" w:cs="Arial"/>
                <w:noProof/>
                <w:sz w:val="20"/>
                <w:szCs w:val="20"/>
                <w:vertAlign w:val="subscript"/>
                <w:lang w:val="de-DE"/>
              </w:rPr>
              <w:t>vj</w:t>
            </w:r>
            <w:r w:rsidRPr="00A810DE">
              <w:rPr>
                <w:rFonts w:ascii="Arial" w:eastAsia="Batang" w:hAnsi="Arial" w:cs="Arial"/>
                <w:noProof/>
                <w:sz w:val="20"/>
                <w:szCs w:val="20"/>
                <w:lang w:val="de-DE"/>
              </w:rPr>
              <w:t xml:space="preserve"> =</w:t>
            </w:r>
            <w:r w:rsidRPr="00A810DE">
              <w:rPr>
                <w:rFonts w:ascii="Arial" w:eastAsia="Batang" w:hAnsi="Arial" w:cs="Arial"/>
                <w:noProof/>
                <w:sz w:val="20"/>
                <w:szCs w:val="20"/>
                <w:vertAlign w:val="subscript"/>
                <w:lang w:val="de-DE"/>
              </w:rPr>
              <w:t xml:space="preserve"> </w:t>
            </w:r>
            <w:r w:rsidRPr="00A810DE">
              <w:rPr>
                <w:rFonts w:ascii="Arial" w:eastAsia="Batang" w:hAnsi="Arial" w:cs="Arial"/>
                <w:noProof/>
                <w:sz w:val="20"/>
                <w:szCs w:val="20"/>
                <w:lang w:val="de-DE"/>
              </w:rPr>
              <w:t>25 ̊C</w:t>
            </w:r>
          </w:p>
        </w:tc>
        <w:tc>
          <w:tcPr>
            <w:tcW w:w="690" w:type="dxa"/>
            <w:noWrap/>
            <w:vAlign w:val="center"/>
            <w:hideMark/>
          </w:tcPr>
          <w:p w14:paraId="29F0CEDC"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6,5</w:t>
            </w:r>
          </w:p>
        </w:tc>
        <w:tc>
          <w:tcPr>
            <w:tcW w:w="1281" w:type="dxa"/>
            <w:noWrap/>
            <w:vAlign w:val="center"/>
            <w:hideMark/>
          </w:tcPr>
          <w:p w14:paraId="163C860C"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7,4</w:t>
            </w:r>
          </w:p>
        </w:tc>
        <w:tc>
          <w:tcPr>
            <w:tcW w:w="652" w:type="dxa"/>
            <w:noWrap/>
            <w:vAlign w:val="center"/>
            <w:hideMark/>
          </w:tcPr>
          <w:p w14:paraId="2AEF2FB6"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8,0</w:t>
            </w:r>
          </w:p>
        </w:tc>
        <w:tc>
          <w:tcPr>
            <w:tcW w:w="1048" w:type="dxa"/>
            <w:noWrap/>
            <w:vAlign w:val="center"/>
            <w:hideMark/>
          </w:tcPr>
          <w:p w14:paraId="3506192F" w14:textId="77777777" w:rsidR="00C20390" w:rsidRPr="00A810DE" w:rsidRDefault="00C20390" w:rsidP="00C20390">
            <w:pPr>
              <w:rPr>
                <w:rFonts w:ascii="Arial" w:eastAsia="Batang" w:hAnsi="Arial" w:cs="Arial"/>
                <w:noProof/>
                <w:sz w:val="20"/>
                <w:szCs w:val="20"/>
                <w:lang w:val="en-US"/>
              </w:rPr>
            </w:pPr>
            <w:r w:rsidRPr="00A810DE">
              <w:rPr>
                <w:rFonts w:ascii="Arial" w:eastAsia="Batang" w:hAnsi="Arial" w:cs="Arial"/>
                <w:noProof/>
                <w:sz w:val="20"/>
                <w:szCs w:val="20"/>
                <w:lang w:val="en-US"/>
              </w:rPr>
              <w:t>V</w:t>
            </w:r>
          </w:p>
        </w:tc>
      </w:tr>
    </w:tbl>
    <w:p w14:paraId="2A7E25D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447EDCA2"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51E314C8"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Električna shema:</w:t>
      </w:r>
    </w:p>
    <w:p w14:paraId="0FA12602"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noProof/>
          <w:sz w:val="20"/>
          <w:szCs w:val="20"/>
        </w:rPr>
        <w:drawing>
          <wp:inline distT="0" distB="0" distL="0" distR="0" wp14:anchorId="19401B20" wp14:editId="4B5D67F3">
            <wp:extent cx="2943225" cy="154305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43225" cy="1543050"/>
                    </a:xfrm>
                    <a:prstGeom prst="rect">
                      <a:avLst/>
                    </a:prstGeom>
                    <a:noFill/>
                  </pic:spPr>
                </pic:pic>
              </a:graphicData>
            </a:graphic>
          </wp:inline>
        </w:drawing>
      </w:r>
    </w:p>
    <w:p w14:paraId="343BDD0A"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779B98F4"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2747BE0E"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0652EAD8"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36080615"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p>
    <w:p w14:paraId="6CDE3482" w14:textId="77777777" w:rsidR="00C20390" w:rsidRPr="00A810DE" w:rsidRDefault="00C20390" w:rsidP="00C20390">
      <w:pPr>
        <w:tabs>
          <w:tab w:val="left" w:pos="4140"/>
        </w:tabs>
        <w:autoSpaceDE w:val="0"/>
        <w:autoSpaceDN w:val="0"/>
        <w:adjustRightInd w:val="0"/>
        <w:jc w:val="both"/>
        <w:rPr>
          <w:rFonts w:ascii="Arial" w:hAnsi="Arial" w:cs="Arial"/>
          <w:b/>
          <w:sz w:val="20"/>
          <w:szCs w:val="20"/>
        </w:rPr>
      </w:pPr>
      <w:r w:rsidRPr="00A810DE">
        <w:rPr>
          <w:rFonts w:ascii="Arial" w:hAnsi="Arial" w:cs="Arial"/>
          <w:b/>
          <w:sz w:val="20"/>
          <w:szCs w:val="20"/>
        </w:rPr>
        <w:t>Dimenzije:</w:t>
      </w:r>
    </w:p>
    <w:p w14:paraId="23915A1C"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r w:rsidRPr="00A810DE">
        <w:rPr>
          <w:rFonts w:ascii="Arial" w:hAnsi="Arial" w:cs="Arial"/>
          <w:sz w:val="20"/>
          <w:szCs w:val="20"/>
        </w:rPr>
        <w:t>Opomba: Dimenzije so prikazane v enoti mm.</w:t>
      </w:r>
    </w:p>
    <w:p w14:paraId="1A3AB9D1"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p w14:paraId="59F75201"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r w:rsidRPr="00A810DE">
        <w:rPr>
          <w:rFonts w:ascii="Arial" w:hAnsi="Arial" w:cs="Arial"/>
          <w:noProof/>
          <w:sz w:val="20"/>
          <w:szCs w:val="20"/>
        </w:rPr>
        <w:lastRenderedPageBreak/>
        <w:drawing>
          <wp:inline distT="0" distB="0" distL="0" distR="0" wp14:anchorId="5969C080" wp14:editId="490AC591">
            <wp:extent cx="5591175" cy="3419475"/>
            <wp:effectExtent l="0" t="0" r="9525" b="952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91175" cy="3419475"/>
                    </a:xfrm>
                    <a:prstGeom prst="rect">
                      <a:avLst/>
                    </a:prstGeom>
                    <a:noFill/>
                  </pic:spPr>
                </pic:pic>
              </a:graphicData>
            </a:graphic>
          </wp:inline>
        </w:drawing>
      </w:r>
    </w:p>
    <w:p w14:paraId="0011CA5B"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p w14:paraId="458CBE4E"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Pozicija 3: IGBT – Modul HBU ST-3000 WL  MLFB: A5E01110288</w:t>
      </w:r>
    </w:p>
    <w:p w14:paraId="436D877C" w14:textId="77777777" w:rsidR="00C20390" w:rsidRPr="00A810DE" w:rsidRDefault="00C20390" w:rsidP="00C20390">
      <w:pPr>
        <w:tabs>
          <w:tab w:val="left" w:pos="4140"/>
        </w:tabs>
        <w:autoSpaceDE w:val="0"/>
        <w:autoSpaceDN w:val="0"/>
        <w:adjustRightInd w:val="0"/>
        <w:jc w:val="both"/>
        <w:rPr>
          <w:rFonts w:ascii="Arial" w:hAnsi="Arial" w:cs="Arial"/>
          <w:sz w:val="20"/>
          <w:szCs w:val="20"/>
        </w:rPr>
      </w:pPr>
    </w:p>
    <w:p w14:paraId="5BF37CA8" w14:textId="77777777" w:rsidR="00C20390" w:rsidRPr="00A810DE" w:rsidRDefault="00C20390" w:rsidP="00D12FDA">
      <w:pPr>
        <w:numPr>
          <w:ilvl w:val="1"/>
          <w:numId w:val="28"/>
        </w:numPr>
        <w:contextualSpacing/>
        <w:rPr>
          <w:rFonts w:ascii="Arial" w:hAnsi="Arial" w:cs="Arial"/>
          <w:sz w:val="22"/>
          <w:szCs w:val="22"/>
          <w:u w:val="single"/>
        </w:rPr>
      </w:pPr>
      <w:r w:rsidRPr="00A810DE">
        <w:rPr>
          <w:rFonts w:ascii="Arial" w:hAnsi="Arial" w:cs="Arial"/>
          <w:sz w:val="22"/>
          <w:szCs w:val="22"/>
          <w:u w:val="single"/>
        </w:rPr>
        <w:t>Popravilo IGBT modula HBU:</w:t>
      </w:r>
    </w:p>
    <w:p w14:paraId="2702265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Ugotovitve in izdelava poročila o ugotovitvah</w:t>
      </w:r>
    </w:p>
    <w:p w14:paraId="1886251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Konfiguracija materiala</w:t>
      </w:r>
    </w:p>
    <w:p w14:paraId="6D488C8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Razstaviti modul</w:t>
      </w:r>
    </w:p>
    <w:p w14:paraId="134446AE"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Čiščenje</w:t>
      </w:r>
    </w:p>
    <w:p w14:paraId="3D582BB2"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Preizkusiti delovanje električnih delov + popravilo</w:t>
      </w:r>
    </w:p>
    <w:p w14:paraId="7A91252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Sestaviti modul</w:t>
      </w:r>
    </w:p>
    <w:p w14:paraId="2D4A382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Funkcijski preizkus</w:t>
      </w:r>
    </w:p>
    <w:p w14:paraId="135A2AC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Zaključna dela</w:t>
      </w:r>
    </w:p>
    <w:p w14:paraId="05280DFB"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krmilnega dela pri novem visokonapetostnem delu</w:t>
      </w:r>
    </w:p>
    <w:p w14:paraId="6CAD090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Obdelati osnovno ploščo</w:t>
      </w:r>
    </w:p>
    <w:p w14:paraId="45416B1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Izdelati certifikat 3.1</w:t>
      </w:r>
    </w:p>
    <w:p w14:paraId="79B6989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Prevzem in povratni prevoz</w:t>
      </w:r>
    </w:p>
    <w:p w14:paraId="6D08B205" w14:textId="77777777" w:rsidR="00C20390" w:rsidRPr="00A810DE" w:rsidRDefault="00C20390" w:rsidP="00C20390">
      <w:pPr>
        <w:rPr>
          <w:rFonts w:ascii="Arial" w:hAnsi="Arial" w:cs="Arial"/>
          <w:sz w:val="22"/>
          <w:szCs w:val="22"/>
        </w:rPr>
      </w:pPr>
    </w:p>
    <w:p w14:paraId="01A249A7" w14:textId="77777777" w:rsidR="00C20390" w:rsidRPr="00A810DE" w:rsidRDefault="00C20390" w:rsidP="00D12FDA">
      <w:pPr>
        <w:numPr>
          <w:ilvl w:val="1"/>
          <w:numId w:val="28"/>
        </w:numPr>
        <w:contextualSpacing/>
        <w:rPr>
          <w:rFonts w:ascii="Arial" w:hAnsi="Arial" w:cs="Arial"/>
          <w:sz w:val="22"/>
          <w:szCs w:val="22"/>
        </w:rPr>
      </w:pPr>
      <w:r w:rsidRPr="00A810DE">
        <w:rPr>
          <w:rFonts w:ascii="Arial" w:hAnsi="Arial" w:cs="Arial"/>
          <w:sz w:val="22"/>
          <w:szCs w:val="22"/>
          <w:u w:val="single"/>
        </w:rPr>
        <w:t>Seznam materiala</w:t>
      </w:r>
      <w:r w:rsidRPr="00A810DE">
        <w:rPr>
          <w:rFonts w:ascii="Arial" w:hAnsi="Arial" w:cs="Arial"/>
          <w:sz w:val="22"/>
          <w:szCs w:val="22"/>
        </w:rPr>
        <w:t>:</w:t>
      </w:r>
    </w:p>
    <w:p w14:paraId="49F04B6F"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lastRenderedPageBreak/>
        <w:t>IGBT-modul: 6 kosov</w:t>
      </w:r>
    </w:p>
    <w:p w14:paraId="228AAAE8"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Visokonapetostni del HST Sx-3000xL: 6 kosov</w:t>
      </w:r>
    </w:p>
    <w:p w14:paraId="3CCB5375"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visokonapetostnega dela HST za SIBAC IGBT modul: 6 kosa</w:t>
      </w:r>
    </w:p>
    <w:p w14:paraId="5F4D8CCA"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Plastične pritrdilne letve visokonapetostnega dela: 4 kosa</w:t>
      </w:r>
    </w:p>
    <w:p w14:paraId="3D1F00B1"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Termalna pasta brez silikona: 1 kos</w:t>
      </w:r>
    </w:p>
    <w:p w14:paraId="696A61F0"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Prilagoditev priključka pri zamenjavi oddajno/sprejemne enote: 12 kosov</w:t>
      </w:r>
    </w:p>
    <w:p w14:paraId="313C13A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s sprejemno diodo SFH.551/1-1: 6 kosov</w:t>
      </w:r>
    </w:p>
    <w:p w14:paraId="68CA8A8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Priključek optičnega vlakna z oddajno diodo SFH757&gt;100μW: 6 kosov</w:t>
      </w:r>
    </w:p>
    <w:p w14:paraId="3D30C12C"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T pritrdilni nosilec kabla za SIBAC IGBT modul: 2 kosa</w:t>
      </w:r>
    </w:p>
    <w:p w14:paraId="126F78F3"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Pokrov IGBT modula S3P-3000WL: 1 kos</w:t>
      </w:r>
    </w:p>
    <w:p w14:paraId="597FAC16"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Kabelski snop za modul HBU: 1 kos</w:t>
      </w:r>
    </w:p>
    <w:p w14:paraId="11F9AF79" w14:textId="77777777" w:rsidR="00C20390" w:rsidRPr="00A810DE" w:rsidRDefault="00C20390" w:rsidP="00D12FDA">
      <w:pPr>
        <w:numPr>
          <w:ilvl w:val="0"/>
          <w:numId w:val="26"/>
        </w:numPr>
        <w:ind w:left="284" w:hanging="284"/>
        <w:contextualSpacing/>
        <w:rPr>
          <w:rFonts w:ascii="Arial" w:hAnsi="Arial" w:cs="Arial"/>
          <w:sz w:val="22"/>
          <w:szCs w:val="22"/>
        </w:rPr>
      </w:pPr>
      <w:r w:rsidRPr="00A810DE">
        <w:rPr>
          <w:rFonts w:ascii="Arial" w:hAnsi="Arial" w:cs="Arial"/>
          <w:sz w:val="22"/>
          <w:szCs w:val="22"/>
        </w:rPr>
        <w:t>Zbiralka modula HBU: 1 kos</w:t>
      </w:r>
    </w:p>
    <w:p w14:paraId="32CD6284" w14:textId="77777777" w:rsidR="00C20390" w:rsidRPr="00A810DE" w:rsidRDefault="00C20390" w:rsidP="00C20390">
      <w:pPr>
        <w:rPr>
          <w:rFonts w:ascii="Arial" w:hAnsi="Arial" w:cs="Arial"/>
          <w:sz w:val="22"/>
          <w:szCs w:val="22"/>
        </w:rPr>
      </w:pPr>
    </w:p>
    <w:p w14:paraId="0C492637"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Opomba:</w:t>
      </w:r>
    </w:p>
    <w:p w14:paraId="6D4BD1A9"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Moduli IGBT - HBU, na katere se nanaša to javno naročilo so bili v preteklosti že popravljeni s strani proizvajalca modulov oziroma so se popravljali v drugih podjetjih v tujini in imajo tehnične karakteristike, ki so enake originalnim.</w:t>
      </w:r>
    </w:p>
    <w:p w14:paraId="10B73DC1"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60C8C43E"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111D6208"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2F4688C6"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Zahtevana dokumentacija, ki se priloži popravljenemu modulu:</w:t>
      </w:r>
    </w:p>
    <w:p w14:paraId="3FF9F2CA"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r w:rsidRPr="00A810DE">
        <w:rPr>
          <w:rFonts w:ascii="Arial" w:hAnsi="Arial" w:cs="Arial"/>
          <w:sz w:val="22"/>
          <w:szCs w:val="20"/>
        </w:rPr>
        <w:t>Izbrani ponudnik mora za opravljeno storitev popravila priložiti poročilo o opravljenem popravilu, ter zapisnik končne kontrole kakovosti po standardu EN 10204  3.1. ali 3.2 za vsak obnovljen IGBT modul.</w:t>
      </w:r>
    </w:p>
    <w:p w14:paraId="72E40792" w14:textId="77777777" w:rsidR="00C20390" w:rsidRPr="00A810DE" w:rsidRDefault="00C20390" w:rsidP="00C20390">
      <w:pPr>
        <w:tabs>
          <w:tab w:val="left" w:pos="4140"/>
        </w:tabs>
        <w:autoSpaceDE w:val="0"/>
        <w:autoSpaceDN w:val="0"/>
        <w:adjustRightInd w:val="0"/>
        <w:jc w:val="both"/>
        <w:rPr>
          <w:rFonts w:ascii="Arial" w:hAnsi="Arial" w:cs="Arial"/>
          <w:sz w:val="22"/>
          <w:szCs w:val="20"/>
        </w:rPr>
      </w:pPr>
    </w:p>
    <w:p w14:paraId="3103643A" w14:textId="77777777" w:rsidR="00C20390" w:rsidRPr="00A810DE" w:rsidRDefault="00C20390" w:rsidP="00C20390">
      <w:pPr>
        <w:tabs>
          <w:tab w:val="left" w:pos="4140"/>
        </w:tabs>
        <w:autoSpaceDE w:val="0"/>
        <w:autoSpaceDN w:val="0"/>
        <w:adjustRightInd w:val="0"/>
        <w:jc w:val="both"/>
        <w:rPr>
          <w:rFonts w:ascii="Arial" w:hAnsi="Arial" w:cs="Arial"/>
          <w:b/>
          <w:sz w:val="22"/>
          <w:szCs w:val="20"/>
        </w:rPr>
      </w:pPr>
      <w:r w:rsidRPr="00A810DE">
        <w:rPr>
          <w:rFonts w:ascii="Arial" w:hAnsi="Arial" w:cs="Arial"/>
          <w:b/>
          <w:sz w:val="22"/>
          <w:szCs w:val="20"/>
        </w:rPr>
        <w:t>Garancija:</w:t>
      </w:r>
    </w:p>
    <w:p w14:paraId="6A28C608" w14:textId="77777777" w:rsidR="00C20390" w:rsidRPr="00A810DE" w:rsidRDefault="00C20390" w:rsidP="00C20390">
      <w:pPr>
        <w:jc w:val="both"/>
        <w:rPr>
          <w:rFonts w:ascii="Arial" w:hAnsi="Arial" w:cs="Arial"/>
          <w:sz w:val="22"/>
          <w:szCs w:val="20"/>
        </w:rPr>
      </w:pPr>
      <w:r w:rsidRPr="00A810DE">
        <w:rPr>
          <w:rFonts w:ascii="Arial" w:hAnsi="Arial" w:cs="Arial"/>
          <w:sz w:val="22"/>
          <w:szCs w:val="20"/>
        </w:rPr>
        <w:t>Za vsa popravila izbrani ponudnik zagotavlja, da bodo izvedena strokovno in korektno in v skladu s tehničnimi zahtevami naročnika, za kar daje garancijo za kakovost opravljenih storitev in sicer 12 mesecev od trenutka, ko železniško vozilo z vgrajenimi popravljenimi VN moduli prične redno obratovati oziroma 24 mesecev od dobave naročniku, odvisno od tega, katera okoliščina nastopi prej.</w:t>
      </w:r>
    </w:p>
    <w:p w14:paraId="39420D41" w14:textId="77777777" w:rsidR="00C20390" w:rsidRPr="00A810DE" w:rsidRDefault="00C20390" w:rsidP="00C20390">
      <w:pPr>
        <w:rPr>
          <w:rFonts w:ascii="Arial" w:hAnsi="Arial" w:cs="Arial"/>
          <w:sz w:val="22"/>
          <w:szCs w:val="22"/>
        </w:rPr>
      </w:pPr>
    </w:p>
    <w:p w14:paraId="3603431E" w14:textId="77777777" w:rsidR="00C20390" w:rsidRPr="00A810DE" w:rsidRDefault="00C20390" w:rsidP="00C20390">
      <w:pPr>
        <w:rPr>
          <w:rFonts w:ascii="Arial" w:hAnsi="Arial" w:cs="Arial"/>
          <w:b/>
          <w:sz w:val="20"/>
          <w:szCs w:val="20"/>
        </w:rPr>
      </w:pPr>
    </w:p>
    <w:p w14:paraId="649A1064" w14:textId="77777777" w:rsidR="00B9641E" w:rsidRPr="00A810DE" w:rsidRDefault="00B9641E" w:rsidP="00C1684F">
      <w:pPr>
        <w:rPr>
          <w:rFonts w:ascii="Arial" w:hAnsi="Arial" w:cs="Arial"/>
          <w:noProof/>
          <w:sz w:val="20"/>
          <w:szCs w:val="20"/>
        </w:rPr>
      </w:pPr>
    </w:p>
    <w:p w14:paraId="0573B515" w14:textId="77777777" w:rsidR="00B9641E" w:rsidRPr="00A810DE" w:rsidRDefault="00B9641E" w:rsidP="00DF443C">
      <w:pPr>
        <w:jc w:val="center"/>
        <w:rPr>
          <w:rFonts w:ascii="Arial" w:hAnsi="Arial" w:cs="Arial"/>
          <w:sz w:val="20"/>
          <w:szCs w:val="20"/>
        </w:rPr>
      </w:pPr>
    </w:p>
    <w:p w14:paraId="42F6978F" w14:textId="77777777" w:rsidR="00B9641E" w:rsidRPr="00A810DE" w:rsidRDefault="00B9641E" w:rsidP="00DF443C">
      <w:pPr>
        <w:jc w:val="center"/>
        <w:rPr>
          <w:rFonts w:ascii="Arial" w:hAnsi="Arial" w:cs="Arial"/>
          <w:sz w:val="20"/>
          <w:szCs w:val="20"/>
        </w:rPr>
      </w:pPr>
    </w:p>
    <w:p w14:paraId="092113E2" w14:textId="77777777" w:rsidR="00B9641E" w:rsidRPr="00A810DE" w:rsidRDefault="00B9641E" w:rsidP="00DF443C">
      <w:pPr>
        <w:jc w:val="center"/>
        <w:rPr>
          <w:rFonts w:ascii="Arial" w:hAnsi="Arial" w:cs="Arial"/>
          <w:sz w:val="20"/>
          <w:szCs w:val="20"/>
        </w:rPr>
      </w:pPr>
    </w:p>
    <w:p w14:paraId="4B26AEFE" w14:textId="77777777" w:rsidR="00B9641E" w:rsidRPr="00A810DE" w:rsidRDefault="00B9641E" w:rsidP="00DF443C">
      <w:pPr>
        <w:jc w:val="center"/>
        <w:rPr>
          <w:rFonts w:ascii="Arial" w:hAnsi="Arial" w:cs="Arial"/>
          <w:sz w:val="20"/>
          <w:szCs w:val="20"/>
        </w:rPr>
      </w:pPr>
    </w:p>
    <w:p w14:paraId="261428CE" w14:textId="77777777" w:rsidR="00B9641E" w:rsidRPr="00A810DE" w:rsidRDefault="00B9641E" w:rsidP="00DF443C">
      <w:pPr>
        <w:jc w:val="center"/>
        <w:rPr>
          <w:rFonts w:ascii="Arial" w:hAnsi="Arial" w:cs="Arial"/>
          <w:sz w:val="20"/>
          <w:szCs w:val="20"/>
        </w:rPr>
      </w:pPr>
    </w:p>
    <w:p w14:paraId="6E6E3B34" w14:textId="77777777" w:rsidR="00B9641E" w:rsidRPr="00A810DE" w:rsidRDefault="00B9641E" w:rsidP="00DF443C">
      <w:pPr>
        <w:jc w:val="center"/>
        <w:rPr>
          <w:rFonts w:ascii="Arial" w:hAnsi="Arial" w:cs="Arial"/>
          <w:sz w:val="20"/>
          <w:szCs w:val="20"/>
        </w:rPr>
      </w:pPr>
    </w:p>
    <w:p w14:paraId="15E227F7" w14:textId="77777777" w:rsidR="00B9641E" w:rsidRPr="00A810DE" w:rsidRDefault="00B9641E" w:rsidP="00DF443C">
      <w:pPr>
        <w:jc w:val="center"/>
        <w:rPr>
          <w:rFonts w:ascii="Arial" w:hAnsi="Arial" w:cs="Arial"/>
          <w:sz w:val="20"/>
          <w:szCs w:val="20"/>
        </w:rPr>
      </w:pPr>
    </w:p>
    <w:p w14:paraId="2023DBC4" w14:textId="77777777" w:rsidR="00B9641E" w:rsidRPr="00A810DE" w:rsidRDefault="00B9641E" w:rsidP="00DF443C">
      <w:pPr>
        <w:jc w:val="center"/>
        <w:rPr>
          <w:rFonts w:ascii="Arial" w:hAnsi="Arial" w:cs="Arial"/>
          <w:sz w:val="20"/>
          <w:szCs w:val="20"/>
        </w:rPr>
      </w:pPr>
    </w:p>
    <w:p w14:paraId="1AB2A80D" w14:textId="77777777" w:rsidR="00B9641E" w:rsidRPr="00A810DE" w:rsidRDefault="00B9641E" w:rsidP="00DF443C">
      <w:pPr>
        <w:jc w:val="center"/>
        <w:rPr>
          <w:rFonts w:ascii="Arial" w:hAnsi="Arial" w:cs="Arial"/>
          <w:sz w:val="20"/>
          <w:szCs w:val="20"/>
        </w:rPr>
      </w:pPr>
    </w:p>
    <w:p w14:paraId="52E5B6E4" w14:textId="77777777" w:rsidR="00B9641E" w:rsidRPr="00A810DE" w:rsidRDefault="00B9641E" w:rsidP="00DF443C">
      <w:pPr>
        <w:jc w:val="center"/>
        <w:rPr>
          <w:rFonts w:ascii="Arial" w:hAnsi="Arial" w:cs="Arial"/>
          <w:sz w:val="20"/>
          <w:szCs w:val="20"/>
        </w:rPr>
      </w:pPr>
    </w:p>
    <w:p w14:paraId="51A61D32" w14:textId="77777777" w:rsidR="00B9641E" w:rsidRPr="00A810DE" w:rsidRDefault="00B9641E" w:rsidP="00DF443C">
      <w:pPr>
        <w:jc w:val="center"/>
        <w:rPr>
          <w:rFonts w:ascii="Arial" w:hAnsi="Arial" w:cs="Arial"/>
          <w:sz w:val="20"/>
          <w:szCs w:val="20"/>
        </w:rPr>
      </w:pPr>
    </w:p>
    <w:p w14:paraId="6CBAF53B" w14:textId="77777777" w:rsidR="00B9641E" w:rsidRPr="00A810DE" w:rsidRDefault="00B9641E" w:rsidP="00DF443C">
      <w:pPr>
        <w:jc w:val="center"/>
        <w:rPr>
          <w:rFonts w:ascii="Arial" w:hAnsi="Arial" w:cs="Arial"/>
          <w:sz w:val="20"/>
          <w:szCs w:val="20"/>
        </w:rPr>
      </w:pPr>
    </w:p>
    <w:p w14:paraId="5B5ED21E" w14:textId="77777777" w:rsidR="00B9641E" w:rsidRPr="00A810DE" w:rsidRDefault="00B9641E" w:rsidP="00DF443C">
      <w:pPr>
        <w:jc w:val="center"/>
        <w:rPr>
          <w:rFonts w:ascii="Arial" w:hAnsi="Arial" w:cs="Arial"/>
          <w:sz w:val="20"/>
          <w:szCs w:val="20"/>
        </w:rPr>
      </w:pPr>
    </w:p>
    <w:p w14:paraId="5FAFA223" w14:textId="77777777" w:rsidR="00B9641E" w:rsidRPr="00A810DE" w:rsidRDefault="00B9641E" w:rsidP="00DF443C">
      <w:pPr>
        <w:jc w:val="center"/>
        <w:rPr>
          <w:rFonts w:ascii="Arial" w:hAnsi="Arial" w:cs="Arial"/>
          <w:sz w:val="20"/>
          <w:szCs w:val="20"/>
        </w:rPr>
      </w:pPr>
    </w:p>
    <w:p w14:paraId="6FEBFF5D" w14:textId="77777777" w:rsidR="00B9641E" w:rsidRPr="00A810DE" w:rsidRDefault="00B9641E" w:rsidP="00DF443C">
      <w:pPr>
        <w:jc w:val="center"/>
        <w:rPr>
          <w:rFonts w:ascii="Arial" w:hAnsi="Arial" w:cs="Arial"/>
          <w:sz w:val="20"/>
          <w:szCs w:val="20"/>
        </w:rPr>
      </w:pPr>
    </w:p>
    <w:p w14:paraId="55046ACA" w14:textId="77777777" w:rsidR="00B9641E" w:rsidRPr="00A810DE" w:rsidRDefault="00B9641E" w:rsidP="00DF443C">
      <w:pPr>
        <w:jc w:val="center"/>
        <w:rPr>
          <w:rFonts w:ascii="Arial" w:hAnsi="Arial" w:cs="Arial"/>
          <w:sz w:val="20"/>
          <w:szCs w:val="20"/>
        </w:rPr>
      </w:pPr>
    </w:p>
    <w:p w14:paraId="2DA5E0B4" w14:textId="77777777" w:rsidR="00DF443C" w:rsidRPr="00A810DE" w:rsidRDefault="00DF443C" w:rsidP="00DF443C">
      <w:pPr>
        <w:jc w:val="center"/>
        <w:rPr>
          <w:rFonts w:ascii="Arial" w:hAnsi="Arial" w:cs="Arial"/>
          <w:sz w:val="20"/>
          <w:szCs w:val="20"/>
        </w:rPr>
      </w:pPr>
      <w:r w:rsidRPr="00A810DE">
        <w:rPr>
          <w:rFonts w:ascii="Arial" w:hAnsi="Arial" w:cs="Arial"/>
          <w:sz w:val="20"/>
          <w:szCs w:val="20"/>
        </w:rPr>
        <w:t>Kraj in datum:</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Žig:</w:t>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r>
      <w:r w:rsidRPr="00A810DE">
        <w:rPr>
          <w:rFonts w:ascii="Arial" w:hAnsi="Arial" w:cs="Arial"/>
          <w:sz w:val="20"/>
          <w:szCs w:val="20"/>
        </w:rPr>
        <w:tab/>
        <w:t>Podpis ponudnika:</w:t>
      </w:r>
    </w:p>
    <w:p w14:paraId="11F822A9" w14:textId="207EE92B" w:rsidR="00FF07FD" w:rsidRPr="00A810DE" w:rsidRDefault="00FF07FD" w:rsidP="001D3B72">
      <w:pPr>
        <w:jc w:val="both"/>
        <w:rPr>
          <w:rFonts w:ascii="Arial" w:hAnsi="Arial" w:cs="Arial"/>
          <w:noProof/>
          <w:sz w:val="20"/>
        </w:rPr>
      </w:pPr>
    </w:p>
    <w:sectPr w:rsidR="00FF07FD" w:rsidRPr="00A810DE" w:rsidSect="00B9641E">
      <w:pgSz w:w="15840" w:h="12240" w:orient="landscape"/>
      <w:pgMar w:top="1021" w:right="1418" w:bottom="737" w:left="1134"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2839DF" w14:textId="77777777" w:rsidR="006377BD" w:rsidRDefault="006377BD">
      <w:r>
        <w:separator/>
      </w:r>
    </w:p>
  </w:endnote>
  <w:endnote w:type="continuationSeparator" w:id="0">
    <w:p w14:paraId="37C91A55" w14:textId="77777777" w:rsidR="006377BD" w:rsidRDefault="0063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0"/>
    <w:family w:val="auto"/>
    <w:pitch w:val="default"/>
  </w:font>
  <w:font w:name="OpenSymbol">
    <w:altName w:val="Yu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EE"/>
    <w:family w:val="swiss"/>
    <w:pitch w:val="variable"/>
    <w:sig w:usb0="E4002E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9083" w14:textId="77777777" w:rsidR="00FC5677" w:rsidRDefault="00FC5677">
    <w:pPr>
      <w:pStyle w:val="Noga"/>
      <w:jc w:val="center"/>
    </w:pPr>
    <w:r>
      <w:rPr>
        <w:noProof/>
      </w:rPr>
      <w:fldChar w:fldCharType="begin"/>
    </w:r>
    <w:r>
      <w:rPr>
        <w:noProof/>
      </w:rPr>
      <w:instrText>PAGE   \* MERGEFORMAT</w:instrText>
    </w:r>
    <w:r>
      <w:rPr>
        <w:noProof/>
      </w:rPr>
      <w:fldChar w:fldCharType="separate"/>
    </w:r>
    <w:r w:rsidR="004E2288">
      <w:rPr>
        <w:noProof/>
      </w:rPr>
      <w:t>3</w:t>
    </w:r>
    <w:r>
      <w:rPr>
        <w:noProof/>
      </w:rPr>
      <w:fldChar w:fldCharType="end"/>
    </w:r>
  </w:p>
  <w:p w14:paraId="4265D159" w14:textId="77777777" w:rsidR="00FC5677" w:rsidRDefault="00FC567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BDA4" w14:textId="77777777" w:rsidR="00FC5677" w:rsidRDefault="00FC5677" w:rsidP="00FF559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1FEF0230" w14:textId="77777777" w:rsidR="00FC5677" w:rsidRDefault="00FC5677" w:rsidP="00FF5597">
    <w:pPr>
      <w:pStyle w:val="Noga"/>
      <w:ind w:right="360"/>
    </w:pPr>
  </w:p>
  <w:p w14:paraId="2F33BB76" w14:textId="77777777" w:rsidR="00FC5677" w:rsidRDefault="00FC5677"/>
  <w:p w14:paraId="6EAB7767" w14:textId="77777777" w:rsidR="00FC5677" w:rsidRDefault="00FC567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78392" w14:textId="77777777" w:rsidR="00FC5677" w:rsidRDefault="00FC5677">
    <w:pPr>
      <w:pStyle w:val="Noga"/>
      <w:jc w:val="right"/>
    </w:pPr>
    <w:r>
      <w:fldChar w:fldCharType="begin"/>
    </w:r>
    <w:r>
      <w:instrText xml:space="preserve"> PAGE   \* MERGEFORMAT </w:instrText>
    </w:r>
    <w:r>
      <w:fldChar w:fldCharType="separate"/>
    </w:r>
    <w:r w:rsidR="004E2288">
      <w:rPr>
        <w:noProof/>
      </w:rPr>
      <w:t>34</w:t>
    </w:r>
    <w:r>
      <w:rPr>
        <w:noProof/>
      </w:rPr>
      <w:fldChar w:fldCharType="end"/>
    </w:r>
  </w:p>
  <w:p w14:paraId="0E0F7912" w14:textId="77777777" w:rsidR="00FC5677" w:rsidRDefault="00FC567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8D568" w14:textId="77777777" w:rsidR="00FC5677" w:rsidRDefault="00FC5677">
    <w:pPr>
      <w:pStyle w:val="Noga"/>
      <w:jc w:val="right"/>
    </w:pPr>
  </w:p>
  <w:p w14:paraId="165FEA40" w14:textId="77777777" w:rsidR="00FC5677" w:rsidRPr="007C37C5" w:rsidRDefault="00FC5677" w:rsidP="00FF5597">
    <w:pPr>
      <w:pStyle w:val="Noga"/>
      <w:tabs>
        <w:tab w:val="left" w:pos="2835"/>
        <w:tab w:val="left" w:pos="3686"/>
        <w:tab w:val="center" w:pos="4253"/>
        <w:tab w:val="left" w:pos="6237"/>
      </w:tabs>
      <w:spacing w:line="20" w:lineRule="atLeast"/>
      <w:rPr>
        <w:spacing w:val="2"/>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FB532" w14:textId="77777777" w:rsidR="006377BD" w:rsidRDefault="006377BD">
      <w:r>
        <w:separator/>
      </w:r>
    </w:p>
  </w:footnote>
  <w:footnote w:type="continuationSeparator" w:id="0">
    <w:p w14:paraId="4EFB112C" w14:textId="77777777" w:rsidR="006377BD" w:rsidRDefault="006377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24A1F" w14:textId="77777777" w:rsidR="00FC5677" w:rsidRPr="00367B95" w:rsidRDefault="00FC5677"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23087" w14:textId="77777777" w:rsidR="00FC5677" w:rsidRPr="00F855AE" w:rsidRDefault="00FC5677" w:rsidP="00FF5597">
    <w:pPr>
      <w:pStyle w:val="Glava"/>
      <w:spacing w:after="0" w:line="240" w:lineRule="atLeast"/>
      <w:rPr>
        <w:sz w:val="16"/>
        <w:szCs w:val="16"/>
      </w:rPr>
    </w:pPr>
    <w:r w:rsidRPr="00F855AE">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0E0817" w14:textId="77777777" w:rsidR="00FC5677" w:rsidRDefault="00FC5677">
    <w:pPr>
      <w:framePr w:w="960" w:h="399" w:hRule="exact" w:hSpace="141" w:wrap="auto" w:vAnchor="text" w:hAnchor="text" w:x="-1121" w:y="1"/>
      <w:rPr>
        <w:b/>
      </w:rPr>
    </w:pPr>
  </w:p>
  <w:p w14:paraId="36594AD3" w14:textId="77777777" w:rsidR="00FC5677" w:rsidRPr="001550D5" w:rsidRDefault="00FC5677" w:rsidP="00FF5597">
    <w:pPr>
      <w:pStyle w:val="Glava"/>
      <w:rPr>
        <w:sz w:val="16"/>
        <w:szCs w:val="16"/>
      </w:rPr>
    </w:pPr>
    <w:r>
      <w:rPr>
        <w:noProof/>
        <w:sz w:val="16"/>
        <w:szCs w:val="16"/>
      </w:rPr>
      <w:drawing>
        <wp:inline distT="0" distB="0" distL="0" distR="0" wp14:anchorId="37C73352" wp14:editId="7008AC20">
          <wp:extent cx="3743325" cy="97536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3325" cy="9753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4CC37F5"/>
    <w:multiLevelType w:val="multilevel"/>
    <w:tmpl w:val="D604EC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E3752BC"/>
    <w:multiLevelType w:val="multilevel"/>
    <w:tmpl w:val="7FB23D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3B7792B"/>
    <w:multiLevelType w:val="hybridMultilevel"/>
    <w:tmpl w:val="003EB8D2"/>
    <w:lvl w:ilvl="0" w:tplc="5BC4F176">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E7263F"/>
    <w:multiLevelType w:val="hybridMultilevel"/>
    <w:tmpl w:val="D696CB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75F2E5E"/>
    <w:multiLevelType w:val="multilevel"/>
    <w:tmpl w:val="870C8262"/>
    <w:lvl w:ilvl="0">
      <w:start w:val="1"/>
      <w:numFmt w:val="upperRoman"/>
      <w:lvlText w:val="%1."/>
      <w:lvlJc w:val="left"/>
      <w:pPr>
        <w:ind w:left="720" w:hanging="72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39633E1"/>
    <w:multiLevelType w:val="multilevel"/>
    <w:tmpl w:val="F606CE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676EAE"/>
    <w:multiLevelType w:val="hybridMultilevel"/>
    <w:tmpl w:val="46548022"/>
    <w:lvl w:ilvl="0" w:tplc="F6FE2474">
      <w:start w:val="1"/>
      <w:numFmt w:val="decimal"/>
      <w:lvlText w:val="%1."/>
      <w:lvlJc w:val="left"/>
      <w:pPr>
        <w:tabs>
          <w:tab w:val="num" w:pos="720"/>
        </w:tabs>
        <w:ind w:left="72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30"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0"/>
  </w:num>
  <w:num w:numId="4">
    <w:abstractNumId w:val="2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30"/>
  </w:num>
  <w:num w:numId="8">
    <w:abstractNumId w:val="15"/>
  </w:num>
  <w:num w:numId="9">
    <w:abstractNumId w:val="13"/>
  </w:num>
  <w:num w:numId="10">
    <w:abstractNumId w:val="31"/>
  </w:num>
  <w:num w:numId="11">
    <w:abstractNumId w:val="25"/>
  </w:num>
  <w:num w:numId="12">
    <w:abstractNumId w:val="11"/>
  </w:num>
  <w:num w:numId="13">
    <w:abstractNumId w:val="22"/>
  </w:num>
  <w:num w:numId="14">
    <w:abstractNumId w:val="27"/>
  </w:num>
  <w:num w:numId="15">
    <w:abstractNumId w:val="9"/>
  </w:num>
  <w:num w:numId="16">
    <w:abstractNumId w:val="21"/>
  </w:num>
  <w:num w:numId="17">
    <w:abstractNumId w:val="29"/>
  </w:num>
  <w:num w:numId="18">
    <w:abstractNumId w:val="33"/>
  </w:num>
  <w:num w:numId="19">
    <w:abstractNumId w:val="20"/>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9"/>
  </w:num>
  <w:num w:numId="23">
    <w:abstractNumId w:val="16"/>
  </w:num>
  <w:num w:numId="24">
    <w:abstractNumId w:val="34"/>
  </w:num>
  <w:num w:numId="25">
    <w:abstractNumId w:val="10"/>
  </w:num>
  <w:num w:numId="26">
    <w:abstractNumId w:val="23"/>
  </w:num>
  <w:num w:numId="27">
    <w:abstractNumId w:val="28"/>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0C58"/>
    <w:rsid w:val="00001D77"/>
    <w:rsid w:val="00002AA5"/>
    <w:rsid w:val="00002D9B"/>
    <w:rsid w:val="0000344E"/>
    <w:rsid w:val="00003C2B"/>
    <w:rsid w:val="0000438E"/>
    <w:rsid w:val="00004CD5"/>
    <w:rsid w:val="00005AC7"/>
    <w:rsid w:val="00006262"/>
    <w:rsid w:val="00006860"/>
    <w:rsid w:val="00006961"/>
    <w:rsid w:val="00006E7F"/>
    <w:rsid w:val="00007091"/>
    <w:rsid w:val="0000794B"/>
    <w:rsid w:val="000112A3"/>
    <w:rsid w:val="000118F5"/>
    <w:rsid w:val="00011CE1"/>
    <w:rsid w:val="00013AB4"/>
    <w:rsid w:val="00013F89"/>
    <w:rsid w:val="00014911"/>
    <w:rsid w:val="00014BD8"/>
    <w:rsid w:val="00015116"/>
    <w:rsid w:val="000157CB"/>
    <w:rsid w:val="000159C0"/>
    <w:rsid w:val="00016425"/>
    <w:rsid w:val="000165FB"/>
    <w:rsid w:val="0001689E"/>
    <w:rsid w:val="00016A27"/>
    <w:rsid w:val="000200CD"/>
    <w:rsid w:val="000201FA"/>
    <w:rsid w:val="00020210"/>
    <w:rsid w:val="00020948"/>
    <w:rsid w:val="00020E29"/>
    <w:rsid w:val="00021807"/>
    <w:rsid w:val="000225EF"/>
    <w:rsid w:val="00022672"/>
    <w:rsid w:val="00023369"/>
    <w:rsid w:val="00023B6B"/>
    <w:rsid w:val="00024A4D"/>
    <w:rsid w:val="00024FC2"/>
    <w:rsid w:val="00025085"/>
    <w:rsid w:val="000263CA"/>
    <w:rsid w:val="000268C1"/>
    <w:rsid w:val="00026CFD"/>
    <w:rsid w:val="00031A30"/>
    <w:rsid w:val="00031EB0"/>
    <w:rsid w:val="00032240"/>
    <w:rsid w:val="00032680"/>
    <w:rsid w:val="000342DD"/>
    <w:rsid w:val="0003476A"/>
    <w:rsid w:val="0003498E"/>
    <w:rsid w:val="00035EAC"/>
    <w:rsid w:val="00036694"/>
    <w:rsid w:val="000368EB"/>
    <w:rsid w:val="0003694F"/>
    <w:rsid w:val="00037C9E"/>
    <w:rsid w:val="000401D9"/>
    <w:rsid w:val="00040495"/>
    <w:rsid w:val="00040B24"/>
    <w:rsid w:val="00040EFB"/>
    <w:rsid w:val="00041030"/>
    <w:rsid w:val="00041FB3"/>
    <w:rsid w:val="00043E53"/>
    <w:rsid w:val="00044268"/>
    <w:rsid w:val="0004453C"/>
    <w:rsid w:val="000449A1"/>
    <w:rsid w:val="00044B60"/>
    <w:rsid w:val="00045577"/>
    <w:rsid w:val="00045DCA"/>
    <w:rsid w:val="00046037"/>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0789"/>
    <w:rsid w:val="00061D62"/>
    <w:rsid w:val="000621B2"/>
    <w:rsid w:val="000623F4"/>
    <w:rsid w:val="00063677"/>
    <w:rsid w:val="0006425C"/>
    <w:rsid w:val="0006427E"/>
    <w:rsid w:val="0006508C"/>
    <w:rsid w:val="0007034C"/>
    <w:rsid w:val="0007082B"/>
    <w:rsid w:val="0007126D"/>
    <w:rsid w:val="00071733"/>
    <w:rsid w:val="00071C4D"/>
    <w:rsid w:val="00072743"/>
    <w:rsid w:val="00073083"/>
    <w:rsid w:val="0007350D"/>
    <w:rsid w:val="000735F6"/>
    <w:rsid w:val="00074259"/>
    <w:rsid w:val="00074576"/>
    <w:rsid w:val="0007459F"/>
    <w:rsid w:val="00075CF4"/>
    <w:rsid w:val="00077E6D"/>
    <w:rsid w:val="00080349"/>
    <w:rsid w:val="00080D23"/>
    <w:rsid w:val="00081375"/>
    <w:rsid w:val="00081538"/>
    <w:rsid w:val="000817BA"/>
    <w:rsid w:val="000817D7"/>
    <w:rsid w:val="00082BC3"/>
    <w:rsid w:val="0008332F"/>
    <w:rsid w:val="000838DA"/>
    <w:rsid w:val="00083B61"/>
    <w:rsid w:val="00084A2B"/>
    <w:rsid w:val="000850A4"/>
    <w:rsid w:val="00085280"/>
    <w:rsid w:val="00085825"/>
    <w:rsid w:val="00085CBC"/>
    <w:rsid w:val="00086315"/>
    <w:rsid w:val="00087EE7"/>
    <w:rsid w:val="00090442"/>
    <w:rsid w:val="00090B6E"/>
    <w:rsid w:val="00090D89"/>
    <w:rsid w:val="00091491"/>
    <w:rsid w:val="00091913"/>
    <w:rsid w:val="0009201B"/>
    <w:rsid w:val="00092109"/>
    <w:rsid w:val="000931DB"/>
    <w:rsid w:val="000934B0"/>
    <w:rsid w:val="00093B71"/>
    <w:rsid w:val="0009544A"/>
    <w:rsid w:val="000959F9"/>
    <w:rsid w:val="00095F02"/>
    <w:rsid w:val="00096C74"/>
    <w:rsid w:val="00096E6B"/>
    <w:rsid w:val="00097146"/>
    <w:rsid w:val="00097158"/>
    <w:rsid w:val="000A1020"/>
    <w:rsid w:val="000A168F"/>
    <w:rsid w:val="000A17AA"/>
    <w:rsid w:val="000A22C8"/>
    <w:rsid w:val="000A333A"/>
    <w:rsid w:val="000A3776"/>
    <w:rsid w:val="000A4177"/>
    <w:rsid w:val="000A4279"/>
    <w:rsid w:val="000A4E74"/>
    <w:rsid w:val="000A50B4"/>
    <w:rsid w:val="000A55D6"/>
    <w:rsid w:val="000A62AC"/>
    <w:rsid w:val="000A6557"/>
    <w:rsid w:val="000A7022"/>
    <w:rsid w:val="000A71FF"/>
    <w:rsid w:val="000A7690"/>
    <w:rsid w:val="000A7A4D"/>
    <w:rsid w:val="000B088C"/>
    <w:rsid w:val="000B0E4D"/>
    <w:rsid w:val="000B147B"/>
    <w:rsid w:val="000B198F"/>
    <w:rsid w:val="000B28FA"/>
    <w:rsid w:val="000B2CAC"/>
    <w:rsid w:val="000B2CFD"/>
    <w:rsid w:val="000B34B1"/>
    <w:rsid w:val="000B37E4"/>
    <w:rsid w:val="000B3B0D"/>
    <w:rsid w:val="000B4795"/>
    <w:rsid w:val="000B4A09"/>
    <w:rsid w:val="000B4B85"/>
    <w:rsid w:val="000B5225"/>
    <w:rsid w:val="000B69B7"/>
    <w:rsid w:val="000B6E9A"/>
    <w:rsid w:val="000B6F78"/>
    <w:rsid w:val="000B74E2"/>
    <w:rsid w:val="000B76E0"/>
    <w:rsid w:val="000C085E"/>
    <w:rsid w:val="000C1743"/>
    <w:rsid w:val="000C1F00"/>
    <w:rsid w:val="000C2D2C"/>
    <w:rsid w:val="000C2EE0"/>
    <w:rsid w:val="000C3903"/>
    <w:rsid w:val="000C4485"/>
    <w:rsid w:val="000C48AC"/>
    <w:rsid w:val="000C4DE4"/>
    <w:rsid w:val="000C4FC1"/>
    <w:rsid w:val="000C54A9"/>
    <w:rsid w:val="000C5EC1"/>
    <w:rsid w:val="000C66D5"/>
    <w:rsid w:val="000C6EF8"/>
    <w:rsid w:val="000C74FF"/>
    <w:rsid w:val="000C7E34"/>
    <w:rsid w:val="000D05FF"/>
    <w:rsid w:val="000D10F2"/>
    <w:rsid w:val="000D1FE7"/>
    <w:rsid w:val="000D248A"/>
    <w:rsid w:val="000D25FB"/>
    <w:rsid w:val="000D2BCD"/>
    <w:rsid w:val="000D2F80"/>
    <w:rsid w:val="000D33A0"/>
    <w:rsid w:val="000D3464"/>
    <w:rsid w:val="000D3497"/>
    <w:rsid w:val="000D3658"/>
    <w:rsid w:val="000D402F"/>
    <w:rsid w:val="000D48BB"/>
    <w:rsid w:val="000D52F4"/>
    <w:rsid w:val="000E032E"/>
    <w:rsid w:val="000E0440"/>
    <w:rsid w:val="000E05DB"/>
    <w:rsid w:val="000E105A"/>
    <w:rsid w:val="000E1B8B"/>
    <w:rsid w:val="000E2208"/>
    <w:rsid w:val="000E243C"/>
    <w:rsid w:val="000E2CBF"/>
    <w:rsid w:val="000E3AC5"/>
    <w:rsid w:val="000E56E1"/>
    <w:rsid w:val="000E5D0D"/>
    <w:rsid w:val="000E5EB6"/>
    <w:rsid w:val="000E6997"/>
    <w:rsid w:val="000E69A9"/>
    <w:rsid w:val="000E76A0"/>
    <w:rsid w:val="000E7749"/>
    <w:rsid w:val="000E7912"/>
    <w:rsid w:val="000E7E0D"/>
    <w:rsid w:val="000F133A"/>
    <w:rsid w:val="000F13CB"/>
    <w:rsid w:val="000F18BD"/>
    <w:rsid w:val="000F25C3"/>
    <w:rsid w:val="000F3B6A"/>
    <w:rsid w:val="000F4769"/>
    <w:rsid w:val="000F6A99"/>
    <w:rsid w:val="000F6B75"/>
    <w:rsid w:val="000F7021"/>
    <w:rsid w:val="000F75F4"/>
    <w:rsid w:val="001001B8"/>
    <w:rsid w:val="00100E0F"/>
    <w:rsid w:val="00101093"/>
    <w:rsid w:val="001017E3"/>
    <w:rsid w:val="00101A28"/>
    <w:rsid w:val="00101AC1"/>
    <w:rsid w:val="001022DB"/>
    <w:rsid w:val="001024B5"/>
    <w:rsid w:val="0010322B"/>
    <w:rsid w:val="0010337B"/>
    <w:rsid w:val="00104C5F"/>
    <w:rsid w:val="00104C98"/>
    <w:rsid w:val="00105A21"/>
    <w:rsid w:val="00105A5C"/>
    <w:rsid w:val="00105E92"/>
    <w:rsid w:val="00106AE5"/>
    <w:rsid w:val="0010711D"/>
    <w:rsid w:val="00110146"/>
    <w:rsid w:val="00110495"/>
    <w:rsid w:val="00110EC4"/>
    <w:rsid w:val="0011370A"/>
    <w:rsid w:val="00113AFE"/>
    <w:rsid w:val="001143AC"/>
    <w:rsid w:val="00115140"/>
    <w:rsid w:val="0011551B"/>
    <w:rsid w:val="001157E0"/>
    <w:rsid w:val="00116BF6"/>
    <w:rsid w:val="001174A5"/>
    <w:rsid w:val="00117A96"/>
    <w:rsid w:val="00117CF2"/>
    <w:rsid w:val="00117E6B"/>
    <w:rsid w:val="00117F30"/>
    <w:rsid w:val="001219FC"/>
    <w:rsid w:val="0012227A"/>
    <w:rsid w:val="0012238B"/>
    <w:rsid w:val="001226BF"/>
    <w:rsid w:val="00122D7B"/>
    <w:rsid w:val="001231D4"/>
    <w:rsid w:val="001244F6"/>
    <w:rsid w:val="00124999"/>
    <w:rsid w:val="00124A78"/>
    <w:rsid w:val="00124E5B"/>
    <w:rsid w:val="001260FD"/>
    <w:rsid w:val="0012614D"/>
    <w:rsid w:val="0012634E"/>
    <w:rsid w:val="0012705C"/>
    <w:rsid w:val="00127112"/>
    <w:rsid w:val="001274C7"/>
    <w:rsid w:val="00130058"/>
    <w:rsid w:val="00130922"/>
    <w:rsid w:val="00130DB0"/>
    <w:rsid w:val="00132E6E"/>
    <w:rsid w:val="0013377B"/>
    <w:rsid w:val="00133A2A"/>
    <w:rsid w:val="00134964"/>
    <w:rsid w:val="00134F24"/>
    <w:rsid w:val="00135558"/>
    <w:rsid w:val="0013574A"/>
    <w:rsid w:val="001359EC"/>
    <w:rsid w:val="00135CC9"/>
    <w:rsid w:val="00136857"/>
    <w:rsid w:val="001369E4"/>
    <w:rsid w:val="00136DA9"/>
    <w:rsid w:val="001378BB"/>
    <w:rsid w:val="00137A50"/>
    <w:rsid w:val="00137E3A"/>
    <w:rsid w:val="00140113"/>
    <w:rsid w:val="00140456"/>
    <w:rsid w:val="00140F96"/>
    <w:rsid w:val="00141149"/>
    <w:rsid w:val="00141578"/>
    <w:rsid w:val="00141EB8"/>
    <w:rsid w:val="00142C8F"/>
    <w:rsid w:val="00142E79"/>
    <w:rsid w:val="00143549"/>
    <w:rsid w:val="00143A83"/>
    <w:rsid w:val="00144059"/>
    <w:rsid w:val="001440BA"/>
    <w:rsid w:val="0014470A"/>
    <w:rsid w:val="00144C0C"/>
    <w:rsid w:val="001458CB"/>
    <w:rsid w:val="00145DED"/>
    <w:rsid w:val="001468A4"/>
    <w:rsid w:val="001470F7"/>
    <w:rsid w:val="0014772B"/>
    <w:rsid w:val="00147781"/>
    <w:rsid w:val="00147B89"/>
    <w:rsid w:val="0015014F"/>
    <w:rsid w:val="00150432"/>
    <w:rsid w:val="00150471"/>
    <w:rsid w:val="00151158"/>
    <w:rsid w:val="00151DF1"/>
    <w:rsid w:val="001525C2"/>
    <w:rsid w:val="00153324"/>
    <w:rsid w:val="00153526"/>
    <w:rsid w:val="001536E0"/>
    <w:rsid w:val="00153909"/>
    <w:rsid w:val="00153931"/>
    <w:rsid w:val="00153A93"/>
    <w:rsid w:val="00153B49"/>
    <w:rsid w:val="00153F61"/>
    <w:rsid w:val="00154C2A"/>
    <w:rsid w:val="00154C4D"/>
    <w:rsid w:val="00154E8A"/>
    <w:rsid w:val="00156367"/>
    <w:rsid w:val="00156ACE"/>
    <w:rsid w:val="0015733F"/>
    <w:rsid w:val="00161696"/>
    <w:rsid w:val="00161CA6"/>
    <w:rsid w:val="001626AE"/>
    <w:rsid w:val="00163A0C"/>
    <w:rsid w:val="00163A0D"/>
    <w:rsid w:val="00163F5D"/>
    <w:rsid w:val="00164603"/>
    <w:rsid w:val="00164633"/>
    <w:rsid w:val="00165213"/>
    <w:rsid w:val="00165FDE"/>
    <w:rsid w:val="001663C1"/>
    <w:rsid w:val="0016652E"/>
    <w:rsid w:val="00166C94"/>
    <w:rsid w:val="00167656"/>
    <w:rsid w:val="0016788B"/>
    <w:rsid w:val="00167BC9"/>
    <w:rsid w:val="00167C9B"/>
    <w:rsid w:val="00170118"/>
    <w:rsid w:val="0017066A"/>
    <w:rsid w:val="00170733"/>
    <w:rsid w:val="001709AA"/>
    <w:rsid w:val="00171453"/>
    <w:rsid w:val="00172105"/>
    <w:rsid w:val="00172469"/>
    <w:rsid w:val="0017252D"/>
    <w:rsid w:val="00173459"/>
    <w:rsid w:val="001739BD"/>
    <w:rsid w:val="00173DB6"/>
    <w:rsid w:val="00173F3C"/>
    <w:rsid w:val="00174773"/>
    <w:rsid w:val="0017488F"/>
    <w:rsid w:val="00174C13"/>
    <w:rsid w:val="00175A89"/>
    <w:rsid w:val="001761E8"/>
    <w:rsid w:val="001770AE"/>
    <w:rsid w:val="00177534"/>
    <w:rsid w:val="00180AC8"/>
    <w:rsid w:val="00180D8F"/>
    <w:rsid w:val="00180E70"/>
    <w:rsid w:val="00181082"/>
    <w:rsid w:val="00181625"/>
    <w:rsid w:val="001816CA"/>
    <w:rsid w:val="0018175E"/>
    <w:rsid w:val="00182B5A"/>
    <w:rsid w:val="00183F6F"/>
    <w:rsid w:val="00184244"/>
    <w:rsid w:val="001842C6"/>
    <w:rsid w:val="001842E3"/>
    <w:rsid w:val="00184460"/>
    <w:rsid w:val="001844B8"/>
    <w:rsid w:val="001850D3"/>
    <w:rsid w:val="001854F1"/>
    <w:rsid w:val="001868FB"/>
    <w:rsid w:val="00186B80"/>
    <w:rsid w:val="0019012C"/>
    <w:rsid w:val="001914B9"/>
    <w:rsid w:val="0019247F"/>
    <w:rsid w:val="00192913"/>
    <w:rsid w:val="001935DF"/>
    <w:rsid w:val="00193FDE"/>
    <w:rsid w:val="001944D3"/>
    <w:rsid w:val="001955C7"/>
    <w:rsid w:val="001958AC"/>
    <w:rsid w:val="00196B2C"/>
    <w:rsid w:val="001A057C"/>
    <w:rsid w:val="001A0D9E"/>
    <w:rsid w:val="001A2B5C"/>
    <w:rsid w:val="001A2C8F"/>
    <w:rsid w:val="001A3629"/>
    <w:rsid w:val="001A3A0D"/>
    <w:rsid w:val="001A45B0"/>
    <w:rsid w:val="001A461E"/>
    <w:rsid w:val="001A5CA0"/>
    <w:rsid w:val="001A5E59"/>
    <w:rsid w:val="001A633F"/>
    <w:rsid w:val="001A6450"/>
    <w:rsid w:val="001A7293"/>
    <w:rsid w:val="001A740F"/>
    <w:rsid w:val="001A75E8"/>
    <w:rsid w:val="001B05C5"/>
    <w:rsid w:val="001B0E8A"/>
    <w:rsid w:val="001B1695"/>
    <w:rsid w:val="001B2B31"/>
    <w:rsid w:val="001B2CC3"/>
    <w:rsid w:val="001B3216"/>
    <w:rsid w:val="001B33FC"/>
    <w:rsid w:val="001B45F8"/>
    <w:rsid w:val="001B6A63"/>
    <w:rsid w:val="001B7189"/>
    <w:rsid w:val="001B7414"/>
    <w:rsid w:val="001C08E5"/>
    <w:rsid w:val="001C092D"/>
    <w:rsid w:val="001C0AEE"/>
    <w:rsid w:val="001C0CBF"/>
    <w:rsid w:val="001C1045"/>
    <w:rsid w:val="001C2480"/>
    <w:rsid w:val="001C3AC3"/>
    <w:rsid w:val="001C4456"/>
    <w:rsid w:val="001C459B"/>
    <w:rsid w:val="001C4E8C"/>
    <w:rsid w:val="001C5357"/>
    <w:rsid w:val="001C63AA"/>
    <w:rsid w:val="001C654A"/>
    <w:rsid w:val="001C7149"/>
    <w:rsid w:val="001C7C5A"/>
    <w:rsid w:val="001C7EB3"/>
    <w:rsid w:val="001C7F88"/>
    <w:rsid w:val="001D02C3"/>
    <w:rsid w:val="001D061C"/>
    <w:rsid w:val="001D084E"/>
    <w:rsid w:val="001D1169"/>
    <w:rsid w:val="001D2444"/>
    <w:rsid w:val="001D2604"/>
    <w:rsid w:val="001D339D"/>
    <w:rsid w:val="001D3B72"/>
    <w:rsid w:val="001D4228"/>
    <w:rsid w:val="001D44D2"/>
    <w:rsid w:val="001D4AA6"/>
    <w:rsid w:val="001D6675"/>
    <w:rsid w:val="001D6713"/>
    <w:rsid w:val="001D7585"/>
    <w:rsid w:val="001D77A1"/>
    <w:rsid w:val="001D79BF"/>
    <w:rsid w:val="001E017B"/>
    <w:rsid w:val="001E0621"/>
    <w:rsid w:val="001E074A"/>
    <w:rsid w:val="001E0902"/>
    <w:rsid w:val="001E18E2"/>
    <w:rsid w:val="001E1FF5"/>
    <w:rsid w:val="001E253D"/>
    <w:rsid w:val="001E3507"/>
    <w:rsid w:val="001E3E87"/>
    <w:rsid w:val="001E43A3"/>
    <w:rsid w:val="001E486E"/>
    <w:rsid w:val="001E4E00"/>
    <w:rsid w:val="001E4FC0"/>
    <w:rsid w:val="001E6849"/>
    <w:rsid w:val="001E6CF9"/>
    <w:rsid w:val="001E7ABC"/>
    <w:rsid w:val="001E7AE4"/>
    <w:rsid w:val="001E7D9F"/>
    <w:rsid w:val="001E7E78"/>
    <w:rsid w:val="001E7EDA"/>
    <w:rsid w:val="001F0F5E"/>
    <w:rsid w:val="001F296C"/>
    <w:rsid w:val="001F2AF1"/>
    <w:rsid w:val="001F2DB3"/>
    <w:rsid w:val="001F30FE"/>
    <w:rsid w:val="001F32B3"/>
    <w:rsid w:val="001F37F4"/>
    <w:rsid w:val="001F43E2"/>
    <w:rsid w:val="001F4998"/>
    <w:rsid w:val="001F5FE5"/>
    <w:rsid w:val="001F67F8"/>
    <w:rsid w:val="001F725F"/>
    <w:rsid w:val="001F7BA7"/>
    <w:rsid w:val="0020095C"/>
    <w:rsid w:val="00200B17"/>
    <w:rsid w:val="002011B5"/>
    <w:rsid w:val="002023EE"/>
    <w:rsid w:val="00202A1C"/>
    <w:rsid w:val="00204219"/>
    <w:rsid w:val="00204B63"/>
    <w:rsid w:val="00204CEF"/>
    <w:rsid w:val="00205780"/>
    <w:rsid w:val="00207523"/>
    <w:rsid w:val="00207711"/>
    <w:rsid w:val="00207855"/>
    <w:rsid w:val="002107AE"/>
    <w:rsid w:val="00211BAD"/>
    <w:rsid w:val="00211F29"/>
    <w:rsid w:val="00211FEA"/>
    <w:rsid w:val="002122BA"/>
    <w:rsid w:val="002134D6"/>
    <w:rsid w:val="00215039"/>
    <w:rsid w:val="00215198"/>
    <w:rsid w:val="0021537E"/>
    <w:rsid w:val="002158E5"/>
    <w:rsid w:val="00216208"/>
    <w:rsid w:val="002170C9"/>
    <w:rsid w:val="00217188"/>
    <w:rsid w:val="0022027A"/>
    <w:rsid w:val="0022074A"/>
    <w:rsid w:val="00220C4C"/>
    <w:rsid w:val="00220F29"/>
    <w:rsid w:val="002212DF"/>
    <w:rsid w:val="00221C47"/>
    <w:rsid w:val="00221FE5"/>
    <w:rsid w:val="002225B5"/>
    <w:rsid w:val="002228E8"/>
    <w:rsid w:val="00222ABF"/>
    <w:rsid w:val="00223A28"/>
    <w:rsid w:val="00224AD1"/>
    <w:rsid w:val="00225000"/>
    <w:rsid w:val="00225B86"/>
    <w:rsid w:val="00225DDE"/>
    <w:rsid w:val="002261CF"/>
    <w:rsid w:val="00226337"/>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176"/>
    <w:rsid w:val="00240580"/>
    <w:rsid w:val="00240636"/>
    <w:rsid w:val="00240BFE"/>
    <w:rsid w:val="002413DB"/>
    <w:rsid w:val="00241BE6"/>
    <w:rsid w:val="002421E5"/>
    <w:rsid w:val="0024241B"/>
    <w:rsid w:val="0024374D"/>
    <w:rsid w:val="00244434"/>
    <w:rsid w:val="00244633"/>
    <w:rsid w:val="002448C8"/>
    <w:rsid w:val="00245EDA"/>
    <w:rsid w:val="0024606F"/>
    <w:rsid w:val="00246135"/>
    <w:rsid w:val="00246582"/>
    <w:rsid w:val="00246C78"/>
    <w:rsid w:val="00246F57"/>
    <w:rsid w:val="0024752A"/>
    <w:rsid w:val="002475B7"/>
    <w:rsid w:val="00251226"/>
    <w:rsid w:val="00252458"/>
    <w:rsid w:val="00252FC4"/>
    <w:rsid w:val="002539F6"/>
    <w:rsid w:val="00253B1E"/>
    <w:rsid w:val="00253D85"/>
    <w:rsid w:val="00253E80"/>
    <w:rsid w:val="00254132"/>
    <w:rsid w:val="00254720"/>
    <w:rsid w:val="00254915"/>
    <w:rsid w:val="00254DA0"/>
    <w:rsid w:val="00255B55"/>
    <w:rsid w:val="00257550"/>
    <w:rsid w:val="00257CC5"/>
    <w:rsid w:val="00260997"/>
    <w:rsid w:val="002618F3"/>
    <w:rsid w:val="00261B91"/>
    <w:rsid w:val="0026241D"/>
    <w:rsid w:val="002624A7"/>
    <w:rsid w:val="00263B74"/>
    <w:rsid w:val="00263D23"/>
    <w:rsid w:val="00263DE3"/>
    <w:rsid w:val="00264156"/>
    <w:rsid w:val="00264451"/>
    <w:rsid w:val="002645B7"/>
    <w:rsid w:val="002648F4"/>
    <w:rsid w:val="00266BA4"/>
    <w:rsid w:val="00267373"/>
    <w:rsid w:val="0026776E"/>
    <w:rsid w:val="00267D77"/>
    <w:rsid w:val="00270616"/>
    <w:rsid w:val="00270FF0"/>
    <w:rsid w:val="00271789"/>
    <w:rsid w:val="00272063"/>
    <w:rsid w:val="00272408"/>
    <w:rsid w:val="00272F24"/>
    <w:rsid w:val="002733B3"/>
    <w:rsid w:val="00273732"/>
    <w:rsid w:val="0027428B"/>
    <w:rsid w:val="002746CF"/>
    <w:rsid w:val="00275999"/>
    <w:rsid w:val="00275A71"/>
    <w:rsid w:val="00276628"/>
    <w:rsid w:val="00277032"/>
    <w:rsid w:val="00277889"/>
    <w:rsid w:val="00277E08"/>
    <w:rsid w:val="00280D3F"/>
    <w:rsid w:val="002817F5"/>
    <w:rsid w:val="00281B8A"/>
    <w:rsid w:val="002822DD"/>
    <w:rsid w:val="002826F5"/>
    <w:rsid w:val="00282CD9"/>
    <w:rsid w:val="0028302B"/>
    <w:rsid w:val="00283A6E"/>
    <w:rsid w:val="00283CC0"/>
    <w:rsid w:val="002848EF"/>
    <w:rsid w:val="002854A1"/>
    <w:rsid w:val="00285618"/>
    <w:rsid w:val="00286743"/>
    <w:rsid w:val="00290775"/>
    <w:rsid w:val="00291083"/>
    <w:rsid w:val="0029135C"/>
    <w:rsid w:val="00291834"/>
    <w:rsid w:val="002919B1"/>
    <w:rsid w:val="00292031"/>
    <w:rsid w:val="00292CAB"/>
    <w:rsid w:val="0029388A"/>
    <w:rsid w:val="00294587"/>
    <w:rsid w:val="00294841"/>
    <w:rsid w:val="00294C82"/>
    <w:rsid w:val="00294CC5"/>
    <w:rsid w:val="00294EBC"/>
    <w:rsid w:val="002959C3"/>
    <w:rsid w:val="00296266"/>
    <w:rsid w:val="00296384"/>
    <w:rsid w:val="002964E6"/>
    <w:rsid w:val="002969F5"/>
    <w:rsid w:val="002A05B2"/>
    <w:rsid w:val="002A13E7"/>
    <w:rsid w:val="002A14C7"/>
    <w:rsid w:val="002A178D"/>
    <w:rsid w:val="002A239F"/>
    <w:rsid w:val="002A3867"/>
    <w:rsid w:val="002A3B61"/>
    <w:rsid w:val="002A3DB9"/>
    <w:rsid w:val="002A3EAC"/>
    <w:rsid w:val="002A3F1D"/>
    <w:rsid w:val="002A3FF7"/>
    <w:rsid w:val="002A4BD6"/>
    <w:rsid w:val="002A4D71"/>
    <w:rsid w:val="002A5BD5"/>
    <w:rsid w:val="002A685A"/>
    <w:rsid w:val="002A6D53"/>
    <w:rsid w:val="002A7C96"/>
    <w:rsid w:val="002B0378"/>
    <w:rsid w:val="002B092A"/>
    <w:rsid w:val="002B09D2"/>
    <w:rsid w:val="002B0F20"/>
    <w:rsid w:val="002B105D"/>
    <w:rsid w:val="002B1C1C"/>
    <w:rsid w:val="002B25DD"/>
    <w:rsid w:val="002B28C7"/>
    <w:rsid w:val="002B2C01"/>
    <w:rsid w:val="002B2EB5"/>
    <w:rsid w:val="002B30B4"/>
    <w:rsid w:val="002B3831"/>
    <w:rsid w:val="002B3B30"/>
    <w:rsid w:val="002B55A2"/>
    <w:rsid w:val="002B656B"/>
    <w:rsid w:val="002B6FC2"/>
    <w:rsid w:val="002C0997"/>
    <w:rsid w:val="002C2415"/>
    <w:rsid w:val="002C3192"/>
    <w:rsid w:val="002C3220"/>
    <w:rsid w:val="002C3776"/>
    <w:rsid w:val="002C3D74"/>
    <w:rsid w:val="002C3F2D"/>
    <w:rsid w:val="002C4B4C"/>
    <w:rsid w:val="002C4DE6"/>
    <w:rsid w:val="002C5C09"/>
    <w:rsid w:val="002C5D40"/>
    <w:rsid w:val="002C628A"/>
    <w:rsid w:val="002C6C33"/>
    <w:rsid w:val="002D0043"/>
    <w:rsid w:val="002D07AE"/>
    <w:rsid w:val="002D0AC1"/>
    <w:rsid w:val="002D0D77"/>
    <w:rsid w:val="002D0E2F"/>
    <w:rsid w:val="002D1077"/>
    <w:rsid w:val="002D1B07"/>
    <w:rsid w:val="002D2C1B"/>
    <w:rsid w:val="002D3E37"/>
    <w:rsid w:val="002D5067"/>
    <w:rsid w:val="002D513C"/>
    <w:rsid w:val="002D531A"/>
    <w:rsid w:val="002D5B3A"/>
    <w:rsid w:val="002D5C71"/>
    <w:rsid w:val="002D61B1"/>
    <w:rsid w:val="002D65B5"/>
    <w:rsid w:val="002D6957"/>
    <w:rsid w:val="002D695F"/>
    <w:rsid w:val="002D6DE5"/>
    <w:rsid w:val="002D7452"/>
    <w:rsid w:val="002D7A62"/>
    <w:rsid w:val="002D7B4A"/>
    <w:rsid w:val="002E07B4"/>
    <w:rsid w:val="002E0CCF"/>
    <w:rsid w:val="002E0FF6"/>
    <w:rsid w:val="002E1840"/>
    <w:rsid w:val="002E360B"/>
    <w:rsid w:val="002E379C"/>
    <w:rsid w:val="002E534C"/>
    <w:rsid w:val="002E53F4"/>
    <w:rsid w:val="002E5CAE"/>
    <w:rsid w:val="002E6EC3"/>
    <w:rsid w:val="002E7982"/>
    <w:rsid w:val="002E7E5F"/>
    <w:rsid w:val="002F06E7"/>
    <w:rsid w:val="002F1B5C"/>
    <w:rsid w:val="002F2E74"/>
    <w:rsid w:val="002F3334"/>
    <w:rsid w:val="002F3540"/>
    <w:rsid w:val="002F3F5F"/>
    <w:rsid w:val="002F5127"/>
    <w:rsid w:val="002F545A"/>
    <w:rsid w:val="002F56C0"/>
    <w:rsid w:val="002F6903"/>
    <w:rsid w:val="002F6CAA"/>
    <w:rsid w:val="002F763D"/>
    <w:rsid w:val="0030017E"/>
    <w:rsid w:val="00300319"/>
    <w:rsid w:val="00300C9E"/>
    <w:rsid w:val="00300DA5"/>
    <w:rsid w:val="00300FC2"/>
    <w:rsid w:val="00301C63"/>
    <w:rsid w:val="003022DF"/>
    <w:rsid w:val="003032A2"/>
    <w:rsid w:val="00303D8F"/>
    <w:rsid w:val="00303E6F"/>
    <w:rsid w:val="0030445E"/>
    <w:rsid w:val="00304743"/>
    <w:rsid w:val="00304D5D"/>
    <w:rsid w:val="00306212"/>
    <w:rsid w:val="0030652B"/>
    <w:rsid w:val="00306EA6"/>
    <w:rsid w:val="00307303"/>
    <w:rsid w:val="00307435"/>
    <w:rsid w:val="00307A2D"/>
    <w:rsid w:val="00310355"/>
    <w:rsid w:val="0031048C"/>
    <w:rsid w:val="003107FC"/>
    <w:rsid w:val="00311050"/>
    <w:rsid w:val="00311E51"/>
    <w:rsid w:val="0031271B"/>
    <w:rsid w:val="00313223"/>
    <w:rsid w:val="00313338"/>
    <w:rsid w:val="0031377A"/>
    <w:rsid w:val="003142DD"/>
    <w:rsid w:val="00314F38"/>
    <w:rsid w:val="00315064"/>
    <w:rsid w:val="0031590D"/>
    <w:rsid w:val="003165B7"/>
    <w:rsid w:val="003173A9"/>
    <w:rsid w:val="003176BE"/>
    <w:rsid w:val="00317FFC"/>
    <w:rsid w:val="0032114D"/>
    <w:rsid w:val="003211F6"/>
    <w:rsid w:val="003212B1"/>
    <w:rsid w:val="00321972"/>
    <w:rsid w:val="00321AE4"/>
    <w:rsid w:val="00321C7D"/>
    <w:rsid w:val="003229DD"/>
    <w:rsid w:val="003243A5"/>
    <w:rsid w:val="00324AA9"/>
    <w:rsid w:val="0032576A"/>
    <w:rsid w:val="00325948"/>
    <w:rsid w:val="00326126"/>
    <w:rsid w:val="003261FA"/>
    <w:rsid w:val="00326741"/>
    <w:rsid w:val="00326A74"/>
    <w:rsid w:val="00326EB5"/>
    <w:rsid w:val="00327FD0"/>
    <w:rsid w:val="0033031A"/>
    <w:rsid w:val="003307E8"/>
    <w:rsid w:val="003314C7"/>
    <w:rsid w:val="00332D51"/>
    <w:rsid w:val="00333567"/>
    <w:rsid w:val="0033377E"/>
    <w:rsid w:val="00334375"/>
    <w:rsid w:val="00334FDC"/>
    <w:rsid w:val="0033500D"/>
    <w:rsid w:val="0033585A"/>
    <w:rsid w:val="00335AA8"/>
    <w:rsid w:val="00335B2D"/>
    <w:rsid w:val="0033699D"/>
    <w:rsid w:val="003371E1"/>
    <w:rsid w:val="00340470"/>
    <w:rsid w:val="00340ABB"/>
    <w:rsid w:val="00340D1E"/>
    <w:rsid w:val="00340FC5"/>
    <w:rsid w:val="003414A9"/>
    <w:rsid w:val="003414CA"/>
    <w:rsid w:val="003416EC"/>
    <w:rsid w:val="00342575"/>
    <w:rsid w:val="00342D4E"/>
    <w:rsid w:val="003430A4"/>
    <w:rsid w:val="003431B6"/>
    <w:rsid w:val="003434A2"/>
    <w:rsid w:val="00344416"/>
    <w:rsid w:val="003459C4"/>
    <w:rsid w:val="00346BF3"/>
    <w:rsid w:val="003501A3"/>
    <w:rsid w:val="0035087A"/>
    <w:rsid w:val="003516CA"/>
    <w:rsid w:val="00353587"/>
    <w:rsid w:val="00353BB5"/>
    <w:rsid w:val="00353F8C"/>
    <w:rsid w:val="00354481"/>
    <w:rsid w:val="00354ED5"/>
    <w:rsid w:val="00354F3C"/>
    <w:rsid w:val="00355350"/>
    <w:rsid w:val="00355811"/>
    <w:rsid w:val="003559FD"/>
    <w:rsid w:val="00355F98"/>
    <w:rsid w:val="00355FDD"/>
    <w:rsid w:val="00356B3B"/>
    <w:rsid w:val="0035751D"/>
    <w:rsid w:val="00357D1F"/>
    <w:rsid w:val="003600E3"/>
    <w:rsid w:val="00362626"/>
    <w:rsid w:val="0036332B"/>
    <w:rsid w:val="00364133"/>
    <w:rsid w:val="003660AB"/>
    <w:rsid w:val="00366397"/>
    <w:rsid w:val="00367440"/>
    <w:rsid w:val="00367497"/>
    <w:rsid w:val="00367B95"/>
    <w:rsid w:val="003710CA"/>
    <w:rsid w:val="00372473"/>
    <w:rsid w:val="003732AC"/>
    <w:rsid w:val="00373D42"/>
    <w:rsid w:val="00373FED"/>
    <w:rsid w:val="003742D6"/>
    <w:rsid w:val="0037446B"/>
    <w:rsid w:val="00374A35"/>
    <w:rsid w:val="00374C4D"/>
    <w:rsid w:val="00374E1F"/>
    <w:rsid w:val="00374F46"/>
    <w:rsid w:val="00374F99"/>
    <w:rsid w:val="0037590A"/>
    <w:rsid w:val="00376D8B"/>
    <w:rsid w:val="003772FF"/>
    <w:rsid w:val="00377894"/>
    <w:rsid w:val="00377D82"/>
    <w:rsid w:val="00380AC2"/>
    <w:rsid w:val="00380C19"/>
    <w:rsid w:val="00381F6A"/>
    <w:rsid w:val="003824B9"/>
    <w:rsid w:val="00382513"/>
    <w:rsid w:val="00382A22"/>
    <w:rsid w:val="00382E82"/>
    <w:rsid w:val="003834D1"/>
    <w:rsid w:val="00383DBE"/>
    <w:rsid w:val="0038490F"/>
    <w:rsid w:val="00384E1D"/>
    <w:rsid w:val="003854E9"/>
    <w:rsid w:val="00386F94"/>
    <w:rsid w:val="00387DDF"/>
    <w:rsid w:val="003906BA"/>
    <w:rsid w:val="00390A94"/>
    <w:rsid w:val="00390D94"/>
    <w:rsid w:val="00391007"/>
    <w:rsid w:val="003920D9"/>
    <w:rsid w:val="003921E7"/>
    <w:rsid w:val="00392C07"/>
    <w:rsid w:val="0039343A"/>
    <w:rsid w:val="0039385C"/>
    <w:rsid w:val="00393948"/>
    <w:rsid w:val="00395164"/>
    <w:rsid w:val="00395FCF"/>
    <w:rsid w:val="003967AB"/>
    <w:rsid w:val="0039704F"/>
    <w:rsid w:val="003970C1"/>
    <w:rsid w:val="00397E34"/>
    <w:rsid w:val="003A0645"/>
    <w:rsid w:val="003A0995"/>
    <w:rsid w:val="003A0A1F"/>
    <w:rsid w:val="003A0AE2"/>
    <w:rsid w:val="003A1E39"/>
    <w:rsid w:val="003A21A1"/>
    <w:rsid w:val="003A27F6"/>
    <w:rsid w:val="003A3118"/>
    <w:rsid w:val="003A3CC7"/>
    <w:rsid w:val="003A462A"/>
    <w:rsid w:val="003A4D22"/>
    <w:rsid w:val="003A728E"/>
    <w:rsid w:val="003A75D8"/>
    <w:rsid w:val="003A7CA2"/>
    <w:rsid w:val="003A7F06"/>
    <w:rsid w:val="003B0BB9"/>
    <w:rsid w:val="003B0FF7"/>
    <w:rsid w:val="003B1133"/>
    <w:rsid w:val="003B1AD2"/>
    <w:rsid w:val="003B1C4B"/>
    <w:rsid w:val="003B1E6E"/>
    <w:rsid w:val="003B26A4"/>
    <w:rsid w:val="003B3103"/>
    <w:rsid w:val="003B31A8"/>
    <w:rsid w:val="003B3468"/>
    <w:rsid w:val="003B37FC"/>
    <w:rsid w:val="003B3F65"/>
    <w:rsid w:val="003B56DC"/>
    <w:rsid w:val="003B64AD"/>
    <w:rsid w:val="003B684C"/>
    <w:rsid w:val="003B7C6C"/>
    <w:rsid w:val="003B7CB2"/>
    <w:rsid w:val="003C039B"/>
    <w:rsid w:val="003C0613"/>
    <w:rsid w:val="003C14D5"/>
    <w:rsid w:val="003C14FC"/>
    <w:rsid w:val="003C152E"/>
    <w:rsid w:val="003C1C63"/>
    <w:rsid w:val="003C2E5C"/>
    <w:rsid w:val="003C3CDA"/>
    <w:rsid w:val="003C4205"/>
    <w:rsid w:val="003C490B"/>
    <w:rsid w:val="003C4C85"/>
    <w:rsid w:val="003C652A"/>
    <w:rsid w:val="003D0666"/>
    <w:rsid w:val="003D123A"/>
    <w:rsid w:val="003D1297"/>
    <w:rsid w:val="003D26A8"/>
    <w:rsid w:val="003D27E2"/>
    <w:rsid w:val="003D2930"/>
    <w:rsid w:val="003D2F18"/>
    <w:rsid w:val="003D33F1"/>
    <w:rsid w:val="003D3544"/>
    <w:rsid w:val="003D37B1"/>
    <w:rsid w:val="003D3AF0"/>
    <w:rsid w:val="003D4217"/>
    <w:rsid w:val="003D4BAD"/>
    <w:rsid w:val="003D4F21"/>
    <w:rsid w:val="003D5D29"/>
    <w:rsid w:val="003D6EF5"/>
    <w:rsid w:val="003D6F73"/>
    <w:rsid w:val="003D6FFB"/>
    <w:rsid w:val="003E0B06"/>
    <w:rsid w:val="003E150E"/>
    <w:rsid w:val="003E1939"/>
    <w:rsid w:val="003E2065"/>
    <w:rsid w:val="003E2960"/>
    <w:rsid w:val="003E2E91"/>
    <w:rsid w:val="003E34C7"/>
    <w:rsid w:val="003E4431"/>
    <w:rsid w:val="003E5346"/>
    <w:rsid w:val="003E67DD"/>
    <w:rsid w:val="003E76A5"/>
    <w:rsid w:val="003E7D6C"/>
    <w:rsid w:val="003E7F4F"/>
    <w:rsid w:val="003F06B5"/>
    <w:rsid w:val="003F1696"/>
    <w:rsid w:val="003F1A9F"/>
    <w:rsid w:val="003F1B17"/>
    <w:rsid w:val="003F31B9"/>
    <w:rsid w:val="003F3241"/>
    <w:rsid w:val="003F3F04"/>
    <w:rsid w:val="003F4679"/>
    <w:rsid w:val="003F4C25"/>
    <w:rsid w:val="003F572B"/>
    <w:rsid w:val="003F6695"/>
    <w:rsid w:val="003F6C4B"/>
    <w:rsid w:val="003F6DA5"/>
    <w:rsid w:val="003F7159"/>
    <w:rsid w:val="003F77BB"/>
    <w:rsid w:val="003F7B30"/>
    <w:rsid w:val="004006F4"/>
    <w:rsid w:val="00400886"/>
    <w:rsid w:val="00400EAA"/>
    <w:rsid w:val="00400FF0"/>
    <w:rsid w:val="004012B1"/>
    <w:rsid w:val="0040135D"/>
    <w:rsid w:val="0040167C"/>
    <w:rsid w:val="00401938"/>
    <w:rsid w:val="00401BB2"/>
    <w:rsid w:val="00402124"/>
    <w:rsid w:val="00402B89"/>
    <w:rsid w:val="00402BE0"/>
    <w:rsid w:val="0040376F"/>
    <w:rsid w:val="00403D10"/>
    <w:rsid w:val="00404634"/>
    <w:rsid w:val="0040465F"/>
    <w:rsid w:val="00404787"/>
    <w:rsid w:val="004051FD"/>
    <w:rsid w:val="00405650"/>
    <w:rsid w:val="004056C1"/>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1B3"/>
    <w:rsid w:val="00415422"/>
    <w:rsid w:val="00415727"/>
    <w:rsid w:val="00415C47"/>
    <w:rsid w:val="00415EC5"/>
    <w:rsid w:val="00416601"/>
    <w:rsid w:val="004167D7"/>
    <w:rsid w:val="0041738B"/>
    <w:rsid w:val="00417C90"/>
    <w:rsid w:val="004200BD"/>
    <w:rsid w:val="00420B8D"/>
    <w:rsid w:val="00420E50"/>
    <w:rsid w:val="0042109D"/>
    <w:rsid w:val="004210B3"/>
    <w:rsid w:val="00421596"/>
    <w:rsid w:val="004217C5"/>
    <w:rsid w:val="00421E29"/>
    <w:rsid w:val="004229DE"/>
    <w:rsid w:val="00422E0A"/>
    <w:rsid w:val="004235E6"/>
    <w:rsid w:val="00423726"/>
    <w:rsid w:val="004239BD"/>
    <w:rsid w:val="00423B92"/>
    <w:rsid w:val="00423BA2"/>
    <w:rsid w:val="00423E13"/>
    <w:rsid w:val="00425101"/>
    <w:rsid w:val="00425589"/>
    <w:rsid w:val="004260D6"/>
    <w:rsid w:val="00426204"/>
    <w:rsid w:val="00426A08"/>
    <w:rsid w:val="00427CCF"/>
    <w:rsid w:val="00427ED1"/>
    <w:rsid w:val="00430968"/>
    <w:rsid w:val="00430A73"/>
    <w:rsid w:val="0043134C"/>
    <w:rsid w:val="00431753"/>
    <w:rsid w:val="00431A5D"/>
    <w:rsid w:val="00431B14"/>
    <w:rsid w:val="00431C92"/>
    <w:rsid w:val="00431E46"/>
    <w:rsid w:val="00433067"/>
    <w:rsid w:val="00433284"/>
    <w:rsid w:val="004337CA"/>
    <w:rsid w:val="004353D5"/>
    <w:rsid w:val="00435636"/>
    <w:rsid w:val="0043629E"/>
    <w:rsid w:val="00436D73"/>
    <w:rsid w:val="00436EDC"/>
    <w:rsid w:val="00437124"/>
    <w:rsid w:val="0043751F"/>
    <w:rsid w:val="00437880"/>
    <w:rsid w:val="00440017"/>
    <w:rsid w:val="00440108"/>
    <w:rsid w:val="0044173A"/>
    <w:rsid w:val="00441A0C"/>
    <w:rsid w:val="00442500"/>
    <w:rsid w:val="0044281D"/>
    <w:rsid w:val="004434FD"/>
    <w:rsid w:val="004437A3"/>
    <w:rsid w:val="00443AAC"/>
    <w:rsid w:val="00443AEE"/>
    <w:rsid w:val="00443E22"/>
    <w:rsid w:val="004440B6"/>
    <w:rsid w:val="0044459D"/>
    <w:rsid w:val="00444C20"/>
    <w:rsid w:val="00445487"/>
    <w:rsid w:val="0044682D"/>
    <w:rsid w:val="00446FD8"/>
    <w:rsid w:val="00450E82"/>
    <w:rsid w:val="00450F68"/>
    <w:rsid w:val="0045175F"/>
    <w:rsid w:val="00451C57"/>
    <w:rsid w:val="00451CAF"/>
    <w:rsid w:val="00452637"/>
    <w:rsid w:val="0045265C"/>
    <w:rsid w:val="00453CED"/>
    <w:rsid w:val="004540FC"/>
    <w:rsid w:val="004546D7"/>
    <w:rsid w:val="00454B01"/>
    <w:rsid w:val="00455B2F"/>
    <w:rsid w:val="00455D90"/>
    <w:rsid w:val="00455E80"/>
    <w:rsid w:val="004560A7"/>
    <w:rsid w:val="00456CF8"/>
    <w:rsid w:val="00457108"/>
    <w:rsid w:val="00457A92"/>
    <w:rsid w:val="00460094"/>
    <w:rsid w:val="004602F8"/>
    <w:rsid w:val="004605AA"/>
    <w:rsid w:val="00461903"/>
    <w:rsid w:val="004619B6"/>
    <w:rsid w:val="00461C83"/>
    <w:rsid w:val="004629C4"/>
    <w:rsid w:val="00463097"/>
    <w:rsid w:val="004632DC"/>
    <w:rsid w:val="0046338D"/>
    <w:rsid w:val="0046487A"/>
    <w:rsid w:val="00464891"/>
    <w:rsid w:val="00465557"/>
    <w:rsid w:val="004663BD"/>
    <w:rsid w:val="00467959"/>
    <w:rsid w:val="004703A9"/>
    <w:rsid w:val="00470A9A"/>
    <w:rsid w:val="00470B23"/>
    <w:rsid w:val="00471597"/>
    <w:rsid w:val="0047184B"/>
    <w:rsid w:val="00471C28"/>
    <w:rsid w:val="0047312E"/>
    <w:rsid w:val="0047377C"/>
    <w:rsid w:val="00473A80"/>
    <w:rsid w:val="004744CA"/>
    <w:rsid w:val="00474747"/>
    <w:rsid w:val="0047513A"/>
    <w:rsid w:val="00476481"/>
    <w:rsid w:val="004764E4"/>
    <w:rsid w:val="004777D8"/>
    <w:rsid w:val="004778DC"/>
    <w:rsid w:val="00477A24"/>
    <w:rsid w:val="00477B08"/>
    <w:rsid w:val="00477CD1"/>
    <w:rsid w:val="00477CF0"/>
    <w:rsid w:val="00480049"/>
    <w:rsid w:val="004802DF"/>
    <w:rsid w:val="00480545"/>
    <w:rsid w:val="0048126E"/>
    <w:rsid w:val="0048151D"/>
    <w:rsid w:val="00482E07"/>
    <w:rsid w:val="0048335A"/>
    <w:rsid w:val="004834C9"/>
    <w:rsid w:val="00484160"/>
    <w:rsid w:val="00484366"/>
    <w:rsid w:val="00484482"/>
    <w:rsid w:val="00485CA0"/>
    <w:rsid w:val="00486A08"/>
    <w:rsid w:val="004878C4"/>
    <w:rsid w:val="00490166"/>
    <w:rsid w:val="0049031D"/>
    <w:rsid w:val="0049068C"/>
    <w:rsid w:val="00490C5F"/>
    <w:rsid w:val="00491A01"/>
    <w:rsid w:val="00492821"/>
    <w:rsid w:val="00492B59"/>
    <w:rsid w:val="00494080"/>
    <w:rsid w:val="00495385"/>
    <w:rsid w:val="004953C4"/>
    <w:rsid w:val="00495A90"/>
    <w:rsid w:val="00495CBF"/>
    <w:rsid w:val="00497512"/>
    <w:rsid w:val="00497C22"/>
    <w:rsid w:val="00497D01"/>
    <w:rsid w:val="004A0665"/>
    <w:rsid w:val="004A0969"/>
    <w:rsid w:val="004A1C44"/>
    <w:rsid w:val="004A1FBC"/>
    <w:rsid w:val="004A4C03"/>
    <w:rsid w:val="004A4C40"/>
    <w:rsid w:val="004A4DE8"/>
    <w:rsid w:val="004A50B0"/>
    <w:rsid w:val="004A5775"/>
    <w:rsid w:val="004A6040"/>
    <w:rsid w:val="004A6838"/>
    <w:rsid w:val="004A791E"/>
    <w:rsid w:val="004B025D"/>
    <w:rsid w:val="004B1787"/>
    <w:rsid w:val="004B1DB1"/>
    <w:rsid w:val="004B27BD"/>
    <w:rsid w:val="004B31D1"/>
    <w:rsid w:val="004B369F"/>
    <w:rsid w:val="004B461E"/>
    <w:rsid w:val="004B50DD"/>
    <w:rsid w:val="004B5602"/>
    <w:rsid w:val="004B717E"/>
    <w:rsid w:val="004B7A07"/>
    <w:rsid w:val="004C1139"/>
    <w:rsid w:val="004C1AE0"/>
    <w:rsid w:val="004C2104"/>
    <w:rsid w:val="004C2553"/>
    <w:rsid w:val="004C2B13"/>
    <w:rsid w:val="004C2B3C"/>
    <w:rsid w:val="004C370A"/>
    <w:rsid w:val="004C3FF2"/>
    <w:rsid w:val="004C40E8"/>
    <w:rsid w:val="004C43E1"/>
    <w:rsid w:val="004C44C8"/>
    <w:rsid w:val="004C5266"/>
    <w:rsid w:val="004C6EFF"/>
    <w:rsid w:val="004D0286"/>
    <w:rsid w:val="004D0CFE"/>
    <w:rsid w:val="004D0DC5"/>
    <w:rsid w:val="004D0F40"/>
    <w:rsid w:val="004D126E"/>
    <w:rsid w:val="004D12A7"/>
    <w:rsid w:val="004D17D0"/>
    <w:rsid w:val="004D2638"/>
    <w:rsid w:val="004D2686"/>
    <w:rsid w:val="004D2A83"/>
    <w:rsid w:val="004D334C"/>
    <w:rsid w:val="004D365D"/>
    <w:rsid w:val="004D44C1"/>
    <w:rsid w:val="004D4869"/>
    <w:rsid w:val="004D4B01"/>
    <w:rsid w:val="004D4ECA"/>
    <w:rsid w:val="004D5647"/>
    <w:rsid w:val="004D598C"/>
    <w:rsid w:val="004D6132"/>
    <w:rsid w:val="004D6437"/>
    <w:rsid w:val="004D70D2"/>
    <w:rsid w:val="004D72DC"/>
    <w:rsid w:val="004D75A6"/>
    <w:rsid w:val="004E060A"/>
    <w:rsid w:val="004E1A87"/>
    <w:rsid w:val="004E2288"/>
    <w:rsid w:val="004E272B"/>
    <w:rsid w:val="004E2C43"/>
    <w:rsid w:val="004E2CE0"/>
    <w:rsid w:val="004E3897"/>
    <w:rsid w:val="004E48F4"/>
    <w:rsid w:val="004E4A12"/>
    <w:rsid w:val="004E4E32"/>
    <w:rsid w:val="004E5371"/>
    <w:rsid w:val="004E58F2"/>
    <w:rsid w:val="004E5FA2"/>
    <w:rsid w:val="004E61FC"/>
    <w:rsid w:val="004E6507"/>
    <w:rsid w:val="004E69AA"/>
    <w:rsid w:val="004E7939"/>
    <w:rsid w:val="004F0266"/>
    <w:rsid w:val="004F050B"/>
    <w:rsid w:val="004F0790"/>
    <w:rsid w:val="004F13DE"/>
    <w:rsid w:val="004F140A"/>
    <w:rsid w:val="004F202B"/>
    <w:rsid w:val="004F25FB"/>
    <w:rsid w:val="004F4437"/>
    <w:rsid w:val="004F48FD"/>
    <w:rsid w:val="004F7F4F"/>
    <w:rsid w:val="004F7FF6"/>
    <w:rsid w:val="00501003"/>
    <w:rsid w:val="00501778"/>
    <w:rsid w:val="005017D0"/>
    <w:rsid w:val="00501C04"/>
    <w:rsid w:val="00501E1D"/>
    <w:rsid w:val="005023CD"/>
    <w:rsid w:val="0050246A"/>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6EB"/>
    <w:rsid w:val="005137E5"/>
    <w:rsid w:val="00514247"/>
    <w:rsid w:val="00515070"/>
    <w:rsid w:val="00515B1D"/>
    <w:rsid w:val="005171FF"/>
    <w:rsid w:val="0051771F"/>
    <w:rsid w:val="0052004A"/>
    <w:rsid w:val="005202F1"/>
    <w:rsid w:val="005203C8"/>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28ED"/>
    <w:rsid w:val="00533D74"/>
    <w:rsid w:val="00534020"/>
    <w:rsid w:val="00534042"/>
    <w:rsid w:val="005341FC"/>
    <w:rsid w:val="00534214"/>
    <w:rsid w:val="00535359"/>
    <w:rsid w:val="005363D5"/>
    <w:rsid w:val="00536E17"/>
    <w:rsid w:val="005373F8"/>
    <w:rsid w:val="005379D9"/>
    <w:rsid w:val="00537D7D"/>
    <w:rsid w:val="00540426"/>
    <w:rsid w:val="0054101F"/>
    <w:rsid w:val="005412A5"/>
    <w:rsid w:val="005421CA"/>
    <w:rsid w:val="00542472"/>
    <w:rsid w:val="00544052"/>
    <w:rsid w:val="00545F4C"/>
    <w:rsid w:val="005464A9"/>
    <w:rsid w:val="0054676A"/>
    <w:rsid w:val="00547BB1"/>
    <w:rsid w:val="00550277"/>
    <w:rsid w:val="0055027F"/>
    <w:rsid w:val="00550CB6"/>
    <w:rsid w:val="00551058"/>
    <w:rsid w:val="005512DC"/>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55B4"/>
    <w:rsid w:val="00565705"/>
    <w:rsid w:val="00566BB8"/>
    <w:rsid w:val="00566DFE"/>
    <w:rsid w:val="00567271"/>
    <w:rsid w:val="00567781"/>
    <w:rsid w:val="00567999"/>
    <w:rsid w:val="0057163F"/>
    <w:rsid w:val="00572DD9"/>
    <w:rsid w:val="0057348A"/>
    <w:rsid w:val="00574A7D"/>
    <w:rsid w:val="00574B0B"/>
    <w:rsid w:val="00575746"/>
    <w:rsid w:val="00575BC2"/>
    <w:rsid w:val="00575C03"/>
    <w:rsid w:val="005760B3"/>
    <w:rsid w:val="005766A0"/>
    <w:rsid w:val="00576945"/>
    <w:rsid w:val="005770B5"/>
    <w:rsid w:val="00577677"/>
    <w:rsid w:val="00577887"/>
    <w:rsid w:val="0057797E"/>
    <w:rsid w:val="0058083C"/>
    <w:rsid w:val="00580845"/>
    <w:rsid w:val="00580F6A"/>
    <w:rsid w:val="005813D5"/>
    <w:rsid w:val="005821BB"/>
    <w:rsid w:val="00582558"/>
    <w:rsid w:val="00582708"/>
    <w:rsid w:val="0058281A"/>
    <w:rsid w:val="005839FB"/>
    <w:rsid w:val="00583A29"/>
    <w:rsid w:val="00583A50"/>
    <w:rsid w:val="00583DB4"/>
    <w:rsid w:val="00583FAE"/>
    <w:rsid w:val="0058456B"/>
    <w:rsid w:val="00585220"/>
    <w:rsid w:val="0058585A"/>
    <w:rsid w:val="00586F22"/>
    <w:rsid w:val="00587AD8"/>
    <w:rsid w:val="00587C3A"/>
    <w:rsid w:val="00587E8B"/>
    <w:rsid w:val="00590AF5"/>
    <w:rsid w:val="00591598"/>
    <w:rsid w:val="00591701"/>
    <w:rsid w:val="005923FB"/>
    <w:rsid w:val="00592A73"/>
    <w:rsid w:val="00592B78"/>
    <w:rsid w:val="00592DF0"/>
    <w:rsid w:val="00593513"/>
    <w:rsid w:val="0059365F"/>
    <w:rsid w:val="00593880"/>
    <w:rsid w:val="00593DD8"/>
    <w:rsid w:val="005944FF"/>
    <w:rsid w:val="00594893"/>
    <w:rsid w:val="0059553E"/>
    <w:rsid w:val="0059603B"/>
    <w:rsid w:val="005967FB"/>
    <w:rsid w:val="00596957"/>
    <w:rsid w:val="00596B7F"/>
    <w:rsid w:val="00597690"/>
    <w:rsid w:val="00597A46"/>
    <w:rsid w:val="005A06F9"/>
    <w:rsid w:val="005A0B7F"/>
    <w:rsid w:val="005A1475"/>
    <w:rsid w:val="005A3E05"/>
    <w:rsid w:val="005A3E81"/>
    <w:rsid w:val="005A44A2"/>
    <w:rsid w:val="005A556A"/>
    <w:rsid w:val="005A607C"/>
    <w:rsid w:val="005A63B1"/>
    <w:rsid w:val="005A693C"/>
    <w:rsid w:val="005A6950"/>
    <w:rsid w:val="005A71E6"/>
    <w:rsid w:val="005B0021"/>
    <w:rsid w:val="005B0148"/>
    <w:rsid w:val="005B0895"/>
    <w:rsid w:val="005B0F76"/>
    <w:rsid w:val="005B1108"/>
    <w:rsid w:val="005B162F"/>
    <w:rsid w:val="005B4C4E"/>
    <w:rsid w:val="005C01BA"/>
    <w:rsid w:val="005C079A"/>
    <w:rsid w:val="005C1182"/>
    <w:rsid w:val="005C12AB"/>
    <w:rsid w:val="005C1E5C"/>
    <w:rsid w:val="005C256D"/>
    <w:rsid w:val="005C25FC"/>
    <w:rsid w:val="005C2666"/>
    <w:rsid w:val="005C3E36"/>
    <w:rsid w:val="005C4A3F"/>
    <w:rsid w:val="005C4C48"/>
    <w:rsid w:val="005C4FAB"/>
    <w:rsid w:val="005C5CF6"/>
    <w:rsid w:val="005C6334"/>
    <w:rsid w:val="005C6F64"/>
    <w:rsid w:val="005C777F"/>
    <w:rsid w:val="005C7A6E"/>
    <w:rsid w:val="005D02F9"/>
    <w:rsid w:val="005D03C2"/>
    <w:rsid w:val="005D083F"/>
    <w:rsid w:val="005D09D3"/>
    <w:rsid w:val="005D0ECC"/>
    <w:rsid w:val="005D2A9B"/>
    <w:rsid w:val="005D32CE"/>
    <w:rsid w:val="005D3DB9"/>
    <w:rsid w:val="005D40C6"/>
    <w:rsid w:val="005D41E9"/>
    <w:rsid w:val="005D457A"/>
    <w:rsid w:val="005D4B44"/>
    <w:rsid w:val="005D4D7D"/>
    <w:rsid w:val="005D60F0"/>
    <w:rsid w:val="005D6CE1"/>
    <w:rsid w:val="005D771A"/>
    <w:rsid w:val="005E04F9"/>
    <w:rsid w:val="005E08CF"/>
    <w:rsid w:val="005E09FF"/>
    <w:rsid w:val="005E1C09"/>
    <w:rsid w:val="005E1DED"/>
    <w:rsid w:val="005E2773"/>
    <w:rsid w:val="005E2D84"/>
    <w:rsid w:val="005E3675"/>
    <w:rsid w:val="005E3A75"/>
    <w:rsid w:val="005E3B80"/>
    <w:rsid w:val="005E3FF0"/>
    <w:rsid w:val="005E4132"/>
    <w:rsid w:val="005E41A0"/>
    <w:rsid w:val="005E4CA3"/>
    <w:rsid w:val="005E5B00"/>
    <w:rsid w:val="005E62EC"/>
    <w:rsid w:val="005E6627"/>
    <w:rsid w:val="005E7BDA"/>
    <w:rsid w:val="005F07B4"/>
    <w:rsid w:val="005F0F9C"/>
    <w:rsid w:val="005F10A7"/>
    <w:rsid w:val="005F11DA"/>
    <w:rsid w:val="005F124B"/>
    <w:rsid w:val="005F15EE"/>
    <w:rsid w:val="005F1B38"/>
    <w:rsid w:val="005F1F73"/>
    <w:rsid w:val="005F25FD"/>
    <w:rsid w:val="005F2777"/>
    <w:rsid w:val="005F2B47"/>
    <w:rsid w:val="005F2D5C"/>
    <w:rsid w:val="005F30ED"/>
    <w:rsid w:val="005F3412"/>
    <w:rsid w:val="005F3777"/>
    <w:rsid w:val="005F46D8"/>
    <w:rsid w:val="005F4F3B"/>
    <w:rsid w:val="005F4F96"/>
    <w:rsid w:val="005F537C"/>
    <w:rsid w:val="005F66E9"/>
    <w:rsid w:val="005F6BB3"/>
    <w:rsid w:val="005F736E"/>
    <w:rsid w:val="005F7520"/>
    <w:rsid w:val="005F7849"/>
    <w:rsid w:val="00600373"/>
    <w:rsid w:val="006027F5"/>
    <w:rsid w:val="006029DB"/>
    <w:rsid w:val="00602F1B"/>
    <w:rsid w:val="006047BA"/>
    <w:rsid w:val="00605130"/>
    <w:rsid w:val="006053B0"/>
    <w:rsid w:val="0060578C"/>
    <w:rsid w:val="00605C31"/>
    <w:rsid w:val="00605FE8"/>
    <w:rsid w:val="0060609A"/>
    <w:rsid w:val="006067A8"/>
    <w:rsid w:val="00607402"/>
    <w:rsid w:val="00610D31"/>
    <w:rsid w:val="00610DC5"/>
    <w:rsid w:val="00610DFF"/>
    <w:rsid w:val="006111C5"/>
    <w:rsid w:val="00613508"/>
    <w:rsid w:val="00613580"/>
    <w:rsid w:val="00613D3B"/>
    <w:rsid w:val="00613E67"/>
    <w:rsid w:val="006142CF"/>
    <w:rsid w:val="00614822"/>
    <w:rsid w:val="006156A0"/>
    <w:rsid w:val="0061575D"/>
    <w:rsid w:val="006157FA"/>
    <w:rsid w:val="00616C91"/>
    <w:rsid w:val="00616D15"/>
    <w:rsid w:val="00616F66"/>
    <w:rsid w:val="006170CF"/>
    <w:rsid w:val="00617CBC"/>
    <w:rsid w:val="0062003A"/>
    <w:rsid w:val="00621673"/>
    <w:rsid w:val="0062189F"/>
    <w:rsid w:val="006218B2"/>
    <w:rsid w:val="00621FF3"/>
    <w:rsid w:val="00622868"/>
    <w:rsid w:val="006229D0"/>
    <w:rsid w:val="0062438B"/>
    <w:rsid w:val="0062460A"/>
    <w:rsid w:val="00625359"/>
    <w:rsid w:val="006255B7"/>
    <w:rsid w:val="00626030"/>
    <w:rsid w:val="00626211"/>
    <w:rsid w:val="0062746D"/>
    <w:rsid w:val="0062787D"/>
    <w:rsid w:val="0063043C"/>
    <w:rsid w:val="0063079A"/>
    <w:rsid w:val="00630E77"/>
    <w:rsid w:val="00630FB2"/>
    <w:rsid w:val="00631B10"/>
    <w:rsid w:val="0063232B"/>
    <w:rsid w:val="006327C9"/>
    <w:rsid w:val="00632BA0"/>
    <w:rsid w:val="00632F5A"/>
    <w:rsid w:val="0063301B"/>
    <w:rsid w:val="006333ED"/>
    <w:rsid w:val="006336D5"/>
    <w:rsid w:val="006336E1"/>
    <w:rsid w:val="00633839"/>
    <w:rsid w:val="00633D4C"/>
    <w:rsid w:val="0063438F"/>
    <w:rsid w:val="006352AC"/>
    <w:rsid w:val="006352D8"/>
    <w:rsid w:val="006356DF"/>
    <w:rsid w:val="00635765"/>
    <w:rsid w:val="006358FD"/>
    <w:rsid w:val="00635A72"/>
    <w:rsid w:val="00635CE0"/>
    <w:rsid w:val="0063630B"/>
    <w:rsid w:val="0063636B"/>
    <w:rsid w:val="006363CC"/>
    <w:rsid w:val="00637602"/>
    <w:rsid w:val="006377BD"/>
    <w:rsid w:val="0064058C"/>
    <w:rsid w:val="00640E4D"/>
    <w:rsid w:val="00640F5F"/>
    <w:rsid w:val="006414A3"/>
    <w:rsid w:val="006414BF"/>
    <w:rsid w:val="006428BE"/>
    <w:rsid w:val="00642D2D"/>
    <w:rsid w:val="0064357B"/>
    <w:rsid w:val="006449AE"/>
    <w:rsid w:val="0064516D"/>
    <w:rsid w:val="006458AE"/>
    <w:rsid w:val="00645F21"/>
    <w:rsid w:val="0064603E"/>
    <w:rsid w:val="00646322"/>
    <w:rsid w:val="00647FC2"/>
    <w:rsid w:val="0065049E"/>
    <w:rsid w:val="0065058E"/>
    <w:rsid w:val="006509CA"/>
    <w:rsid w:val="00650D14"/>
    <w:rsid w:val="00651820"/>
    <w:rsid w:val="00651BB1"/>
    <w:rsid w:val="00652CC5"/>
    <w:rsid w:val="00653306"/>
    <w:rsid w:val="00653B89"/>
    <w:rsid w:val="00654383"/>
    <w:rsid w:val="00654BB7"/>
    <w:rsid w:val="0065505F"/>
    <w:rsid w:val="00656258"/>
    <w:rsid w:val="0065751A"/>
    <w:rsid w:val="00657AC0"/>
    <w:rsid w:val="00657FDE"/>
    <w:rsid w:val="00660687"/>
    <w:rsid w:val="006607E9"/>
    <w:rsid w:val="00660BFC"/>
    <w:rsid w:val="00660E1A"/>
    <w:rsid w:val="00661B02"/>
    <w:rsid w:val="006620FF"/>
    <w:rsid w:val="00663E50"/>
    <w:rsid w:val="006641D5"/>
    <w:rsid w:val="00664EB0"/>
    <w:rsid w:val="006656CA"/>
    <w:rsid w:val="006659F1"/>
    <w:rsid w:val="00666839"/>
    <w:rsid w:val="00666B7F"/>
    <w:rsid w:val="00667579"/>
    <w:rsid w:val="006677E2"/>
    <w:rsid w:val="00670236"/>
    <w:rsid w:val="006713A0"/>
    <w:rsid w:val="006714A0"/>
    <w:rsid w:val="00671756"/>
    <w:rsid w:val="006718C6"/>
    <w:rsid w:val="00675428"/>
    <w:rsid w:val="006764CA"/>
    <w:rsid w:val="00676BA1"/>
    <w:rsid w:val="00677D8C"/>
    <w:rsid w:val="00677DBC"/>
    <w:rsid w:val="00680104"/>
    <w:rsid w:val="006802F1"/>
    <w:rsid w:val="006810A0"/>
    <w:rsid w:val="006818D7"/>
    <w:rsid w:val="00681B3D"/>
    <w:rsid w:val="00681B7F"/>
    <w:rsid w:val="00681F41"/>
    <w:rsid w:val="006822BC"/>
    <w:rsid w:val="006834B1"/>
    <w:rsid w:val="00683AF9"/>
    <w:rsid w:val="00684E07"/>
    <w:rsid w:val="006850E2"/>
    <w:rsid w:val="0068580C"/>
    <w:rsid w:val="006864A3"/>
    <w:rsid w:val="006868FC"/>
    <w:rsid w:val="0069090E"/>
    <w:rsid w:val="006925AE"/>
    <w:rsid w:val="0069282B"/>
    <w:rsid w:val="00693D81"/>
    <w:rsid w:val="00693F70"/>
    <w:rsid w:val="00694774"/>
    <w:rsid w:val="00694B6A"/>
    <w:rsid w:val="00695DC3"/>
    <w:rsid w:val="0069614F"/>
    <w:rsid w:val="006968D6"/>
    <w:rsid w:val="0069722E"/>
    <w:rsid w:val="006A0089"/>
    <w:rsid w:val="006A0D91"/>
    <w:rsid w:val="006A16CE"/>
    <w:rsid w:val="006A19CC"/>
    <w:rsid w:val="006A1CCF"/>
    <w:rsid w:val="006A23AF"/>
    <w:rsid w:val="006A257A"/>
    <w:rsid w:val="006A2654"/>
    <w:rsid w:val="006A29DF"/>
    <w:rsid w:val="006A3433"/>
    <w:rsid w:val="006A3B62"/>
    <w:rsid w:val="006A4AD9"/>
    <w:rsid w:val="006A5650"/>
    <w:rsid w:val="006A586D"/>
    <w:rsid w:val="006A58A4"/>
    <w:rsid w:val="006A66C1"/>
    <w:rsid w:val="006A6CFE"/>
    <w:rsid w:val="006A6F91"/>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4DBB"/>
    <w:rsid w:val="006C559E"/>
    <w:rsid w:val="006C55C2"/>
    <w:rsid w:val="006C5CBD"/>
    <w:rsid w:val="006C63CF"/>
    <w:rsid w:val="006C656B"/>
    <w:rsid w:val="006C6FAB"/>
    <w:rsid w:val="006D00C8"/>
    <w:rsid w:val="006D076B"/>
    <w:rsid w:val="006D08A2"/>
    <w:rsid w:val="006D193D"/>
    <w:rsid w:val="006D1F56"/>
    <w:rsid w:val="006D208F"/>
    <w:rsid w:val="006D2A13"/>
    <w:rsid w:val="006D33B0"/>
    <w:rsid w:val="006D3EA9"/>
    <w:rsid w:val="006D4315"/>
    <w:rsid w:val="006D4345"/>
    <w:rsid w:val="006D4B1E"/>
    <w:rsid w:val="006D4C1C"/>
    <w:rsid w:val="006D4D9B"/>
    <w:rsid w:val="006D50BF"/>
    <w:rsid w:val="006D58C8"/>
    <w:rsid w:val="006D58E5"/>
    <w:rsid w:val="006D5917"/>
    <w:rsid w:val="006D5FC3"/>
    <w:rsid w:val="006D61E2"/>
    <w:rsid w:val="006D639B"/>
    <w:rsid w:val="006D63F1"/>
    <w:rsid w:val="006D6DAA"/>
    <w:rsid w:val="006D7040"/>
    <w:rsid w:val="006E0059"/>
    <w:rsid w:val="006E017D"/>
    <w:rsid w:val="006E025F"/>
    <w:rsid w:val="006E0940"/>
    <w:rsid w:val="006E0CF2"/>
    <w:rsid w:val="006E0EA5"/>
    <w:rsid w:val="006E1A09"/>
    <w:rsid w:val="006E334C"/>
    <w:rsid w:val="006E3B1E"/>
    <w:rsid w:val="006E41AD"/>
    <w:rsid w:val="006E6AB4"/>
    <w:rsid w:val="006E750A"/>
    <w:rsid w:val="006E7932"/>
    <w:rsid w:val="006E7A70"/>
    <w:rsid w:val="006F1C8A"/>
    <w:rsid w:val="006F34A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902"/>
    <w:rsid w:val="00703AF1"/>
    <w:rsid w:val="0070401B"/>
    <w:rsid w:val="00704DCE"/>
    <w:rsid w:val="00704DD4"/>
    <w:rsid w:val="0070540C"/>
    <w:rsid w:val="00706DBE"/>
    <w:rsid w:val="00707051"/>
    <w:rsid w:val="00707558"/>
    <w:rsid w:val="00707DD3"/>
    <w:rsid w:val="007104B5"/>
    <w:rsid w:val="00711016"/>
    <w:rsid w:val="0071148F"/>
    <w:rsid w:val="007124B4"/>
    <w:rsid w:val="00712596"/>
    <w:rsid w:val="007127F3"/>
    <w:rsid w:val="00712866"/>
    <w:rsid w:val="00712953"/>
    <w:rsid w:val="00713485"/>
    <w:rsid w:val="00713DEE"/>
    <w:rsid w:val="007143EA"/>
    <w:rsid w:val="00714535"/>
    <w:rsid w:val="0071513D"/>
    <w:rsid w:val="007152A2"/>
    <w:rsid w:val="0071552F"/>
    <w:rsid w:val="00715EE9"/>
    <w:rsid w:val="00716808"/>
    <w:rsid w:val="0071739A"/>
    <w:rsid w:val="00717646"/>
    <w:rsid w:val="0071783B"/>
    <w:rsid w:val="007204C0"/>
    <w:rsid w:val="00721586"/>
    <w:rsid w:val="00721592"/>
    <w:rsid w:val="00721699"/>
    <w:rsid w:val="00721C55"/>
    <w:rsid w:val="00721E7E"/>
    <w:rsid w:val="00722172"/>
    <w:rsid w:val="00722DF1"/>
    <w:rsid w:val="0072362D"/>
    <w:rsid w:val="00723C4F"/>
    <w:rsid w:val="007242B3"/>
    <w:rsid w:val="0072459E"/>
    <w:rsid w:val="00725471"/>
    <w:rsid w:val="007257D3"/>
    <w:rsid w:val="00725B85"/>
    <w:rsid w:val="00726C06"/>
    <w:rsid w:val="007270E7"/>
    <w:rsid w:val="00727E49"/>
    <w:rsid w:val="00727EED"/>
    <w:rsid w:val="00730616"/>
    <w:rsid w:val="00730CE9"/>
    <w:rsid w:val="0073177C"/>
    <w:rsid w:val="00731BF1"/>
    <w:rsid w:val="00731EF9"/>
    <w:rsid w:val="00733A27"/>
    <w:rsid w:val="00733F61"/>
    <w:rsid w:val="007352F7"/>
    <w:rsid w:val="00735AA1"/>
    <w:rsid w:val="00736E83"/>
    <w:rsid w:val="007372DD"/>
    <w:rsid w:val="00737650"/>
    <w:rsid w:val="0074051B"/>
    <w:rsid w:val="00740905"/>
    <w:rsid w:val="00740BA3"/>
    <w:rsid w:val="00741806"/>
    <w:rsid w:val="00741F2C"/>
    <w:rsid w:val="00743206"/>
    <w:rsid w:val="00743586"/>
    <w:rsid w:val="007442FC"/>
    <w:rsid w:val="00744C6E"/>
    <w:rsid w:val="007456A7"/>
    <w:rsid w:val="0074579C"/>
    <w:rsid w:val="00745E15"/>
    <w:rsid w:val="00746689"/>
    <w:rsid w:val="00746DA0"/>
    <w:rsid w:val="0074708B"/>
    <w:rsid w:val="00747A5D"/>
    <w:rsid w:val="0075012F"/>
    <w:rsid w:val="00750477"/>
    <w:rsid w:val="007505FD"/>
    <w:rsid w:val="00750B4C"/>
    <w:rsid w:val="00750C52"/>
    <w:rsid w:val="007511B5"/>
    <w:rsid w:val="00751B27"/>
    <w:rsid w:val="007567A8"/>
    <w:rsid w:val="00756931"/>
    <w:rsid w:val="007570E7"/>
    <w:rsid w:val="007573B9"/>
    <w:rsid w:val="00757528"/>
    <w:rsid w:val="00757B7C"/>
    <w:rsid w:val="00760896"/>
    <w:rsid w:val="00761740"/>
    <w:rsid w:val="007621D6"/>
    <w:rsid w:val="007631EE"/>
    <w:rsid w:val="00763387"/>
    <w:rsid w:val="0076400A"/>
    <w:rsid w:val="00764586"/>
    <w:rsid w:val="00764951"/>
    <w:rsid w:val="00764F3F"/>
    <w:rsid w:val="007657CF"/>
    <w:rsid w:val="00765CDB"/>
    <w:rsid w:val="007674E2"/>
    <w:rsid w:val="007679D4"/>
    <w:rsid w:val="00767CC4"/>
    <w:rsid w:val="00770110"/>
    <w:rsid w:val="00770870"/>
    <w:rsid w:val="00770C2E"/>
    <w:rsid w:val="007710A5"/>
    <w:rsid w:val="007718A8"/>
    <w:rsid w:val="00771C25"/>
    <w:rsid w:val="007729AA"/>
    <w:rsid w:val="00773133"/>
    <w:rsid w:val="00773398"/>
    <w:rsid w:val="007738A2"/>
    <w:rsid w:val="00773BB8"/>
    <w:rsid w:val="00774C95"/>
    <w:rsid w:val="00775AEC"/>
    <w:rsid w:val="00776F25"/>
    <w:rsid w:val="0077791C"/>
    <w:rsid w:val="007803A2"/>
    <w:rsid w:val="007803C6"/>
    <w:rsid w:val="00780485"/>
    <w:rsid w:val="00781207"/>
    <w:rsid w:val="00781451"/>
    <w:rsid w:val="0078204C"/>
    <w:rsid w:val="0078299A"/>
    <w:rsid w:val="00782F63"/>
    <w:rsid w:val="00784E17"/>
    <w:rsid w:val="00784FFB"/>
    <w:rsid w:val="0078550C"/>
    <w:rsid w:val="00785BD8"/>
    <w:rsid w:val="00785C66"/>
    <w:rsid w:val="00785E98"/>
    <w:rsid w:val="00786A36"/>
    <w:rsid w:val="00786D20"/>
    <w:rsid w:val="00786EE6"/>
    <w:rsid w:val="00787021"/>
    <w:rsid w:val="00787454"/>
    <w:rsid w:val="007876E9"/>
    <w:rsid w:val="00787FCD"/>
    <w:rsid w:val="0079012D"/>
    <w:rsid w:val="00790334"/>
    <w:rsid w:val="00790BB6"/>
    <w:rsid w:val="00791BFB"/>
    <w:rsid w:val="007929FC"/>
    <w:rsid w:val="00793CF6"/>
    <w:rsid w:val="007942E6"/>
    <w:rsid w:val="0079467D"/>
    <w:rsid w:val="00794FF7"/>
    <w:rsid w:val="00795420"/>
    <w:rsid w:val="0079647D"/>
    <w:rsid w:val="007967D8"/>
    <w:rsid w:val="0079728A"/>
    <w:rsid w:val="007974D9"/>
    <w:rsid w:val="0079767C"/>
    <w:rsid w:val="00797685"/>
    <w:rsid w:val="007A0C77"/>
    <w:rsid w:val="007A16C3"/>
    <w:rsid w:val="007A2227"/>
    <w:rsid w:val="007A2292"/>
    <w:rsid w:val="007A3076"/>
    <w:rsid w:val="007A3095"/>
    <w:rsid w:val="007A31B5"/>
    <w:rsid w:val="007A3A8C"/>
    <w:rsid w:val="007A3D1A"/>
    <w:rsid w:val="007A4F3B"/>
    <w:rsid w:val="007A54DE"/>
    <w:rsid w:val="007A6311"/>
    <w:rsid w:val="007A7155"/>
    <w:rsid w:val="007A7473"/>
    <w:rsid w:val="007A7D38"/>
    <w:rsid w:val="007B1199"/>
    <w:rsid w:val="007B161E"/>
    <w:rsid w:val="007B2424"/>
    <w:rsid w:val="007B2DDB"/>
    <w:rsid w:val="007B347B"/>
    <w:rsid w:val="007B3719"/>
    <w:rsid w:val="007B37C4"/>
    <w:rsid w:val="007B44CC"/>
    <w:rsid w:val="007B5864"/>
    <w:rsid w:val="007B6183"/>
    <w:rsid w:val="007B630A"/>
    <w:rsid w:val="007B7053"/>
    <w:rsid w:val="007B7776"/>
    <w:rsid w:val="007B7B75"/>
    <w:rsid w:val="007B7E9B"/>
    <w:rsid w:val="007C0E9C"/>
    <w:rsid w:val="007C0F7F"/>
    <w:rsid w:val="007C15F5"/>
    <w:rsid w:val="007C28AD"/>
    <w:rsid w:val="007C2A46"/>
    <w:rsid w:val="007C2E99"/>
    <w:rsid w:val="007C3381"/>
    <w:rsid w:val="007C46AB"/>
    <w:rsid w:val="007C5924"/>
    <w:rsid w:val="007C5CAB"/>
    <w:rsid w:val="007C62E8"/>
    <w:rsid w:val="007C64B4"/>
    <w:rsid w:val="007D0401"/>
    <w:rsid w:val="007D053F"/>
    <w:rsid w:val="007D1095"/>
    <w:rsid w:val="007D143B"/>
    <w:rsid w:val="007D27D5"/>
    <w:rsid w:val="007D2931"/>
    <w:rsid w:val="007D3E0C"/>
    <w:rsid w:val="007D5D64"/>
    <w:rsid w:val="007D6023"/>
    <w:rsid w:val="007D69EE"/>
    <w:rsid w:val="007D6B1B"/>
    <w:rsid w:val="007D71CC"/>
    <w:rsid w:val="007D77FB"/>
    <w:rsid w:val="007E0820"/>
    <w:rsid w:val="007E0F16"/>
    <w:rsid w:val="007E124A"/>
    <w:rsid w:val="007E17DC"/>
    <w:rsid w:val="007E19CE"/>
    <w:rsid w:val="007E2BD0"/>
    <w:rsid w:val="007E39E1"/>
    <w:rsid w:val="007E3F89"/>
    <w:rsid w:val="007E44F5"/>
    <w:rsid w:val="007E4CB3"/>
    <w:rsid w:val="007E5FC3"/>
    <w:rsid w:val="007E6769"/>
    <w:rsid w:val="007E69CF"/>
    <w:rsid w:val="007E6D24"/>
    <w:rsid w:val="007E79A2"/>
    <w:rsid w:val="007E7B05"/>
    <w:rsid w:val="007F00E0"/>
    <w:rsid w:val="007F00E5"/>
    <w:rsid w:val="007F00F5"/>
    <w:rsid w:val="007F0567"/>
    <w:rsid w:val="007F1351"/>
    <w:rsid w:val="007F2DB3"/>
    <w:rsid w:val="007F3602"/>
    <w:rsid w:val="007F5186"/>
    <w:rsid w:val="007F5B86"/>
    <w:rsid w:val="007F5DD7"/>
    <w:rsid w:val="007F7599"/>
    <w:rsid w:val="00800039"/>
    <w:rsid w:val="00800D96"/>
    <w:rsid w:val="00800E83"/>
    <w:rsid w:val="0080287A"/>
    <w:rsid w:val="008037F2"/>
    <w:rsid w:val="00803822"/>
    <w:rsid w:val="00803DE8"/>
    <w:rsid w:val="00803F17"/>
    <w:rsid w:val="00804B6E"/>
    <w:rsid w:val="00804C5E"/>
    <w:rsid w:val="008079B9"/>
    <w:rsid w:val="00807F7A"/>
    <w:rsid w:val="00810312"/>
    <w:rsid w:val="0081139A"/>
    <w:rsid w:val="008114B8"/>
    <w:rsid w:val="008114F2"/>
    <w:rsid w:val="008116B6"/>
    <w:rsid w:val="00811ADF"/>
    <w:rsid w:val="00811E26"/>
    <w:rsid w:val="00811E3A"/>
    <w:rsid w:val="00811FC7"/>
    <w:rsid w:val="0081261D"/>
    <w:rsid w:val="0081278D"/>
    <w:rsid w:val="00812CF7"/>
    <w:rsid w:val="008150B1"/>
    <w:rsid w:val="008153B0"/>
    <w:rsid w:val="008157CB"/>
    <w:rsid w:val="008161BC"/>
    <w:rsid w:val="00817236"/>
    <w:rsid w:val="00820582"/>
    <w:rsid w:val="00821201"/>
    <w:rsid w:val="008212F4"/>
    <w:rsid w:val="00822307"/>
    <w:rsid w:val="00823A8A"/>
    <w:rsid w:val="00823AE9"/>
    <w:rsid w:val="008247B0"/>
    <w:rsid w:val="00825B68"/>
    <w:rsid w:val="00825BF5"/>
    <w:rsid w:val="00825E12"/>
    <w:rsid w:val="00825FCF"/>
    <w:rsid w:val="00826009"/>
    <w:rsid w:val="0082691F"/>
    <w:rsid w:val="00827A31"/>
    <w:rsid w:val="00827D99"/>
    <w:rsid w:val="00827EB2"/>
    <w:rsid w:val="0083188E"/>
    <w:rsid w:val="00831A03"/>
    <w:rsid w:val="00831F8B"/>
    <w:rsid w:val="00832598"/>
    <w:rsid w:val="00832623"/>
    <w:rsid w:val="0083299F"/>
    <w:rsid w:val="008342C0"/>
    <w:rsid w:val="00834664"/>
    <w:rsid w:val="00835777"/>
    <w:rsid w:val="00835A3D"/>
    <w:rsid w:val="00836147"/>
    <w:rsid w:val="00840CAB"/>
    <w:rsid w:val="00841E46"/>
    <w:rsid w:val="008420EE"/>
    <w:rsid w:val="0084268E"/>
    <w:rsid w:val="00843C1B"/>
    <w:rsid w:val="0084423D"/>
    <w:rsid w:val="00845158"/>
    <w:rsid w:val="0084544C"/>
    <w:rsid w:val="00845657"/>
    <w:rsid w:val="00845DC3"/>
    <w:rsid w:val="0084626C"/>
    <w:rsid w:val="008462A6"/>
    <w:rsid w:val="008464FE"/>
    <w:rsid w:val="00846C95"/>
    <w:rsid w:val="00847532"/>
    <w:rsid w:val="0085005F"/>
    <w:rsid w:val="008502CC"/>
    <w:rsid w:val="0085051E"/>
    <w:rsid w:val="00850BEB"/>
    <w:rsid w:val="008511F7"/>
    <w:rsid w:val="008523DD"/>
    <w:rsid w:val="00852C18"/>
    <w:rsid w:val="00852FB8"/>
    <w:rsid w:val="008531CA"/>
    <w:rsid w:val="0085334F"/>
    <w:rsid w:val="0085377D"/>
    <w:rsid w:val="00853AAD"/>
    <w:rsid w:val="00853CB9"/>
    <w:rsid w:val="00853EAC"/>
    <w:rsid w:val="00853EB0"/>
    <w:rsid w:val="008541C5"/>
    <w:rsid w:val="00854879"/>
    <w:rsid w:val="008556AA"/>
    <w:rsid w:val="00855D47"/>
    <w:rsid w:val="0085665F"/>
    <w:rsid w:val="008569BD"/>
    <w:rsid w:val="00857E41"/>
    <w:rsid w:val="00861084"/>
    <w:rsid w:val="008616F3"/>
    <w:rsid w:val="00862011"/>
    <w:rsid w:val="00862142"/>
    <w:rsid w:val="00862C42"/>
    <w:rsid w:val="00862CDD"/>
    <w:rsid w:val="008645B7"/>
    <w:rsid w:val="00865858"/>
    <w:rsid w:val="00866234"/>
    <w:rsid w:val="00866274"/>
    <w:rsid w:val="0086640A"/>
    <w:rsid w:val="00867086"/>
    <w:rsid w:val="00867407"/>
    <w:rsid w:val="00867424"/>
    <w:rsid w:val="008707D8"/>
    <w:rsid w:val="00870F73"/>
    <w:rsid w:val="008712F6"/>
    <w:rsid w:val="00872709"/>
    <w:rsid w:val="00872816"/>
    <w:rsid w:val="008731AC"/>
    <w:rsid w:val="0087352E"/>
    <w:rsid w:val="00873928"/>
    <w:rsid w:val="00873DDE"/>
    <w:rsid w:val="00873F18"/>
    <w:rsid w:val="008743A0"/>
    <w:rsid w:val="00874476"/>
    <w:rsid w:val="00874A47"/>
    <w:rsid w:val="008761A6"/>
    <w:rsid w:val="008761B5"/>
    <w:rsid w:val="008765B6"/>
    <w:rsid w:val="00876953"/>
    <w:rsid w:val="00876CF7"/>
    <w:rsid w:val="00877B81"/>
    <w:rsid w:val="00880095"/>
    <w:rsid w:val="00880479"/>
    <w:rsid w:val="008804A6"/>
    <w:rsid w:val="00880904"/>
    <w:rsid w:val="008809B0"/>
    <w:rsid w:val="00880A87"/>
    <w:rsid w:val="008814D6"/>
    <w:rsid w:val="00881A67"/>
    <w:rsid w:val="00882601"/>
    <w:rsid w:val="008829F7"/>
    <w:rsid w:val="00883976"/>
    <w:rsid w:val="00884156"/>
    <w:rsid w:val="00884C4C"/>
    <w:rsid w:val="00884F46"/>
    <w:rsid w:val="00885364"/>
    <w:rsid w:val="00885A1C"/>
    <w:rsid w:val="008861F0"/>
    <w:rsid w:val="00887529"/>
    <w:rsid w:val="0088758D"/>
    <w:rsid w:val="0088762C"/>
    <w:rsid w:val="00887C42"/>
    <w:rsid w:val="00891558"/>
    <w:rsid w:val="0089196A"/>
    <w:rsid w:val="00892CBF"/>
    <w:rsid w:val="00892E1C"/>
    <w:rsid w:val="0089347D"/>
    <w:rsid w:val="00893A2A"/>
    <w:rsid w:val="0089422E"/>
    <w:rsid w:val="00894D73"/>
    <w:rsid w:val="008950C9"/>
    <w:rsid w:val="00895148"/>
    <w:rsid w:val="008957A8"/>
    <w:rsid w:val="00895BC5"/>
    <w:rsid w:val="00897600"/>
    <w:rsid w:val="00897E23"/>
    <w:rsid w:val="008A0327"/>
    <w:rsid w:val="008A03CD"/>
    <w:rsid w:val="008A09D0"/>
    <w:rsid w:val="008A130F"/>
    <w:rsid w:val="008A1456"/>
    <w:rsid w:val="008A1F23"/>
    <w:rsid w:val="008A3773"/>
    <w:rsid w:val="008A3FC8"/>
    <w:rsid w:val="008A56BB"/>
    <w:rsid w:val="008A5BBF"/>
    <w:rsid w:val="008A773C"/>
    <w:rsid w:val="008A77EB"/>
    <w:rsid w:val="008A7AEA"/>
    <w:rsid w:val="008B03BB"/>
    <w:rsid w:val="008B041D"/>
    <w:rsid w:val="008B0BFA"/>
    <w:rsid w:val="008B12FC"/>
    <w:rsid w:val="008B1773"/>
    <w:rsid w:val="008B30D7"/>
    <w:rsid w:val="008B39B5"/>
    <w:rsid w:val="008B40A3"/>
    <w:rsid w:val="008B5496"/>
    <w:rsid w:val="008B637A"/>
    <w:rsid w:val="008B65D0"/>
    <w:rsid w:val="008B6A3C"/>
    <w:rsid w:val="008B7141"/>
    <w:rsid w:val="008C0491"/>
    <w:rsid w:val="008C06C6"/>
    <w:rsid w:val="008C0A88"/>
    <w:rsid w:val="008C18AB"/>
    <w:rsid w:val="008C18C4"/>
    <w:rsid w:val="008C293C"/>
    <w:rsid w:val="008C2D2E"/>
    <w:rsid w:val="008C30C4"/>
    <w:rsid w:val="008C329B"/>
    <w:rsid w:val="008C3E8F"/>
    <w:rsid w:val="008C3F93"/>
    <w:rsid w:val="008C512C"/>
    <w:rsid w:val="008C615D"/>
    <w:rsid w:val="008C6744"/>
    <w:rsid w:val="008C688B"/>
    <w:rsid w:val="008C6AFC"/>
    <w:rsid w:val="008C7600"/>
    <w:rsid w:val="008C7F37"/>
    <w:rsid w:val="008D0522"/>
    <w:rsid w:val="008D1E9E"/>
    <w:rsid w:val="008D286D"/>
    <w:rsid w:val="008D47B2"/>
    <w:rsid w:val="008D5F34"/>
    <w:rsid w:val="008D6623"/>
    <w:rsid w:val="008D72D1"/>
    <w:rsid w:val="008D735C"/>
    <w:rsid w:val="008D735E"/>
    <w:rsid w:val="008D784C"/>
    <w:rsid w:val="008D7C17"/>
    <w:rsid w:val="008E210D"/>
    <w:rsid w:val="008E23C8"/>
    <w:rsid w:val="008E388F"/>
    <w:rsid w:val="008E3C25"/>
    <w:rsid w:val="008E405A"/>
    <w:rsid w:val="008E4381"/>
    <w:rsid w:val="008E4CEB"/>
    <w:rsid w:val="008E545A"/>
    <w:rsid w:val="008E67E8"/>
    <w:rsid w:val="008E6B06"/>
    <w:rsid w:val="008E6BCD"/>
    <w:rsid w:val="008E768C"/>
    <w:rsid w:val="008F01F9"/>
    <w:rsid w:val="008F0993"/>
    <w:rsid w:val="008F0BA3"/>
    <w:rsid w:val="008F0FC2"/>
    <w:rsid w:val="008F1530"/>
    <w:rsid w:val="008F166B"/>
    <w:rsid w:val="008F18FA"/>
    <w:rsid w:val="008F1C2A"/>
    <w:rsid w:val="008F2DCC"/>
    <w:rsid w:val="008F4004"/>
    <w:rsid w:val="008F42DE"/>
    <w:rsid w:val="008F44F8"/>
    <w:rsid w:val="008F56D6"/>
    <w:rsid w:val="008F5EBC"/>
    <w:rsid w:val="008F6E9E"/>
    <w:rsid w:val="008F748D"/>
    <w:rsid w:val="008F79C4"/>
    <w:rsid w:val="008F7ABB"/>
    <w:rsid w:val="00901388"/>
    <w:rsid w:val="00901657"/>
    <w:rsid w:val="00901BF6"/>
    <w:rsid w:val="00902FE2"/>
    <w:rsid w:val="00903627"/>
    <w:rsid w:val="00904116"/>
    <w:rsid w:val="0090426F"/>
    <w:rsid w:val="00904666"/>
    <w:rsid w:val="00904C82"/>
    <w:rsid w:val="00905495"/>
    <w:rsid w:val="00905763"/>
    <w:rsid w:val="009063DC"/>
    <w:rsid w:val="009065D3"/>
    <w:rsid w:val="009107EE"/>
    <w:rsid w:val="00911915"/>
    <w:rsid w:val="00911CDC"/>
    <w:rsid w:val="00911EFD"/>
    <w:rsid w:val="0091266D"/>
    <w:rsid w:val="00912E5A"/>
    <w:rsid w:val="00912F52"/>
    <w:rsid w:val="00913C78"/>
    <w:rsid w:val="00913FAE"/>
    <w:rsid w:val="00914135"/>
    <w:rsid w:val="009147B8"/>
    <w:rsid w:val="00914D50"/>
    <w:rsid w:val="009155F5"/>
    <w:rsid w:val="00915791"/>
    <w:rsid w:val="00915E75"/>
    <w:rsid w:val="00916C9E"/>
    <w:rsid w:val="0091760C"/>
    <w:rsid w:val="00917B73"/>
    <w:rsid w:val="00920B62"/>
    <w:rsid w:val="00920E45"/>
    <w:rsid w:val="009216E4"/>
    <w:rsid w:val="00921C5C"/>
    <w:rsid w:val="009225D0"/>
    <w:rsid w:val="00923233"/>
    <w:rsid w:val="00923309"/>
    <w:rsid w:val="009254F4"/>
    <w:rsid w:val="0092561C"/>
    <w:rsid w:val="00926DC6"/>
    <w:rsid w:val="00930393"/>
    <w:rsid w:val="00930565"/>
    <w:rsid w:val="00930A4A"/>
    <w:rsid w:val="00930F05"/>
    <w:rsid w:val="00930F5A"/>
    <w:rsid w:val="0093220F"/>
    <w:rsid w:val="009343E9"/>
    <w:rsid w:val="00934D5D"/>
    <w:rsid w:val="009350AA"/>
    <w:rsid w:val="00935121"/>
    <w:rsid w:val="00936170"/>
    <w:rsid w:val="00937A21"/>
    <w:rsid w:val="00937D0F"/>
    <w:rsid w:val="00940181"/>
    <w:rsid w:val="00940770"/>
    <w:rsid w:val="00940B70"/>
    <w:rsid w:val="009419B5"/>
    <w:rsid w:val="00941BBB"/>
    <w:rsid w:val="00942417"/>
    <w:rsid w:val="00942759"/>
    <w:rsid w:val="00942C39"/>
    <w:rsid w:val="009432E2"/>
    <w:rsid w:val="00943593"/>
    <w:rsid w:val="0094439F"/>
    <w:rsid w:val="00945A62"/>
    <w:rsid w:val="0094603D"/>
    <w:rsid w:val="009460F1"/>
    <w:rsid w:val="00947393"/>
    <w:rsid w:val="009500C7"/>
    <w:rsid w:val="00950B8A"/>
    <w:rsid w:val="00950C35"/>
    <w:rsid w:val="009512DF"/>
    <w:rsid w:val="00951771"/>
    <w:rsid w:val="009523AB"/>
    <w:rsid w:val="00952D82"/>
    <w:rsid w:val="00953131"/>
    <w:rsid w:val="00953A76"/>
    <w:rsid w:val="00953D8E"/>
    <w:rsid w:val="00955122"/>
    <w:rsid w:val="0095522E"/>
    <w:rsid w:val="0095559A"/>
    <w:rsid w:val="00956352"/>
    <w:rsid w:val="00956794"/>
    <w:rsid w:val="00960B4A"/>
    <w:rsid w:val="00960E80"/>
    <w:rsid w:val="00961983"/>
    <w:rsid w:val="00962138"/>
    <w:rsid w:val="009621DE"/>
    <w:rsid w:val="0096353B"/>
    <w:rsid w:val="009646B9"/>
    <w:rsid w:val="0096540E"/>
    <w:rsid w:val="00965788"/>
    <w:rsid w:val="00966361"/>
    <w:rsid w:val="0096694E"/>
    <w:rsid w:val="00966AA2"/>
    <w:rsid w:val="009711F0"/>
    <w:rsid w:val="0097122D"/>
    <w:rsid w:val="009715C9"/>
    <w:rsid w:val="00971EE9"/>
    <w:rsid w:val="00972284"/>
    <w:rsid w:val="00973864"/>
    <w:rsid w:val="009741C8"/>
    <w:rsid w:val="00974E06"/>
    <w:rsid w:val="00975056"/>
    <w:rsid w:val="00976445"/>
    <w:rsid w:val="00976BB2"/>
    <w:rsid w:val="009771CC"/>
    <w:rsid w:val="00977208"/>
    <w:rsid w:val="00977BB2"/>
    <w:rsid w:val="00977F56"/>
    <w:rsid w:val="00980176"/>
    <w:rsid w:val="00980503"/>
    <w:rsid w:val="00980915"/>
    <w:rsid w:val="00980A0B"/>
    <w:rsid w:val="00980AE8"/>
    <w:rsid w:val="0098185A"/>
    <w:rsid w:val="00981E23"/>
    <w:rsid w:val="00982085"/>
    <w:rsid w:val="00982223"/>
    <w:rsid w:val="0098332F"/>
    <w:rsid w:val="009838DD"/>
    <w:rsid w:val="00983F53"/>
    <w:rsid w:val="00984282"/>
    <w:rsid w:val="00984426"/>
    <w:rsid w:val="00984E54"/>
    <w:rsid w:val="00984FE2"/>
    <w:rsid w:val="00985785"/>
    <w:rsid w:val="00985B97"/>
    <w:rsid w:val="00985DC6"/>
    <w:rsid w:val="009863BB"/>
    <w:rsid w:val="00986725"/>
    <w:rsid w:val="00986BC3"/>
    <w:rsid w:val="00986CAE"/>
    <w:rsid w:val="00987516"/>
    <w:rsid w:val="00987902"/>
    <w:rsid w:val="0099039D"/>
    <w:rsid w:val="00990486"/>
    <w:rsid w:val="00991661"/>
    <w:rsid w:val="00992022"/>
    <w:rsid w:val="00993F01"/>
    <w:rsid w:val="00993F6D"/>
    <w:rsid w:val="00994353"/>
    <w:rsid w:val="00994495"/>
    <w:rsid w:val="009945CC"/>
    <w:rsid w:val="00994C8D"/>
    <w:rsid w:val="00995305"/>
    <w:rsid w:val="00996015"/>
    <w:rsid w:val="00996033"/>
    <w:rsid w:val="009960D4"/>
    <w:rsid w:val="009965E0"/>
    <w:rsid w:val="009975B9"/>
    <w:rsid w:val="00997DA7"/>
    <w:rsid w:val="009A0BE8"/>
    <w:rsid w:val="009A1305"/>
    <w:rsid w:val="009A141C"/>
    <w:rsid w:val="009A1F0F"/>
    <w:rsid w:val="009A2047"/>
    <w:rsid w:val="009A2060"/>
    <w:rsid w:val="009A2DC5"/>
    <w:rsid w:val="009A4115"/>
    <w:rsid w:val="009A51CF"/>
    <w:rsid w:val="009A5275"/>
    <w:rsid w:val="009A567E"/>
    <w:rsid w:val="009A664A"/>
    <w:rsid w:val="009A66F6"/>
    <w:rsid w:val="009A7A12"/>
    <w:rsid w:val="009A7CD3"/>
    <w:rsid w:val="009B06C7"/>
    <w:rsid w:val="009B098B"/>
    <w:rsid w:val="009B27A8"/>
    <w:rsid w:val="009B3003"/>
    <w:rsid w:val="009B3546"/>
    <w:rsid w:val="009B3628"/>
    <w:rsid w:val="009B38EA"/>
    <w:rsid w:val="009B42C8"/>
    <w:rsid w:val="009B43FA"/>
    <w:rsid w:val="009B46B4"/>
    <w:rsid w:val="009B485B"/>
    <w:rsid w:val="009B4EA8"/>
    <w:rsid w:val="009B54B0"/>
    <w:rsid w:val="009B665F"/>
    <w:rsid w:val="009B70DF"/>
    <w:rsid w:val="009B7215"/>
    <w:rsid w:val="009B7E25"/>
    <w:rsid w:val="009B7F6C"/>
    <w:rsid w:val="009B7F90"/>
    <w:rsid w:val="009C160C"/>
    <w:rsid w:val="009C184B"/>
    <w:rsid w:val="009C1863"/>
    <w:rsid w:val="009C1876"/>
    <w:rsid w:val="009C1891"/>
    <w:rsid w:val="009C2716"/>
    <w:rsid w:val="009C320A"/>
    <w:rsid w:val="009C32A3"/>
    <w:rsid w:val="009C34EC"/>
    <w:rsid w:val="009C38B5"/>
    <w:rsid w:val="009C3BF5"/>
    <w:rsid w:val="009C3F4E"/>
    <w:rsid w:val="009C49E4"/>
    <w:rsid w:val="009C4EA5"/>
    <w:rsid w:val="009C539F"/>
    <w:rsid w:val="009C7840"/>
    <w:rsid w:val="009C79F2"/>
    <w:rsid w:val="009C7A64"/>
    <w:rsid w:val="009D0595"/>
    <w:rsid w:val="009D17AA"/>
    <w:rsid w:val="009D18F1"/>
    <w:rsid w:val="009D1B05"/>
    <w:rsid w:val="009D2102"/>
    <w:rsid w:val="009D324A"/>
    <w:rsid w:val="009D4082"/>
    <w:rsid w:val="009D434B"/>
    <w:rsid w:val="009D46DC"/>
    <w:rsid w:val="009D4D92"/>
    <w:rsid w:val="009D51B9"/>
    <w:rsid w:val="009D5417"/>
    <w:rsid w:val="009D5D59"/>
    <w:rsid w:val="009D7337"/>
    <w:rsid w:val="009E09E8"/>
    <w:rsid w:val="009E21EA"/>
    <w:rsid w:val="009E2D2C"/>
    <w:rsid w:val="009E35A7"/>
    <w:rsid w:val="009E3E73"/>
    <w:rsid w:val="009E46EC"/>
    <w:rsid w:val="009E519A"/>
    <w:rsid w:val="009E55CF"/>
    <w:rsid w:val="009E6F51"/>
    <w:rsid w:val="009E76DE"/>
    <w:rsid w:val="009E79BA"/>
    <w:rsid w:val="009F01F5"/>
    <w:rsid w:val="009F06A3"/>
    <w:rsid w:val="009F06E0"/>
    <w:rsid w:val="009F074E"/>
    <w:rsid w:val="009F0EC8"/>
    <w:rsid w:val="009F0F6A"/>
    <w:rsid w:val="009F1003"/>
    <w:rsid w:val="009F1291"/>
    <w:rsid w:val="009F1892"/>
    <w:rsid w:val="009F2417"/>
    <w:rsid w:val="009F3386"/>
    <w:rsid w:val="009F3517"/>
    <w:rsid w:val="009F3750"/>
    <w:rsid w:val="009F4A52"/>
    <w:rsid w:val="009F4A7E"/>
    <w:rsid w:val="009F563D"/>
    <w:rsid w:val="009F588B"/>
    <w:rsid w:val="009F684B"/>
    <w:rsid w:val="009F6BCB"/>
    <w:rsid w:val="009F6DFC"/>
    <w:rsid w:val="009F6F2E"/>
    <w:rsid w:val="009F7736"/>
    <w:rsid w:val="00A001F6"/>
    <w:rsid w:val="00A0187D"/>
    <w:rsid w:val="00A018F2"/>
    <w:rsid w:val="00A01D25"/>
    <w:rsid w:val="00A02BD4"/>
    <w:rsid w:val="00A03C92"/>
    <w:rsid w:val="00A04858"/>
    <w:rsid w:val="00A049F7"/>
    <w:rsid w:val="00A057AE"/>
    <w:rsid w:val="00A0697A"/>
    <w:rsid w:val="00A06D03"/>
    <w:rsid w:val="00A0707B"/>
    <w:rsid w:val="00A07207"/>
    <w:rsid w:val="00A0779E"/>
    <w:rsid w:val="00A07844"/>
    <w:rsid w:val="00A07B82"/>
    <w:rsid w:val="00A07E30"/>
    <w:rsid w:val="00A11ABA"/>
    <w:rsid w:val="00A11E47"/>
    <w:rsid w:val="00A13F28"/>
    <w:rsid w:val="00A1422B"/>
    <w:rsid w:val="00A14A10"/>
    <w:rsid w:val="00A163A5"/>
    <w:rsid w:val="00A16C20"/>
    <w:rsid w:val="00A16C53"/>
    <w:rsid w:val="00A17740"/>
    <w:rsid w:val="00A17744"/>
    <w:rsid w:val="00A20245"/>
    <w:rsid w:val="00A2024A"/>
    <w:rsid w:val="00A20C36"/>
    <w:rsid w:val="00A21B9F"/>
    <w:rsid w:val="00A22BC2"/>
    <w:rsid w:val="00A23CF8"/>
    <w:rsid w:val="00A243B8"/>
    <w:rsid w:val="00A24923"/>
    <w:rsid w:val="00A251A9"/>
    <w:rsid w:val="00A2526F"/>
    <w:rsid w:val="00A25EA0"/>
    <w:rsid w:val="00A262C6"/>
    <w:rsid w:val="00A264A0"/>
    <w:rsid w:val="00A26BF5"/>
    <w:rsid w:val="00A271E9"/>
    <w:rsid w:val="00A27D2A"/>
    <w:rsid w:val="00A30432"/>
    <w:rsid w:val="00A30452"/>
    <w:rsid w:val="00A30981"/>
    <w:rsid w:val="00A3198A"/>
    <w:rsid w:val="00A3230B"/>
    <w:rsid w:val="00A34278"/>
    <w:rsid w:val="00A3543A"/>
    <w:rsid w:val="00A3590D"/>
    <w:rsid w:val="00A36C73"/>
    <w:rsid w:val="00A372B1"/>
    <w:rsid w:val="00A37C36"/>
    <w:rsid w:val="00A40208"/>
    <w:rsid w:val="00A411D7"/>
    <w:rsid w:val="00A41571"/>
    <w:rsid w:val="00A42993"/>
    <w:rsid w:val="00A429FA"/>
    <w:rsid w:val="00A42E1F"/>
    <w:rsid w:val="00A43D8B"/>
    <w:rsid w:val="00A43E0E"/>
    <w:rsid w:val="00A43F99"/>
    <w:rsid w:val="00A441C5"/>
    <w:rsid w:val="00A44C3F"/>
    <w:rsid w:val="00A45E29"/>
    <w:rsid w:val="00A4695A"/>
    <w:rsid w:val="00A46BBB"/>
    <w:rsid w:val="00A46EE5"/>
    <w:rsid w:val="00A473B5"/>
    <w:rsid w:val="00A474EE"/>
    <w:rsid w:val="00A4781D"/>
    <w:rsid w:val="00A47F30"/>
    <w:rsid w:val="00A511BE"/>
    <w:rsid w:val="00A5226B"/>
    <w:rsid w:val="00A52411"/>
    <w:rsid w:val="00A52902"/>
    <w:rsid w:val="00A529A1"/>
    <w:rsid w:val="00A52BDF"/>
    <w:rsid w:val="00A539E7"/>
    <w:rsid w:val="00A53AA3"/>
    <w:rsid w:val="00A53DE1"/>
    <w:rsid w:val="00A54791"/>
    <w:rsid w:val="00A54C39"/>
    <w:rsid w:val="00A54C74"/>
    <w:rsid w:val="00A54F88"/>
    <w:rsid w:val="00A555D3"/>
    <w:rsid w:val="00A55719"/>
    <w:rsid w:val="00A55F3C"/>
    <w:rsid w:val="00A5662E"/>
    <w:rsid w:val="00A56B76"/>
    <w:rsid w:val="00A572A2"/>
    <w:rsid w:val="00A578D4"/>
    <w:rsid w:val="00A60382"/>
    <w:rsid w:val="00A61558"/>
    <w:rsid w:val="00A615DB"/>
    <w:rsid w:val="00A61D07"/>
    <w:rsid w:val="00A630FA"/>
    <w:rsid w:val="00A63885"/>
    <w:rsid w:val="00A64056"/>
    <w:rsid w:val="00A64E8B"/>
    <w:rsid w:val="00A65CDC"/>
    <w:rsid w:val="00A65EBB"/>
    <w:rsid w:val="00A667A1"/>
    <w:rsid w:val="00A66D03"/>
    <w:rsid w:val="00A66D82"/>
    <w:rsid w:val="00A66E46"/>
    <w:rsid w:val="00A66F0F"/>
    <w:rsid w:val="00A67055"/>
    <w:rsid w:val="00A67065"/>
    <w:rsid w:val="00A67098"/>
    <w:rsid w:val="00A6742E"/>
    <w:rsid w:val="00A712C4"/>
    <w:rsid w:val="00A71919"/>
    <w:rsid w:val="00A723E8"/>
    <w:rsid w:val="00A73213"/>
    <w:rsid w:val="00A755CD"/>
    <w:rsid w:val="00A756CA"/>
    <w:rsid w:val="00A75779"/>
    <w:rsid w:val="00A75863"/>
    <w:rsid w:val="00A75A64"/>
    <w:rsid w:val="00A75CFF"/>
    <w:rsid w:val="00A763C3"/>
    <w:rsid w:val="00A76F13"/>
    <w:rsid w:val="00A77097"/>
    <w:rsid w:val="00A7765C"/>
    <w:rsid w:val="00A77A78"/>
    <w:rsid w:val="00A803E2"/>
    <w:rsid w:val="00A80B8F"/>
    <w:rsid w:val="00A810DE"/>
    <w:rsid w:val="00A811FF"/>
    <w:rsid w:val="00A812D4"/>
    <w:rsid w:val="00A81774"/>
    <w:rsid w:val="00A81B30"/>
    <w:rsid w:val="00A8250C"/>
    <w:rsid w:val="00A82781"/>
    <w:rsid w:val="00A82937"/>
    <w:rsid w:val="00A82D65"/>
    <w:rsid w:val="00A83E7B"/>
    <w:rsid w:val="00A84C1E"/>
    <w:rsid w:val="00A84CE4"/>
    <w:rsid w:val="00A857BB"/>
    <w:rsid w:val="00A865A9"/>
    <w:rsid w:val="00A869AC"/>
    <w:rsid w:val="00A87B51"/>
    <w:rsid w:val="00A9024B"/>
    <w:rsid w:val="00A90458"/>
    <w:rsid w:val="00A90A39"/>
    <w:rsid w:val="00A90D35"/>
    <w:rsid w:val="00A91189"/>
    <w:rsid w:val="00A91266"/>
    <w:rsid w:val="00A915DC"/>
    <w:rsid w:val="00A92B84"/>
    <w:rsid w:val="00A92E97"/>
    <w:rsid w:val="00A93E78"/>
    <w:rsid w:val="00A94371"/>
    <w:rsid w:val="00A959CE"/>
    <w:rsid w:val="00A95F66"/>
    <w:rsid w:val="00A9628A"/>
    <w:rsid w:val="00A96731"/>
    <w:rsid w:val="00A96E83"/>
    <w:rsid w:val="00A97A51"/>
    <w:rsid w:val="00A97BF1"/>
    <w:rsid w:val="00AA013D"/>
    <w:rsid w:val="00AA0282"/>
    <w:rsid w:val="00AA074D"/>
    <w:rsid w:val="00AA107D"/>
    <w:rsid w:val="00AA1609"/>
    <w:rsid w:val="00AA2C45"/>
    <w:rsid w:val="00AA2E92"/>
    <w:rsid w:val="00AA34BE"/>
    <w:rsid w:val="00AA370A"/>
    <w:rsid w:val="00AA3BFD"/>
    <w:rsid w:val="00AA4411"/>
    <w:rsid w:val="00AA4B66"/>
    <w:rsid w:val="00AA51ED"/>
    <w:rsid w:val="00AA57A6"/>
    <w:rsid w:val="00AA615F"/>
    <w:rsid w:val="00AA72DC"/>
    <w:rsid w:val="00AA7789"/>
    <w:rsid w:val="00AA7861"/>
    <w:rsid w:val="00AB0A9A"/>
    <w:rsid w:val="00AB1B10"/>
    <w:rsid w:val="00AB1DEE"/>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35A"/>
    <w:rsid w:val="00AC4488"/>
    <w:rsid w:val="00AC4FE1"/>
    <w:rsid w:val="00AC55D2"/>
    <w:rsid w:val="00AC619C"/>
    <w:rsid w:val="00AC69E9"/>
    <w:rsid w:val="00AC6FC9"/>
    <w:rsid w:val="00AC7215"/>
    <w:rsid w:val="00AC7F48"/>
    <w:rsid w:val="00AD0987"/>
    <w:rsid w:val="00AD1B17"/>
    <w:rsid w:val="00AD1D7F"/>
    <w:rsid w:val="00AD1D8A"/>
    <w:rsid w:val="00AD218F"/>
    <w:rsid w:val="00AD3154"/>
    <w:rsid w:val="00AD341D"/>
    <w:rsid w:val="00AD3A1D"/>
    <w:rsid w:val="00AD3E16"/>
    <w:rsid w:val="00AD46F7"/>
    <w:rsid w:val="00AD4877"/>
    <w:rsid w:val="00AD4E75"/>
    <w:rsid w:val="00AD51E9"/>
    <w:rsid w:val="00AD6279"/>
    <w:rsid w:val="00AD62F5"/>
    <w:rsid w:val="00AD6E4B"/>
    <w:rsid w:val="00AD7199"/>
    <w:rsid w:val="00AD78E6"/>
    <w:rsid w:val="00AE0C88"/>
    <w:rsid w:val="00AE16DC"/>
    <w:rsid w:val="00AE18C6"/>
    <w:rsid w:val="00AE1B3F"/>
    <w:rsid w:val="00AE1F16"/>
    <w:rsid w:val="00AE2806"/>
    <w:rsid w:val="00AE319D"/>
    <w:rsid w:val="00AE38A1"/>
    <w:rsid w:val="00AE38A7"/>
    <w:rsid w:val="00AE3A10"/>
    <w:rsid w:val="00AE3BEB"/>
    <w:rsid w:val="00AE4A78"/>
    <w:rsid w:val="00AE6064"/>
    <w:rsid w:val="00AE723B"/>
    <w:rsid w:val="00AE7A31"/>
    <w:rsid w:val="00AF1925"/>
    <w:rsid w:val="00AF2063"/>
    <w:rsid w:val="00AF2B55"/>
    <w:rsid w:val="00AF30EC"/>
    <w:rsid w:val="00AF4120"/>
    <w:rsid w:val="00AF4508"/>
    <w:rsid w:val="00AF4937"/>
    <w:rsid w:val="00AF4AE4"/>
    <w:rsid w:val="00AF5928"/>
    <w:rsid w:val="00AF6529"/>
    <w:rsid w:val="00AF65A9"/>
    <w:rsid w:val="00AF6708"/>
    <w:rsid w:val="00AF6B4C"/>
    <w:rsid w:val="00AF6BA4"/>
    <w:rsid w:val="00AF6DAD"/>
    <w:rsid w:val="00AF7370"/>
    <w:rsid w:val="00AF7372"/>
    <w:rsid w:val="00AF7ACD"/>
    <w:rsid w:val="00AF7C97"/>
    <w:rsid w:val="00B01174"/>
    <w:rsid w:val="00B015F0"/>
    <w:rsid w:val="00B0178D"/>
    <w:rsid w:val="00B01C95"/>
    <w:rsid w:val="00B01FA0"/>
    <w:rsid w:val="00B02292"/>
    <w:rsid w:val="00B0276E"/>
    <w:rsid w:val="00B045EC"/>
    <w:rsid w:val="00B0481D"/>
    <w:rsid w:val="00B04913"/>
    <w:rsid w:val="00B0581F"/>
    <w:rsid w:val="00B06947"/>
    <w:rsid w:val="00B06AA4"/>
    <w:rsid w:val="00B07001"/>
    <w:rsid w:val="00B07D86"/>
    <w:rsid w:val="00B10215"/>
    <w:rsid w:val="00B10852"/>
    <w:rsid w:val="00B10B6B"/>
    <w:rsid w:val="00B1111C"/>
    <w:rsid w:val="00B111FE"/>
    <w:rsid w:val="00B11350"/>
    <w:rsid w:val="00B119F3"/>
    <w:rsid w:val="00B11B00"/>
    <w:rsid w:val="00B11CD7"/>
    <w:rsid w:val="00B11D9C"/>
    <w:rsid w:val="00B12F88"/>
    <w:rsid w:val="00B13018"/>
    <w:rsid w:val="00B13761"/>
    <w:rsid w:val="00B1383F"/>
    <w:rsid w:val="00B147B7"/>
    <w:rsid w:val="00B16F01"/>
    <w:rsid w:val="00B17632"/>
    <w:rsid w:val="00B1768E"/>
    <w:rsid w:val="00B17964"/>
    <w:rsid w:val="00B17B2D"/>
    <w:rsid w:val="00B2038E"/>
    <w:rsid w:val="00B205C3"/>
    <w:rsid w:val="00B23493"/>
    <w:rsid w:val="00B23599"/>
    <w:rsid w:val="00B238CF"/>
    <w:rsid w:val="00B24BF9"/>
    <w:rsid w:val="00B2659E"/>
    <w:rsid w:val="00B27054"/>
    <w:rsid w:val="00B3082E"/>
    <w:rsid w:val="00B311FB"/>
    <w:rsid w:val="00B31453"/>
    <w:rsid w:val="00B32336"/>
    <w:rsid w:val="00B325EE"/>
    <w:rsid w:val="00B327F0"/>
    <w:rsid w:val="00B32CC5"/>
    <w:rsid w:val="00B32CE6"/>
    <w:rsid w:val="00B332A0"/>
    <w:rsid w:val="00B33609"/>
    <w:rsid w:val="00B3405D"/>
    <w:rsid w:val="00B349F9"/>
    <w:rsid w:val="00B34A11"/>
    <w:rsid w:val="00B350CD"/>
    <w:rsid w:val="00B359AB"/>
    <w:rsid w:val="00B379AC"/>
    <w:rsid w:val="00B400EE"/>
    <w:rsid w:val="00B404E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47E3F"/>
    <w:rsid w:val="00B5002C"/>
    <w:rsid w:val="00B50AEC"/>
    <w:rsid w:val="00B51434"/>
    <w:rsid w:val="00B5371A"/>
    <w:rsid w:val="00B544DD"/>
    <w:rsid w:val="00B55249"/>
    <w:rsid w:val="00B552E7"/>
    <w:rsid w:val="00B55A70"/>
    <w:rsid w:val="00B577C5"/>
    <w:rsid w:val="00B60BA0"/>
    <w:rsid w:val="00B60E9B"/>
    <w:rsid w:val="00B60F19"/>
    <w:rsid w:val="00B616C4"/>
    <w:rsid w:val="00B61AEF"/>
    <w:rsid w:val="00B628EC"/>
    <w:rsid w:val="00B63132"/>
    <w:rsid w:val="00B65974"/>
    <w:rsid w:val="00B65BE4"/>
    <w:rsid w:val="00B65CB5"/>
    <w:rsid w:val="00B65D44"/>
    <w:rsid w:val="00B65E29"/>
    <w:rsid w:val="00B6688A"/>
    <w:rsid w:val="00B6690F"/>
    <w:rsid w:val="00B67076"/>
    <w:rsid w:val="00B6797F"/>
    <w:rsid w:val="00B67C8D"/>
    <w:rsid w:val="00B67EE4"/>
    <w:rsid w:val="00B7077F"/>
    <w:rsid w:val="00B70EFA"/>
    <w:rsid w:val="00B71826"/>
    <w:rsid w:val="00B71FB2"/>
    <w:rsid w:val="00B72355"/>
    <w:rsid w:val="00B72DBD"/>
    <w:rsid w:val="00B7347C"/>
    <w:rsid w:val="00B737CC"/>
    <w:rsid w:val="00B73E47"/>
    <w:rsid w:val="00B747A9"/>
    <w:rsid w:val="00B76677"/>
    <w:rsid w:val="00B7677E"/>
    <w:rsid w:val="00B77BFA"/>
    <w:rsid w:val="00B77F1F"/>
    <w:rsid w:val="00B77FAA"/>
    <w:rsid w:val="00B806A7"/>
    <w:rsid w:val="00B80A5F"/>
    <w:rsid w:val="00B80BA9"/>
    <w:rsid w:val="00B81AE4"/>
    <w:rsid w:val="00B822DC"/>
    <w:rsid w:val="00B8261D"/>
    <w:rsid w:val="00B82A4E"/>
    <w:rsid w:val="00B82A6C"/>
    <w:rsid w:val="00B82AA0"/>
    <w:rsid w:val="00B83A1A"/>
    <w:rsid w:val="00B83BC6"/>
    <w:rsid w:val="00B84386"/>
    <w:rsid w:val="00B8453B"/>
    <w:rsid w:val="00B84C1F"/>
    <w:rsid w:val="00B85809"/>
    <w:rsid w:val="00B85AF2"/>
    <w:rsid w:val="00B86170"/>
    <w:rsid w:val="00B865A1"/>
    <w:rsid w:val="00B9016E"/>
    <w:rsid w:val="00B9099D"/>
    <w:rsid w:val="00B90BC6"/>
    <w:rsid w:val="00B9229A"/>
    <w:rsid w:val="00B92F5E"/>
    <w:rsid w:val="00B935B4"/>
    <w:rsid w:val="00B93ED5"/>
    <w:rsid w:val="00B94804"/>
    <w:rsid w:val="00B94AF1"/>
    <w:rsid w:val="00B9536F"/>
    <w:rsid w:val="00B96243"/>
    <w:rsid w:val="00B9641E"/>
    <w:rsid w:val="00B96CFF"/>
    <w:rsid w:val="00B974F9"/>
    <w:rsid w:val="00B975AF"/>
    <w:rsid w:val="00BA05BA"/>
    <w:rsid w:val="00BA09EF"/>
    <w:rsid w:val="00BA0A7C"/>
    <w:rsid w:val="00BA1383"/>
    <w:rsid w:val="00BA1B6B"/>
    <w:rsid w:val="00BA24D1"/>
    <w:rsid w:val="00BA2A9E"/>
    <w:rsid w:val="00BA2ADA"/>
    <w:rsid w:val="00BA2BCD"/>
    <w:rsid w:val="00BA312A"/>
    <w:rsid w:val="00BA3D6F"/>
    <w:rsid w:val="00BA4410"/>
    <w:rsid w:val="00BA47EA"/>
    <w:rsid w:val="00BA4FB0"/>
    <w:rsid w:val="00BA5709"/>
    <w:rsid w:val="00BA6690"/>
    <w:rsid w:val="00BA75DA"/>
    <w:rsid w:val="00BA7896"/>
    <w:rsid w:val="00BA7B01"/>
    <w:rsid w:val="00BB1EBD"/>
    <w:rsid w:val="00BB2801"/>
    <w:rsid w:val="00BB2ECA"/>
    <w:rsid w:val="00BB43A9"/>
    <w:rsid w:val="00BB493B"/>
    <w:rsid w:val="00BB4AEB"/>
    <w:rsid w:val="00BB51A7"/>
    <w:rsid w:val="00BB6655"/>
    <w:rsid w:val="00BB6B78"/>
    <w:rsid w:val="00BB6C5F"/>
    <w:rsid w:val="00BB6FA4"/>
    <w:rsid w:val="00BB7B92"/>
    <w:rsid w:val="00BC0247"/>
    <w:rsid w:val="00BC02E5"/>
    <w:rsid w:val="00BC06CA"/>
    <w:rsid w:val="00BC07E8"/>
    <w:rsid w:val="00BC14C5"/>
    <w:rsid w:val="00BC1AC2"/>
    <w:rsid w:val="00BC1D9F"/>
    <w:rsid w:val="00BC1F4B"/>
    <w:rsid w:val="00BC249F"/>
    <w:rsid w:val="00BC2BDF"/>
    <w:rsid w:val="00BC2E76"/>
    <w:rsid w:val="00BC314B"/>
    <w:rsid w:val="00BC3618"/>
    <w:rsid w:val="00BC368F"/>
    <w:rsid w:val="00BC3E3F"/>
    <w:rsid w:val="00BC4BB6"/>
    <w:rsid w:val="00BC4C1E"/>
    <w:rsid w:val="00BC4D0B"/>
    <w:rsid w:val="00BC540E"/>
    <w:rsid w:val="00BC549E"/>
    <w:rsid w:val="00BC5F7A"/>
    <w:rsid w:val="00BC6135"/>
    <w:rsid w:val="00BC644D"/>
    <w:rsid w:val="00BC7A07"/>
    <w:rsid w:val="00BC7BA0"/>
    <w:rsid w:val="00BD0D78"/>
    <w:rsid w:val="00BD1211"/>
    <w:rsid w:val="00BD14DC"/>
    <w:rsid w:val="00BD21CC"/>
    <w:rsid w:val="00BD2287"/>
    <w:rsid w:val="00BD2A87"/>
    <w:rsid w:val="00BD2FF9"/>
    <w:rsid w:val="00BD32C9"/>
    <w:rsid w:val="00BD472B"/>
    <w:rsid w:val="00BD4FF8"/>
    <w:rsid w:val="00BD571D"/>
    <w:rsid w:val="00BD5845"/>
    <w:rsid w:val="00BD5BCF"/>
    <w:rsid w:val="00BD5FDD"/>
    <w:rsid w:val="00BD65CA"/>
    <w:rsid w:val="00BD6978"/>
    <w:rsid w:val="00BD706D"/>
    <w:rsid w:val="00BD751B"/>
    <w:rsid w:val="00BD79C8"/>
    <w:rsid w:val="00BD7B44"/>
    <w:rsid w:val="00BE0F3E"/>
    <w:rsid w:val="00BE1FAC"/>
    <w:rsid w:val="00BE21FD"/>
    <w:rsid w:val="00BE2358"/>
    <w:rsid w:val="00BE364B"/>
    <w:rsid w:val="00BE4EB0"/>
    <w:rsid w:val="00BE4F80"/>
    <w:rsid w:val="00BE53CE"/>
    <w:rsid w:val="00BE6A76"/>
    <w:rsid w:val="00BE7948"/>
    <w:rsid w:val="00BE7CC3"/>
    <w:rsid w:val="00BE7D48"/>
    <w:rsid w:val="00BF0979"/>
    <w:rsid w:val="00BF14D5"/>
    <w:rsid w:val="00BF3671"/>
    <w:rsid w:val="00BF37B7"/>
    <w:rsid w:val="00BF46B5"/>
    <w:rsid w:val="00BF48CF"/>
    <w:rsid w:val="00BF499A"/>
    <w:rsid w:val="00BF55FA"/>
    <w:rsid w:val="00BF631B"/>
    <w:rsid w:val="00BF6374"/>
    <w:rsid w:val="00BF7904"/>
    <w:rsid w:val="00C01015"/>
    <w:rsid w:val="00C0147C"/>
    <w:rsid w:val="00C01B0B"/>
    <w:rsid w:val="00C01F81"/>
    <w:rsid w:val="00C01FBC"/>
    <w:rsid w:val="00C0243B"/>
    <w:rsid w:val="00C02C56"/>
    <w:rsid w:val="00C02E46"/>
    <w:rsid w:val="00C03127"/>
    <w:rsid w:val="00C03563"/>
    <w:rsid w:val="00C03F96"/>
    <w:rsid w:val="00C049E8"/>
    <w:rsid w:val="00C056C8"/>
    <w:rsid w:val="00C07EC7"/>
    <w:rsid w:val="00C10776"/>
    <w:rsid w:val="00C1080B"/>
    <w:rsid w:val="00C10B19"/>
    <w:rsid w:val="00C10E55"/>
    <w:rsid w:val="00C11314"/>
    <w:rsid w:val="00C11886"/>
    <w:rsid w:val="00C11A69"/>
    <w:rsid w:val="00C12334"/>
    <w:rsid w:val="00C1274C"/>
    <w:rsid w:val="00C128C7"/>
    <w:rsid w:val="00C13422"/>
    <w:rsid w:val="00C13DAB"/>
    <w:rsid w:val="00C149E6"/>
    <w:rsid w:val="00C14B8B"/>
    <w:rsid w:val="00C14DA1"/>
    <w:rsid w:val="00C150AE"/>
    <w:rsid w:val="00C156FD"/>
    <w:rsid w:val="00C15C92"/>
    <w:rsid w:val="00C15FCD"/>
    <w:rsid w:val="00C1684F"/>
    <w:rsid w:val="00C169F8"/>
    <w:rsid w:val="00C16B24"/>
    <w:rsid w:val="00C16DBA"/>
    <w:rsid w:val="00C16F24"/>
    <w:rsid w:val="00C174C3"/>
    <w:rsid w:val="00C174D3"/>
    <w:rsid w:val="00C17AC6"/>
    <w:rsid w:val="00C17B9A"/>
    <w:rsid w:val="00C20390"/>
    <w:rsid w:val="00C20475"/>
    <w:rsid w:val="00C21BB9"/>
    <w:rsid w:val="00C222F4"/>
    <w:rsid w:val="00C23963"/>
    <w:rsid w:val="00C2484F"/>
    <w:rsid w:val="00C24B42"/>
    <w:rsid w:val="00C25646"/>
    <w:rsid w:val="00C25D40"/>
    <w:rsid w:val="00C2734A"/>
    <w:rsid w:val="00C30223"/>
    <w:rsid w:val="00C30E84"/>
    <w:rsid w:val="00C319E4"/>
    <w:rsid w:val="00C330F6"/>
    <w:rsid w:val="00C33980"/>
    <w:rsid w:val="00C33AE0"/>
    <w:rsid w:val="00C33B23"/>
    <w:rsid w:val="00C33E8C"/>
    <w:rsid w:val="00C34027"/>
    <w:rsid w:val="00C34048"/>
    <w:rsid w:val="00C3534B"/>
    <w:rsid w:val="00C3581F"/>
    <w:rsid w:val="00C35A0C"/>
    <w:rsid w:val="00C35A54"/>
    <w:rsid w:val="00C36DDE"/>
    <w:rsid w:val="00C40626"/>
    <w:rsid w:val="00C40A4B"/>
    <w:rsid w:val="00C40B5A"/>
    <w:rsid w:val="00C41061"/>
    <w:rsid w:val="00C411B8"/>
    <w:rsid w:val="00C41230"/>
    <w:rsid w:val="00C41853"/>
    <w:rsid w:val="00C42322"/>
    <w:rsid w:val="00C42351"/>
    <w:rsid w:val="00C43120"/>
    <w:rsid w:val="00C432E0"/>
    <w:rsid w:val="00C432EB"/>
    <w:rsid w:val="00C437C2"/>
    <w:rsid w:val="00C43EA9"/>
    <w:rsid w:val="00C441A3"/>
    <w:rsid w:val="00C442A2"/>
    <w:rsid w:val="00C4456D"/>
    <w:rsid w:val="00C461A8"/>
    <w:rsid w:val="00C46C31"/>
    <w:rsid w:val="00C46D85"/>
    <w:rsid w:val="00C471EE"/>
    <w:rsid w:val="00C47D3E"/>
    <w:rsid w:val="00C50477"/>
    <w:rsid w:val="00C50831"/>
    <w:rsid w:val="00C50F80"/>
    <w:rsid w:val="00C52DE8"/>
    <w:rsid w:val="00C52EE4"/>
    <w:rsid w:val="00C53297"/>
    <w:rsid w:val="00C536D2"/>
    <w:rsid w:val="00C54A75"/>
    <w:rsid w:val="00C54B5F"/>
    <w:rsid w:val="00C552A9"/>
    <w:rsid w:val="00C5587F"/>
    <w:rsid w:val="00C559CE"/>
    <w:rsid w:val="00C568F3"/>
    <w:rsid w:val="00C56C8C"/>
    <w:rsid w:val="00C57154"/>
    <w:rsid w:val="00C573DD"/>
    <w:rsid w:val="00C60B86"/>
    <w:rsid w:val="00C6158B"/>
    <w:rsid w:val="00C618BC"/>
    <w:rsid w:val="00C618EE"/>
    <w:rsid w:val="00C61AB7"/>
    <w:rsid w:val="00C6210A"/>
    <w:rsid w:val="00C6239A"/>
    <w:rsid w:val="00C629A7"/>
    <w:rsid w:val="00C63819"/>
    <w:rsid w:val="00C64AC1"/>
    <w:rsid w:val="00C64EE2"/>
    <w:rsid w:val="00C65055"/>
    <w:rsid w:val="00C65679"/>
    <w:rsid w:val="00C65846"/>
    <w:rsid w:val="00C65A25"/>
    <w:rsid w:val="00C661F1"/>
    <w:rsid w:val="00C66CF4"/>
    <w:rsid w:val="00C66F91"/>
    <w:rsid w:val="00C67BD7"/>
    <w:rsid w:val="00C70528"/>
    <w:rsid w:val="00C70D64"/>
    <w:rsid w:val="00C710CA"/>
    <w:rsid w:val="00C7127F"/>
    <w:rsid w:val="00C721E9"/>
    <w:rsid w:val="00C72C5F"/>
    <w:rsid w:val="00C72D3B"/>
    <w:rsid w:val="00C74138"/>
    <w:rsid w:val="00C7491F"/>
    <w:rsid w:val="00C7502A"/>
    <w:rsid w:val="00C7556D"/>
    <w:rsid w:val="00C771DA"/>
    <w:rsid w:val="00C772F6"/>
    <w:rsid w:val="00C80EAC"/>
    <w:rsid w:val="00C8179A"/>
    <w:rsid w:val="00C823C2"/>
    <w:rsid w:val="00C8305C"/>
    <w:rsid w:val="00C833E3"/>
    <w:rsid w:val="00C8371D"/>
    <w:rsid w:val="00C83A7D"/>
    <w:rsid w:val="00C85187"/>
    <w:rsid w:val="00C8573A"/>
    <w:rsid w:val="00C86084"/>
    <w:rsid w:val="00C861A5"/>
    <w:rsid w:val="00C86C58"/>
    <w:rsid w:val="00C9056C"/>
    <w:rsid w:val="00C9063D"/>
    <w:rsid w:val="00C918BC"/>
    <w:rsid w:val="00C9317F"/>
    <w:rsid w:val="00C93DE4"/>
    <w:rsid w:val="00C94A1C"/>
    <w:rsid w:val="00C94A3F"/>
    <w:rsid w:val="00C95555"/>
    <w:rsid w:val="00C95830"/>
    <w:rsid w:val="00C95DD9"/>
    <w:rsid w:val="00C96800"/>
    <w:rsid w:val="00C973B9"/>
    <w:rsid w:val="00CA035D"/>
    <w:rsid w:val="00CA0E89"/>
    <w:rsid w:val="00CA1B18"/>
    <w:rsid w:val="00CA1D0D"/>
    <w:rsid w:val="00CA2152"/>
    <w:rsid w:val="00CA2554"/>
    <w:rsid w:val="00CA284D"/>
    <w:rsid w:val="00CA2DF2"/>
    <w:rsid w:val="00CA3238"/>
    <w:rsid w:val="00CA33D3"/>
    <w:rsid w:val="00CA35C5"/>
    <w:rsid w:val="00CA3CEE"/>
    <w:rsid w:val="00CA441D"/>
    <w:rsid w:val="00CA4AF3"/>
    <w:rsid w:val="00CA5A55"/>
    <w:rsid w:val="00CA60D3"/>
    <w:rsid w:val="00CA61AF"/>
    <w:rsid w:val="00CA685A"/>
    <w:rsid w:val="00CA6A05"/>
    <w:rsid w:val="00CA76AD"/>
    <w:rsid w:val="00CB0772"/>
    <w:rsid w:val="00CB1592"/>
    <w:rsid w:val="00CB2603"/>
    <w:rsid w:val="00CB30FC"/>
    <w:rsid w:val="00CB3EC7"/>
    <w:rsid w:val="00CB4A37"/>
    <w:rsid w:val="00CB5987"/>
    <w:rsid w:val="00CB5ED4"/>
    <w:rsid w:val="00CB5FB7"/>
    <w:rsid w:val="00CB6304"/>
    <w:rsid w:val="00CB71DF"/>
    <w:rsid w:val="00CB7F0C"/>
    <w:rsid w:val="00CC1E7A"/>
    <w:rsid w:val="00CC20BE"/>
    <w:rsid w:val="00CC2468"/>
    <w:rsid w:val="00CC3573"/>
    <w:rsid w:val="00CC3781"/>
    <w:rsid w:val="00CC378B"/>
    <w:rsid w:val="00CC3BDA"/>
    <w:rsid w:val="00CC3CF3"/>
    <w:rsid w:val="00CC44E7"/>
    <w:rsid w:val="00CC468D"/>
    <w:rsid w:val="00CC4DDD"/>
    <w:rsid w:val="00CC5283"/>
    <w:rsid w:val="00CC5B7F"/>
    <w:rsid w:val="00CC648C"/>
    <w:rsid w:val="00CC6692"/>
    <w:rsid w:val="00CC69C3"/>
    <w:rsid w:val="00CC7050"/>
    <w:rsid w:val="00CC78B0"/>
    <w:rsid w:val="00CD0094"/>
    <w:rsid w:val="00CD0096"/>
    <w:rsid w:val="00CD090C"/>
    <w:rsid w:val="00CD12EE"/>
    <w:rsid w:val="00CD2D26"/>
    <w:rsid w:val="00CD2E00"/>
    <w:rsid w:val="00CD34A6"/>
    <w:rsid w:val="00CD35A6"/>
    <w:rsid w:val="00CD36F4"/>
    <w:rsid w:val="00CD3729"/>
    <w:rsid w:val="00CD3E87"/>
    <w:rsid w:val="00CD43D1"/>
    <w:rsid w:val="00CD4A9B"/>
    <w:rsid w:val="00CD4B9B"/>
    <w:rsid w:val="00CD4D3C"/>
    <w:rsid w:val="00CD5116"/>
    <w:rsid w:val="00CD57A1"/>
    <w:rsid w:val="00CD79BD"/>
    <w:rsid w:val="00CD79E2"/>
    <w:rsid w:val="00CD7E9D"/>
    <w:rsid w:val="00CE0A04"/>
    <w:rsid w:val="00CE1646"/>
    <w:rsid w:val="00CE1B3C"/>
    <w:rsid w:val="00CE1F3B"/>
    <w:rsid w:val="00CE2E80"/>
    <w:rsid w:val="00CE316F"/>
    <w:rsid w:val="00CE3A0B"/>
    <w:rsid w:val="00CE3ED7"/>
    <w:rsid w:val="00CE465C"/>
    <w:rsid w:val="00CE5598"/>
    <w:rsid w:val="00CE6B79"/>
    <w:rsid w:val="00CE6E24"/>
    <w:rsid w:val="00CE7597"/>
    <w:rsid w:val="00CE7727"/>
    <w:rsid w:val="00CE7F0D"/>
    <w:rsid w:val="00CE7FA2"/>
    <w:rsid w:val="00CF03E5"/>
    <w:rsid w:val="00CF0E2F"/>
    <w:rsid w:val="00CF2628"/>
    <w:rsid w:val="00CF3264"/>
    <w:rsid w:val="00CF337C"/>
    <w:rsid w:val="00CF3E4F"/>
    <w:rsid w:val="00CF4DC8"/>
    <w:rsid w:val="00CF5185"/>
    <w:rsid w:val="00CF53E6"/>
    <w:rsid w:val="00CF71FE"/>
    <w:rsid w:val="00CF739C"/>
    <w:rsid w:val="00D00024"/>
    <w:rsid w:val="00D008EE"/>
    <w:rsid w:val="00D00E3F"/>
    <w:rsid w:val="00D02675"/>
    <w:rsid w:val="00D02B51"/>
    <w:rsid w:val="00D02F12"/>
    <w:rsid w:val="00D04545"/>
    <w:rsid w:val="00D0505C"/>
    <w:rsid w:val="00D05E1A"/>
    <w:rsid w:val="00D05F3B"/>
    <w:rsid w:val="00D065B8"/>
    <w:rsid w:val="00D06E2E"/>
    <w:rsid w:val="00D075BE"/>
    <w:rsid w:val="00D078D4"/>
    <w:rsid w:val="00D10288"/>
    <w:rsid w:val="00D1072D"/>
    <w:rsid w:val="00D107E6"/>
    <w:rsid w:val="00D10FFA"/>
    <w:rsid w:val="00D11286"/>
    <w:rsid w:val="00D119D5"/>
    <w:rsid w:val="00D12347"/>
    <w:rsid w:val="00D12A85"/>
    <w:rsid w:val="00D12FDA"/>
    <w:rsid w:val="00D13814"/>
    <w:rsid w:val="00D139B7"/>
    <w:rsid w:val="00D13BFB"/>
    <w:rsid w:val="00D13E6E"/>
    <w:rsid w:val="00D141F9"/>
    <w:rsid w:val="00D151E7"/>
    <w:rsid w:val="00D16089"/>
    <w:rsid w:val="00D16858"/>
    <w:rsid w:val="00D175FC"/>
    <w:rsid w:val="00D176F0"/>
    <w:rsid w:val="00D17B1F"/>
    <w:rsid w:val="00D17B64"/>
    <w:rsid w:val="00D17C40"/>
    <w:rsid w:val="00D201A8"/>
    <w:rsid w:val="00D205C8"/>
    <w:rsid w:val="00D2114E"/>
    <w:rsid w:val="00D21ABD"/>
    <w:rsid w:val="00D2201E"/>
    <w:rsid w:val="00D22F20"/>
    <w:rsid w:val="00D236A9"/>
    <w:rsid w:val="00D239CB"/>
    <w:rsid w:val="00D24BD6"/>
    <w:rsid w:val="00D250CD"/>
    <w:rsid w:val="00D2518C"/>
    <w:rsid w:val="00D2638F"/>
    <w:rsid w:val="00D26808"/>
    <w:rsid w:val="00D26B74"/>
    <w:rsid w:val="00D2757C"/>
    <w:rsid w:val="00D279F6"/>
    <w:rsid w:val="00D30104"/>
    <w:rsid w:val="00D3075D"/>
    <w:rsid w:val="00D309C0"/>
    <w:rsid w:val="00D30CCF"/>
    <w:rsid w:val="00D31D93"/>
    <w:rsid w:val="00D32980"/>
    <w:rsid w:val="00D32D15"/>
    <w:rsid w:val="00D32E0D"/>
    <w:rsid w:val="00D3310A"/>
    <w:rsid w:val="00D33E85"/>
    <w:rsid w:val="00D33F5B"/>
    <w:rsid w:val="00D3485A"/>
    <w:rsid w:val="00D3693E"/>
    <w:rsid w:val="00D36E76"/>
    <w:rsid w:val="00D37A09"/>
    <w:rsid w:val="00D401E1"/>
    <w:rsid w:val="00D410FC"/>
    <w:rsid w:val="00D4114D"/>
    <w:rsid w:val="00D41BCB"/>
    <w:rsid w:val="00D41DD3"/>
    <w:rsid w:val="00D42787"/>
    <w:rsid w:val="00D4317E"/>
    <w:rsid w:val="00D43984"/>
    <w:rsid w:val="00D43ADC"/>
    <w:rsid w:val="00D43D01"/>
    <w:rsid w:val="00D445F3"/>
    <w:rsid w:val="00D45131"/>
    <w:rsid w:val="00D45463"/>
    <w:rsid w:val="00D455AA"/>
    <w:rsid w:val="00D45620"/>
    <w:rsid w:val="00D456FB"/>
    <w:rsid w:val="00D4577A"/>
    <w:rsid w:val="00D45A1E"/>
    <w:rsid w:val="00D45FE3"/>
    <w:rsid w:val="00D4658E"/>
    <w:rsid w:val="00D465FE"/>
    <w:rsid w:val="00D4676F"/>
    <w:rsid w:val="00D46954"/>
    <w:rsid w:val="00D46E5A"/>
    <w:rsid w:val="00D46F89"/>
    <w:rsid w:val="00D473C4"/>
    <w:rsid w:val="00D47998"/>
    <w:rsid w:val="00D50C87"/>
    <w:rsid w:val="00D5146A"/>
    <w:rsid w:val="00D52438"/>
    <w:rsid w:val="00D52D8D"/>
    <w:rsid w:val="00D52ED4"/>
    <w:rsid w:val="00D5317A"/>
    <w:rsid w:val="00D537D6"/>
    <w:rsid w:val="00D5396B"/>
    <w:rsid w:val="00D548C5"/>
    <w:rsid w:val="00D551FA"/>
    <w:rsid w:val="00D55521"/>
    <w:rsid w:val="00D56452"/>
    <w:rsid w:val="00D567B2"/>
    <w:rsid w:val="00D56872"/>
    <w:rsid w:val="00D56AF5"/>
    <w:rsid w:val="00D57184"/>
    <w:rsid w:val="00D5798B"/>
    <w:rsid w:val="00D57B60"/>
    <w:rsid w:val="00D60202"/>
    <w:rsid w:val="00D60385"/>
    <w:rsid w:val="00D62012"/>
    <w:rsid w:val="00D62323"/>
    <w:rsid w:val="00D63262"/>
    <w:rsid w:val="00D63940"/>
    <w:rsid w:val="00D63D8F"/>
    <w:rsid w:val="00D64795"/>
    <w:rsid w:val="00D65907"/>
    <w:rsid w:val="00D6618B"/>
    <w:rsid w:val="00D6623A"/>
    <w:rsid w:val="00D66500"/>
    <w:rsid w:val="00D66583"/>
    <w:rsid w:val="00D6687A"/>
    <w:rsid w:val="00D66963"/>
    <w:rsid w:val="00D70502"/>
    <w:rsid w:val="00D708BA"/>
    <w:rsid w:val="00D70C0B"/>
    <w:rsid w:val="00D70DF4"/>
    <w:rsid w:val="00D71234"/>
    <w:rsid w:val="00D714E4"/>
    <w:rsid w:val="00D7158D"/>
    <w:rsid w:val="00D7297A"/>
    <w:rsid w:val="00D73513"/>
    <w:rsid w:val="00D735C3"/>
    <w:rsid w:val="00D73ABE"/>
    <w:rsid w:val="00D73E01"/>
    <w:rsid w:val="00D73F0D"/>
    <w:rsid w:val="00D740B7"/>
    <w:rsid w:val="00D741F4"/>
    <w:rsid w:val="00D7426D"/>
    <w:rsid w:val="00D74633"/>
    <w:rsid w:val="00D75507"/>
    <w:rsid w:val="00D75671"/>
    <w:rsid w:val="00D758AA"/>
    <w:rsid w:val="00D76D5F"/>
    <w:rsid w:val="00D77DED"/>
    <w:rsid w:val="00D80527"/>
    <w:rsid w:val="00D8054E"/>
    <w:rsid w:val="00D805EB"/>
    <w:rsid w:val="00D8087C"/>
    <w:rsid w:val="00D814A8"/>
    <w:rsid w:val="00D82114"/>
    <w:rsid w:val="00D8292F"/>
    <w:rsid w:val="00D82DA4"/>
    <w:rsid w:val="00D82DF3"/>
    <w:rsid w:val="00D83DD6"/>
    <w:rsid w:val="00D84328"/>
    <w:rsid w:val="00D848EF"/>
    <w:rsid w:val="00D84D7A"/>
    <w:rsid w:val="00D85149"/>
    <w:rsid w:val="00D855E3"/>
    <w:rsid w:val="00D85AA6"/>
    <w:rsid w:val="00D85B06"/>
    <w:rsid w:val="00D86756"/>
    <w:rsid w:val="00D86902"/>
    <w:rsid w:val="00D87C37"/>
    <w:rsid w:val="00D90170"/>
    <w:rsid w:val="00D905EF"/>
    <w:rsid w:val="00D90AB6"/>
    <w:rsid w:val="00D918E4"/>
    <w:rsid w:val="00D92A99"/>
    <w:rsid w:val="00D92FCE"/>
    <w:rsid w:val="00D932D7"/>
    <w:rsid w:val="00D93DAD"/>
    <w:rsid w:val="00D9434C"/>
    <w:rsid w:val="00D94895"/>
    <w:rsid w:val="00D94B10"/>
    <w:rsid w:val="00D9527D"/>
    <w:rsid w:val="00D953CE"/>
    <w:rsid w:val="00D96191"/>
    <w:rsid w:val="00D96D43"/>
    <w:rsid w:val="00D97828"/>
    <w:rsid w:val="00DA079B"/>
    <w:rsid w:val="00DA0E1C"/>
    <w:rsid w:val="00DA0FA4"/>
    <w:rsid w:val="00DA244B"/>
    <w:rsid w:val="00DA2900"/>
    <w:rsid w:val="00DA349A"/>
    <w:rsid w:val="00DA37AE"/>
    <w:rsid w:val="00DA4713"/>
    <w:rsid w:val="00DA5314"/>
    <w:rsid w:val="00DA726A"/>
    <w:rsid w:val="00DA73C1"/>
    <w:rsid w:val="00DA74E4"/>
    <w:rsid w:val="00DB02AC"/>
    <w:rsid w:val="00DB098B"/>
    <w:rsid w:val="00DB1AE7"/>
    <w:rsid w:val="00DB2220"/>
    <w:rsid w:val="00DB2CBE"/>
    <w:rsid w:val="00DB3303"/>
    <w:rsid w:val="00DB3C38"/>
    <w:rsid w:val="00DB47AB"/>
    <w:rsid w:val="00DB4B0B"/>
    <w:rsid w:val="00DB4C68"/>
    <w:rsid w:val="00DB51D7"/>
    <w:rsid w:val="00DB5522"/>
    <w:rsid w:val="00DB617E"/>
    <w:rsid w:val="00DB68DA"/>
    <w:rsid w:val="00DB6D9B"/>
    <w:rsid w:val="00DB6EBF"/>
    <w:rsid w:val="00DB71AE"/>
    <w:rsid w:val="00DB7375"/>
    <w:rsid w:val="00DB7832"/>
    <w:rsid w:val="00DC152A"/>
    <w:rsid w:val="00DC16ED"/>
    <w:rsid w:val="00DC1991"/>
    <w:rsid w:val="00DC1D08"/>
    <w:rsid w:val="00DC1E90"/>
    <w:rsid w:val="00DC2301"/>
    <w:rsid w:val="00DC281A"/>
    <w:rsid w:val="00DC2828"/>
    <w:rsid w:val="00DC2BC0"/>
    <w:rsid w:val="00DC31B6"/>
    <w:rsid w:val="00DC35C1"/>
    <w:rsid w:val="00DC39BB"/>
    <w:rsid w:val="00DC3B56"/>
    <w:rsid w:val="00DC496E"/>
    <w:rsid w:val="00DC51BF"/>
    <w:rsid w:val="00DC5B6E"/>
    <w:rsid w:val="00DC5D4B"/>
    <w:rsid w:val="00DC5E4D"/>
    <w:rsid w:val="00DC6558"/>
    <w:rsid w:val="00DC69D9"/>
    <w:rsid w:val="00DC79CA"/>
    <w:rsid w:val="00DD042C"/>
    <w:rsid w:val="00DD13C7"/>
    <w:rsid w:val="00DD1BE2"/>
    <w:rsid w:val="00DD1CDE"/>
    <w:rsid w:val="00DD2212"/>
    <w:rsid w:val="00DD2DEF"/>
    <w:rsid w:val="00DD3504"/>
    <w:rsid w:val="00DD3E77"/>
    <w:rsid w:val="00DD4255"/>
    <w:rsid w:val="00DD5F72"/>
    <w:rsid w:val="00DD694A"/>
    <w:rsid w:val="00DE040A"/>
    <w:rsid w:val="00DE1040"/>
    <w:rsid w:val="00DE1F16"/>
    <w:rsid w:val="00DE2A06"/>
    <w:rsid w:val="00DE2E3B"/>
    <w:rsid w:val="00DE397F"/>
    <w:rsid w:val="00DE3B72"/>
    <w:rsid w:val="00DE43DB"/>
    <w:rsid w:val="00DE49D3"/>
    <w:rsid w:val="00DE4FA5"/>
    <w:rsid w:val="00DE5025"/>
    <w:rsid w:val="00DE51E4"/>
    <w:rsid w:val="00DE577E"/>
    <w:rsid w:val="00DE59B0"/>
    <w:rsid w:val="00DE59EB"/>
    <w:rsid w:val="00DE6B13"/>
    <w:rsid w:val="00DE758E"/>
    <w:rsid w:val="00DE7E4B"/>
    <w:rsid w:val="00DF0199"/>
    <w:rsid w:val="00DF01B6"/>
    <w:rsid w:val="00DF11C7"/>
    <w:rsid w:val="00DF1330"/>
    <w:rsid w:val="00DF1636"/>
    <w:rsid w:val="00DF18F3"/>
    <w:rsid w:val="00DF3B1E"/>
    <w:rsid w:val="00DF443C"/>
    <w:rsid w:val="00DF4A76"/>
    <w:rsid w:val="00DF4E2D"/>
    <w:rsid w:val="00DF580B"/>
    <w:rsid w:val="00DF6877"/>
    <w:rsid w:val="00DF68DF"/>
    <w:rsid w:val="00DF68F0"/>
    <w:rsid w:val="00DF69FD"/>
    <w:rsid w:val="00DF71A6"/>
    <w:rsid w:val="00DF73A9"/>
    <w:rsid w:val="00DF7442"/>
    <w:rsid w:val="00DF7DDD"/>
    <w:rsid w:val="00E00A8B"/>
    <w:rsid w:val="00E020FA"/>
    <w:rsid w:val="00E02279"/>
    <w:rsid w:val="00E0254D"/>
    <w:rsid w:val="00E030D0"/>
    <w:rsid w:val="00E03D1C"/>
    <w:rsid w:val="00E0457A"/>
    <w:rsid w:val="00E0484A"/>
    <w:rsid w:val="00E04EC8"/>
    <w:rsid w:val="00E04F76"/>
    <w:rsid w:val="00E128EE"/>
    <w:rsid w:val="00E13014"/>
    <w:rsid w:val="00E13386"/>
    <w:rsid w:val="00E13674"/>
    <w:rsid w:val="00E144FC"/>
    <w:rsid w:val="00E146F9"/>
    <w:rsid w:val="00E1576A"/>
    <w:rsid w:val="00E201D0"/>
    <w:rsid w:val="00E20A21"/>
    <w:rsid w:val="00E20AF4"/>
    <w:rsid w:val="00E20B7B"/>
    <w:rsid w:val="00E20F9D"/>
    <w:rsid w:val="00E21C95"/>
    <w:rsid w:val="00E22D01"/>
    <w:rsid w:val="00E2419F"/>
    <w:rsid w:val="00E244C3"/>
    <w:rsid w:val="00E25876"/>
    <w:rsid w:val="00E25EEC"/>
    <w:rsid w:val="00E2614A"/>
    <w:rsid w:val="00E2731C"/>
    <w:rsid w:val="00E27AC6"/>
    <w:rsid w:val="00E27D6E"/>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37192"/>
    <w:rsid w:val="00E40829"/>
    <w:rsid w:val="00E40A83"/>
    <w:rsid w:val="00E41C0D"/>
    <w:rsid w:val="00E421AA"/>
    <w:rsid w:val="00E4265C"/>
    <w:rsid w:val="00E42DFC"/>
    <w:rsid w:val="00E44030"/>
    <w:rsid w:val="00E44209"/>
    <w:rsid w:val="00E44793"/>
    <w:rsid w:val="00E4527A"/>
    <w:rsid w:val="00E466EB"/>
    <w:rsid w:val="00E47DED"/>
    <w:rsid w:val="00E5082E"/>
    <w:rsid w:val="00E50BE0"/>
    <w:rsid w:val="00E50FA3"/>
    <w:rsid w:val="00E50FA5"/>
    <w:rsid w:val="00E51DED"/>
    <w:rsid w:val="00E5229A"/>
    <w:rsid w:val="00E52536"/>
    <w:rsid w:val="00E533CA"/>
    <w:rsid w:val="00E537F7"/>
    <w:rsid w:val="00E544BE"/>
    <w:rsid w:val="00E54CBC"/>
    <w:rsid w:val="00E55545"/>
    <w:rsid w:val="00E55B4C"/>
    <w:rsid w:val="00E5615D"/>
    <w:rsid w:val="00E57BD9"/>
    <w:rsid w:val="00E611BC"/>
    <w:rsid w:val="00E61729"/>
    <w:rsid w:val="00E6185F"/>
    <w:rsid w:val="00E6199F"/>
    <w:rsid w:val="00E61CEA"/>
    <w:rsid w:val="00E62BDE"/>
    <w:rsid w:val="00E62E9F"/>
    <w:rsid w:val="00E6305A"/>
    <w:rsid w:val="00E633FC"/>
    <w:rsid w:val="00E63457"/>
    <w:rsid w:val="00E639BE"/>
    <w:rsid w:val="00E63F6E"/>
    <w:rsid w:val="00E63FE3"/>
    <w:rsid w:val="00E641B7"/>
    <w:rsid w:val="00E65009"/>
    <w:rsid w:val="00E6503A"/>
    <w:rsid w:val="00E65C06"/>
    <w:rsid w:val="00E65EA2"/>
    <w:rsid w:val="00E66918"/>
    <w:rsid w:val="00E66AD0"/>
    <w:rsid w:val="00E66B94"/>
    <w:rsid w:val="00E66FFC"/>
    <w:rsid w:val="00E6741D"/>
    <w:rsid w:val="00E67E46"/>
    <w:rsid w:val="00E67FDF"/>
    <w:rsid w:val="00E72501"/>
    <w:rsid w:val="00E725CF"/>
    <w:rsid w:val="00E72AC1"/>
    <w:rsid w:val="00E73842"/>
    <w:rsid w:val="00E746DA"/>
    <w:rsid w:val="00E75402"/>
    <w:rsid w:val="00E7591C"/>
    <w:rsid w:val="00E75AD8"/>
    <w:rsid w:val="00E7672D"/>
    <w:rsid w:val="00E769A9"/>
    <w:rsid w:val="00E77441"/>
    <w:rsid w:val="00E77514"/>
    <w:rsid w:val="00E77848"/>
    <w:rsid w:val="00E77DD1"/>
    <w:rsid w:val="00E80D2F"/>
    <w:rsid w:val="00E815A9"/>
    <w:rsid w:val="00E82804"/>
    <w:rsid w:val="00E8299F"/>
    <w:rsid w:val="00E82B8E"/>
    <w:rsid w:val="00E83835"/>
    <w:rsid w:val="00E83BC9"/>
    <w:rsid w:val="00E84143"/>
    <w:rsid w:val="00E844DA"/>
    <w:rsid w:val="00E845F6"/>
    <w:rsid w:val="00E84671"/>
    <w:rsid w:val="00E8479F"/>
    <w:rsid w:val="00E85247"/>
    <w:rsid w:val="00E854B5"/>
    <w:rsid w:val="00E8562D"/>
    <w:rsid w:val="00E85716"/>
    <w:rsid w:val="00E85E64"/>
    <w:rsid w:val="00E86262"/>
    <w:rsid w:val="00E87762"/>
    <w:rsid w:val="00E87B7A"/>
    <w:rsid w:val="00E90A11"/>
    <w:rsid w:val="00E90C05"/>
    <w:rsid w:val="00E90FAB"/>
    <w:rsid w:val="00E914B5"/>
    <w:rsid w:val="00E916F1"/>
    <w:rsid w:val="00E9453B"/>
    <w:rsid w:val="00E945AF"/>
    <w:rsid w:val="00E96971"/>
    <w:rsid w:val="00E96BDC"/>
    <w:rsid w:val="00E977A1"/>
    <w:rsid w:val="00EA05DA"/>
    <w:rsid w:val="00EA15C2"/>
    <w:rsid w:val="00EA3312"/>
    <w:rsid w:val="00EA3A26"/>
    <w:rsid w:val="00EA3ACC"/>
    <w:rsid w:val="00EA453A"/>
    <w:rsid w:val="00EA515F"/>
    <w:rsid w:val="00EA547D"/>
    <w:rsid w:val="00EA589E"/>
    <w:rsid w:val="00EA5DAF"/>
    <w:rsid w:val="00EA6DFD"/>
    <w:rsid w:val="00EA7A01"/>
    <w:rsid w:val="00EB0281"/>
    <w:rsid w:val="00EB0B36"/>
    <w:rsid w:val="00EB0C29"/>
    <w:rsid w:val="00EB108B"/>
    <w:rsid w:val="00EB1F1A"/>
    <w:rsid w:val="00EB2697"/>
    <w:rsid w:val="00EB327E"/>
    <w:rsid w:val="00EB3879"/>
    <w:rsid w:val="00EB4A7A"/>
    <w:rsid w:val="00EB4D3F"/>
    <w:rsid w:val="00EB5EAC"/>
    <w:rsid w:val="00EB60E3"/>
    <w:rsid w:val="00EB68C4"/>
    <w:rsid w:val="00EB6E3E"/>
    <w:rsid w:val="00EB7749"/>
    <w:rsid w:val="00EC00B3"/>
    <w:rsid w:val="00EC0537"/>
    <w:rsid w:val="00EC099C"/>
    <w:rsid w:val="00EC158C"/>
    <w:rsid w:val="00EC1622"/>
    <w:rsid w:val="00EC1EBC"/>
    <w:rsid w:val="00EC283D"/>
    <w:rsid w:val="00EC2D70"/>
    <w:rsid w:val="00EC2D8B"/>
    <w:rsid w:val="00EC323C"/>
    <w:rsid w:val="00EC3E53"/>
    <w:rsid w:val="00EC42E1"/>
    <w:rsid w:val="00EC457A"/>
    <w:rsid w:val="00EC4644"/>
    <w:rsid w:val="00EC4DB3"/>
    <w:rsid w:val="00EC4FE1"/>
    <w:rsid w:val="00EC5969"/>
    <w:rsid w:val="00EC6209"/>
    <w:rsid w:val="00EC6AEC"/>
    <w:rsid w:val="00EC7178"/>
    <w:rsid w:val="00ED1413"/>
    <w:rsid w:val="00ED16DC"/>
    <w:rsid w:val="00ED1724"/>
    <w:rsid w:val="00ED19DB"/>
    <w:rsid w:val="00ED272E"/>
    <w:rsid w:val="00ED35E8"/>
    <w:rsid w:val="00ED35F3"/>
    <w:rsid w:val="00ED41D4"/>
    <w:rsid w:val="00ED430A"/>
    <w:rsid w:val="00ED4E5D"/>
    <w:rsid w:val="00ED501A"/>
    <w:rsid w:val="00ED52A9"/>
    <w:rsid w:val="00ED5939"/>
    <w:rsid w:val="00ED5DD2"/>
    <w:rsid w:val="00ED5E6F"/>
    <w:rsid w:val="00ED654F"/>
    <w:rsid w:val="00ED6946"/>
    <w:rsid w:val="00ED694D"/>
    <w:rsid w:val="00ED7D08"/>
    <w:rsid w:val="00EE09BE"/>
    <w:rsid w:val="00EE0F43"/>
    <w:rsid w:val="00EE13A5"/>
    <w:rsid w:val="00EE15FB"/>
    <w:rsid w:val="00EE1654"/>
    <w:rsid w:val="00EE1A7E"/>
    <w:rsid w:val="00EE1CFA"/>
    <w:rsid w:val="00EE2526"/>
    <w:rsid w:val="00EE2EE1"/>
    <w:rsid w:val="00EE3161"/>
    <w:rsid w:val="00EE3214"/>
    <w:rsid w:val="00EE3BD7"/>
    <w:rsid w:val="00EE4449"/>
    <w:rsid w:val="00EE5B62"/>
    <w:rsid w:val="00EE5ED4"/>
    <w:rsid w:val="00EE6996"/>
    <w:rsid w:val="00EE6B61"/>
    <w:rsid w:val="00EE75E7"/>
    <w:rsid w:val="00EE7DDD"/>
    <w:rsid w:val="00EE7F60"/>
    <w:rsid w:val="00EF0BD0"/>
    <w:rsid w:val="00EF11A8"/>
    <w:rsid w:val="00EF1E85"/>
    <w:rsid w:val="00EF1EB1"/>
    <w:rsid w:val="00EF2249"/>
    <w:rsid w:val="00EF2375"/>
    <w:rsid w:val="00EF2B95"/>
    <w:rsid w:val="00EF3342"/>
    <w:rsid w:val="00EF3BA3"/>
    <w:rsid w:val="00EF4B55"/>
    <w:rsid w:val="00EF533C"/>
    <w:rsid w:val="00EF579C"/>
    <w:rsid w:val="00EF6100"/>
    <w:rsid w:val="00EF6874"/>
    <w:rsid w:val="00EF6FDA"/>
    <w:rsid w:val="00F00185"/>
    <w:rsid w:val="00F01344"/>
    <w:rsid w:val="00F01679"/>
    <w:rsid w:val="00F01AE9"/>
    <w:rsid w:val="00F02027"/>
    <w:rsid w:val="00F02DB5"/>
    <w:rsid w:val="00F039E8"/>
    <w:rsid w:val="00F044B4"/>
    <w:rsid w:val="00F04707"/>
    <w:rsid w:val="00F04C71"/>
    <w:rsid w:val="00F04DA9"/>
    <w:rsid w:val="00F05371"/>
    <w:rsid w:val="00F05438"/>
    <w:rsid w:val="00F054F0"/>
    <w:rsid w:val="00F05B90"/>
    <w:rsid w:val="00F05EA0"/>
    <w:rsid w:val="00F05F41"/>
    <w:rsid w:val="00F075A4"/>
    <w:rsid w:val="00F07CC8"/>
    <w:rsid w:val="00F108D6"/>
    <w:rsid w:val="00F11538"/>
    <w:rsid w:val="00F125F4"/>
    <w:rsid w:val="00F13846"/>
    <w:rsid w:val="00F14C5D"/>
    <w:rsid w:val="00F15099"/>
    <w:rsid w:val="00F15CF9"/>
    <w:rsid w:val="00F16FBF"/>
    <w:rsid w:val="00F173BE"/>
    <w:rsid w:val="00F20014"/>
    <w:rsid w:val="00F202B9"/>
    <w:rsid w:val="00F21581"/>
    <w:rsid w:val="00F227B7"/>
    <w:rsid w:val="00F2358A"/>
    <w:rsid w:val="00F23A6B"/>
    <w:rsid w:val="00F24437"/>
    <w:rsid w:val="00F24BD2"/>
    <w:rsid w:val="00F2675C"/>
    <w:rsid w:val="00F302B8"/>
    <w:rsid w:val="00F304D0"/>
    <w:rsid w:val="00F30F9D"/>
    <w:rsid w:val="00F31157"/>
    <w:rsid w:val="00F313D5"/>
    <w:rsid w:val="00F31A1F"/>
    <w:rsid w:val="00F31B1E"/>
    <w:rsid w:val="00F321B8"/>
    <w:rsid w:val="00F32418"/>
    <w:rsid w:val="00F32528"/>
    <w:rsid w:val="00F32EEC"/>
    <w:rsid w:val="00F339CC"/>
    <w:rsid w:val="00F34347"/>
    <w:rsid w:val="00F34A94"/>
    <w:rsid w:val="00F358D2"/>
    <w:rsid w:val="00F40083"/>
    <w:rsid w:val="00F40695"/>
    <w:rsid w:val="00F40F43"/>
    <w:rsid w:val="00F410A5"/>
    <w:rsid w:val="00F41C86"/>
    <w:rsid w:val="00F425A3"/>
    <w:rsid w:val="00F4296C"/>
    <w:rsid w:val="00F43399"/>
    <w:rsid w:val="00F43E1F"/>
    <w:rsid w:val="00F44A7F"/>
    <w:rsid w:val="00F44F13"/>
    <w:rsid w:val="00F453B0"/>
    <w:rsid w:val="00F45736"/>
    <w:rsid w:val="00F4583E"/>
    <w:rsid w:val="00F468C9"/>
    <w:rsid w:val="00F50137"/>
    <w:rsid w:val="00F509E0"/>
    <w:rsid w:val="00F50B7D"/>
    <w:rsid w:val="00F51C4B"/>
    <w:rsid w:val="00F52561"/>
    <w:rsid w:val="00F52862"/>
    <w:rsid w:val="00F530F2"/>
    <w:rsid w:val="00F53504"/>
    <w:rsid w:val="00F537D3"/>
    <w:rsid w:val="00F54160"/>
    <w:rsid w:val="00F54887"/>
    <w:rsid w:val="00F5502E"/>
    <w:rsid w:val="00F55165"/>
    <w:rsid w:val="00F56112"/>
    <w:rsid w:val="00F56B25"/>
    <w:rsid w:val="00F56E3E"/>
    <w:rsid w:val="00F57198"/>
    <w:rsid w:val="00F5723E"/>
    <w:rsid w:val="00F60378"/>
    <w:rsid w:val="00F6260A"/>
    <w:rsid w:val="00F637BF"/>
    <w:rsid w:val="00F64C4E"/>
    <w:rsid w:val="00F65E88"/>
    <w:rsid w:val="00F65F44"/>
    <w:rsid w:val="00F66AA2"/>
    <w:rsid w:val="00F66EB0"/>
    <w:rsid w:val="00F67AD8"/>
    <w:rsid w:val="00F7059D"/>
    <w:rsid w:val="00F7070F"/>
    <w:rsid w:val="00F72044"/>
    <w:rsid w:val="00F720EC"/>
    <w:rsid w:val="00F73364"/>
    <w:rsid w:val="00F736CB"/>
    <w:rsid w:val="00F738DD"/>
    <w:rsid w:val="00F7445E"/>
    <w:rsid w:val="00F76A5C"/>
    <w:rsid w:val="00F77615"/>
    <w:rsid w:val="00F77B95"/>
    <w:rsid w:val="00F77CDB"/>
    <w:rsid w:val="00F801AC"/>
    <w:rsid w:val="00F808F2"/>
    <w:rsid w:val="00F8191F"/>
    <w:rsid w:val="00F81C1D"/>
    <w:rsid w:val="00F81CBF"/>
    <w:rsid w:val="00F81D2E"/>
    <w:rsid w:val="00F81E3A"/>
    <w:rsid w:val="00F82136"/>
    <w:rsid w:val="00F823AF"/>
    <w:rsid w:val="00F84345"/>
    <w:rsid w:val="00F86266"/>
    <w:rsid w:val="00F865DA"/>
    <w:rsid w:val="00F867AB"/>
    <w:rsid w:val="00F90518"/>
    <w:rsid w:val="00F908D7"/>
    <w:rsid w:val="00F91213"/>
    <w:rsid w:val="00F91CDD"/>
    <w:rsid w:val="00F925E2"/>
    <w:rsid w:val="00F92613"/>
    <w:rsid w:val="00F93545"/>
    <w:rsid w:val="00F93913"/>
    <w:rsid w:val="00F93B8D"/>
    <w:rsid w:val="00F945D6"/>
    <w:rsid w:val="00F94E47"/>
    <w:rsid w:val="00F95C7A"/>
    <w:rsid w:val="00F974B9"/>
    <w:rsid w:val="00FA096E"/>
    <w:rsid w:val="00FA18FA"/>
    <w:rsid w:val="00FA2F5F"/>
    <w:rsid w:val="00FA37B3"/>
    <w:rsid w:val="00FA3C02"/>
    <w:rsid w:val="00FA3D18"/>
    <w:rsid w:val="00FA3F49"/>
    <w:rsid w:val="00FA41E6"/>
    <w:rsid w:val="00FA4B9C"/>
    <w:rsid w:val="00FA5157"/>
    <w:rsid w:val="00FA5EBA"/>
    <w:rsid w:val="00FA6A7D"/>
    <w:rsid w:val="00FA6E4F"/>
    <w:rsid w:val="00FA6FEA"/>
    <w:rsid w:val="00FA7851"/>
    <w:rsid w:val="00FA79D6"/>
    <w:rsid w:val="00FB052D"/>
    <w:rsid w:val="00FB0562"/>
    <w:rsid w:val="00FB0BB1"/>
    <w:rsid w:val="00FB1119"/>
    <w:rsid w:val="00FB1A5D"/>
    <w:rsid w:val="00FB2840"/>
    <w:rsid w:val="00FB29CE"/>
    <w:rsid w:val="00FB2B1D"/>
    <w:rsid w:val="00FB2DB7"/>
    <w:rsid w:val="00FB2F15"/>
    <w:rsid w:val="00FB3119"/>
    <w:rsid w:val="00FB3899"/>
    <w:rsid w:val="00FB4F11"/>
    <w:rsid w:val="00FB65CD"/>
    <w:rsid w:val="00FB6AB9"/>
    <w:rsid w:val="00FB6FB1"/>
    <w:rsid w:val="00FB71FC"/>
    <w:rsid w:val="00FC01C1"/>
    <w:rsid w:val="00FC0282"/>
    <w:rsid w:val="00FC0A12"/>
    <w:rsid w:val="00FC2564"/>
    <w:rsid w:val="00FC370D"/>
    <w:rsid w:val="00FC3854"/>
    <w:rsid w:val="00FC3E16"/>
    <w:rsid w:val="00FC487A"/>
    <w:rsid w:val="00FC4CB2"/>
    <w:rsid w:val="00FC4D23"/>
    <w:rsid w:val="00FC5062"/>
    <w:rsid w:val="00FC5677"/>
    <w:rsid w:val="00FC5F34"/>
    <w:rsid w:val="00FC6A42"/>
    <w:rsid w:val="00FC71A3"/>
    <w:rsid w:val="00FD097D"/>
    <w:rsid w:val="00FD0C5F"/>
    <w:rsid w:val="00FD17B5"/>
    <w:rsid w:val="00FD196C"/>
    <w:rsid w:val="00FD19CD"/>
    <w:rsid w:val="00FD2462"/>
    <w:rsid w:val="00FD2947"/>
    <w:rsid w:val="00FD2EF0"/>
    <w:rsid w:val="00FD3D75"/>
    <w:rsid w:val="00FD5459"/>
    <w:rsid w:val="00FD5961"/>
    <w:rsid w:val="00FD5C19"/>
    <w:rsid w:val="00FD6D77"/>
    <w:rsid w:val="00FD70F5"/>
    <w:rsid w:val="00FD711B"/>
    <w:rsid w:val="00FD77A6"/>
    <w:rsid w:val="00FD7B4B"/>
    <w:rsid w:val="00FD7C3E"/>
    <w:rsid w:val="00FE1A29"/>
    <w:rsid w:val="00FE29F1"/>
    <w:rsid w:val="00FE2A57"/>
    <w:rsid w:val="00FE2BB1"/>
    <w:rsid w:val="00FE3C8E"/>
    <w:rsid w:val="00FE3CE5"/>
    <w:rsid w:val="00FE49A5"/>
    <w:rsid w:val="00FE4E78"/>
    <w:rsid w:val="00FE53A7"/>
    <w:rsid w:val="00FE6565"/>
    <w:rsid w:val="00FE732D"/>
    <w:rsid w:val="00FE7E8D"/>
    <w:rsid w:val="00FF06ED"/>
    <w:rsid w:val="00FF07FD"/>
    <w:rsid w:val="00FF0C72"/>
    <w:rsid w:val="00FF14E7"/>
    <w:rsid w:val="00FF1E50"/>
    <w:rsid w:val="00FF4322"/>
    <w:rsid w:val="00FF523D"/>
    <w:rsid w:val="00FF5346"/>
    <w:rsid w:val="00FF5597"/>
    <w:rsid w:val="00FF65CC"/>
    <w:rsid w:val="00FF699F"/>
    <w:rsid w:val="00FF758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A9DA8"/>
  <w15:docId w15:val="{918D7056-3063-4019-8DD5-B996319C6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C5677"/>
    <w:rPr>
      <w:sz w:val="24"/>
      <w:szCs w:val="24"/>
    </w:rPr>
  </w:style>
  <w:style w:type="paragraph" w:styleId="Naslov1">
    <w:name w:val="heading 1"/>
    <w:aliases w:val=" Znak Znak,NASLOV1"/>
    <w:basedOn w:val="Navaden"/>
    <w:next w:val="Navaden"/>
    <w:link w:val="Naslov1Znak"/>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link w:val="Naslov4Znak"/>
    <w:qFormat/>
    <w:rsid w:val="00077E6D"/>
    <w:pPr>
      <w:keepNext/>
      <w:spacing w:before="240" w:after="60"/>
      <w:outlineLvl w:val="3"/>
    </w:pPr>
    <w:rPr>
      <w:b/>
      <w:bCs/>
      <w:sz w:val="28"/>
      <w:szCs w:val="28"/>
    </w:rPr>
  </w:style>
  <w:style w:type="paragraph" w:styleId="Naslov5">
    <w:name w:val="heading 5"/>
    <w:basedOn w:val="Navaden"/>
    <w:next w:val="Navaden"/>
    <w:link w:val="Naslov5Znak"/>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link w:val="Naslov6Znak"/>
    <w:qFormat/>
    <w:rsid w:val="00077E6D"/>
    <w:pPr>
      <w:spacing w:before="240" w:after="60"/>
      <w:outlineLvl w:val="5"/>
    </w:pPr>
    <w:rPr>
      <w:b/>
      <w:bCs/>
      <w:sz w:val="22"/>
      <w:szCs w:val="22"/>
    </w:rPr>
  </w:style>
  <w:style w:type="paragraph" w:styleId="Naslov7">
    <w:name w:val="heading 7"/>
    <w:basedOn w:val="Navaden"/>
    <w:next w:val="Navaden"/>
    <w:link w:val="Naslov7Znak"/>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746DA0"/>
    <w:pPr>
      <w:tabs>
        <w:tab w:val="right" w:leader="dot" w:pos="10206"/>
      </w:tabs>
      <w:ind w:right="559"/>
      <w:jc w:val="right"/>
    </w:pPr>
    <w:rPr>
      <w:bCs/>
      <w:smallCaps/>
      <w:noProof/>
      <w:sz w:val="20"/>
      <w:szCs w:val="20"/>
    </w:rPr>
  </w:style>
  <w:style w:type="paragraph" w:styleId="Kazalovsebine3">
    <w:name w:val="toc 3"/>
    <w:basedOn w:val="Navaden"/>
    <w:next w:val="Navaden"/>
    <w:autoRedefine/>
    <w:uiPriority w:val="39"/>
    <w:qFormat/>
    <w:rsid w:val="00B6797F"/>
    <w:pPr>
      <w:tabs>
        <w:tab w:val="left" w:pos="660"/>
        <w:tab w:val="right" w:leader="dot" w:pos="9923"/>
      </w:tabs>
      <w:ind w:left="885" w:right="276" w:hanging="885"/>
    </w:pPr>
    <w:rPr>
      <w:smallCaps/>
      <w:sz w:val="22"/>
      <w:szCs w:val="22"/>
    </w:rPr>
  </w:style>
  <w:style w:type="paragraph" w:styleId="Telobesedila">
    <w:name w:val="Body Text"/>
    <w:basedOn w:val="Navaden"/>
    <w:link w:val="TelobesedilaZnak"/>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link w:val="Telobesedila3Znak"/>
    <w:rsid w:val="00077E6D"/>
    <w:pPr>
      <w:spacing w:after="120"/>
    </w:pPr>
    <w:rPr>
      <w:rFonts w:ascii="InterstateCE-Light" w:hAnsi="InterstateCE-Light"/>
      <w:sz w:val="16"/>
      <w:szCs w:val="16"/>
    </w:rPr>
  </w:style>
  <w:style w:type="paragraph" w:styleId="Telobesedila-zamik">
    <w:name w:val="Body Text Indent"/>
    <w:basedOn w:val="Navaden"/>
    <w:link w:val="Telobesedila-zamikZnak"/>
    <w:rsid w:val="00077E6D"/>
    <w:pPr>
      <w:spacing w:after="120"/>
      <w:ind w:left="283"/>
    </w:pPr>
  </w:style>
  <w:style w:type="paragraph" w:styleId="Telobesedila-zamik2">
    <w:name w:val="Body Text Indent 2"/>
    <w:basedOn w:val="Navaden"/>
    <w:link w:val="Telobesedila-zamik2Znak"/>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link w:val="Telobesedila-zamik3Znak"/>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link w:val="ZgradbadokumentaZnak"/>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uiPriority w:val="99"/>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rsid w:val="00207523"/>
    <w:rPr>
      <w:sz w:val="24"/>
      <w:szCs w:val="24"/>
    </w:rPr>
  </w:style>
  <w:style w:type="character" w:customStyle="1" w:styleId="OdstavekseznamaZnak">
    <w:name w:val="Odstavek seznama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NASLOV1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customStyle="1" w:styleId="DecimalAligned">
    <w:name w:val="Decimal Aligned"/>
    <w:basedOn w:val="Navaden"/>
    <w:uiPriority w:val="40"/>
    <w:qFormat/>
    <w:rsid w:val="003371E1"/>
    <w:pPr>
      <w:tabs>
        <w:tab w:val="decimal" w:pos="360"/>
      </w:tabs>
      <w:spacing w:after="200" w:line="276" w:lineRule="auto"/>
    </w:pPr>
    <w:rPr>
      <w:rFonts w:asciiTheme="minorHAnsi" w:eastAsiaTheme="minorHAnsi" w:hAnsiTheme="minorHAnsi" w:cstheme="minorBidi"/>
      <w:sz w:val="22"/>
      <w:szCs w:val="22"/>
    </w:rPr>
  </w:style>
  <w:style w:type="paragraph" w:styleId="Brezrazmikov">
    <w:name w:val="No Spacing"/>
    <w:link w:val="BrezrazmikovZnak"/>
    <w:uiPriority w:val="1"/>
    <w:qFormat/>
    <w:rsid w:val="003371E1"/>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3371E1"/>
    <w:rPr>
      <w:rFonts w:asciiTheme="minorHAnsi" w:eastAsiaTheme="minorEastAsia" w:hAnsiTheme="minorHAnsi" w:cstheme="minorBidi"/>
      <w:sz w:val="22"/>
      <w:szCs w:val="22"/>
    </w:rPr>
  </w:style>
  <w:style w:type="character" w:styleId="Neenpoudarek">
    <w:name w:val="Subtle Emphasis"/>
    <w:basedOn w:val="Privzetapisavaodstavka"/>
    <w:uiPriority w:val="19"/>
    <w:qFormat/>
    <w:rsid w:val="003371E1"/>
    <w:rPr>
      <w:i/>
      <w:iCs/>
      <w:color w:val="7F7F7F" w:themeColor="text1" w:themeTint="80"/>
    </w:rPr>
  </w:style>
  <w:style w:type="character" w:customStyle="1" w:styleId="Naslov4Znak">
    <w:name w:val="Naslov 4 Znak"/>
    <w:basedOn w:val="Privzetapisavaodstavka"/>
    <w:link w:val="Naslov4"/>
    <w:rsid w:val="003371E1"/>
    <w:rPr>
      <w:b/>
      <w:bCs/>
      <w:sz w:val="28"/>
      <w:szCs w:val="28"/>
    </w:rPr>
  </w:style>
  <w:style w:type="character" w:customStyle="1" w:styleId="Naslov5Znak">
    <w:name w:val="Naslov 5 Znak"/>
    <w:basedOn w:val="Privzetapisavaodstavka"/>
    <w:link w:val="Naslov5"/>
    <w:rsid w:val="003371E1"/>
    <w:rPr>
      <w:rFonts w:ascii="InterstateCE-Light" w:hAnsi="InterstateCE-Light"/>
      <w:b/>
      <w:bCs/>
      <w:i/>
      <w:iCs/>
      <w:sz w:val="26"/>
      <w:szCs w:val="26"/>
    </w:rPr>
  </w:style>
  <w:style w:type="character" w:customStyle="1" w:styleId="Naslov6Znak">
    <w:name w:val="Naslov 6 Znak"/>
    <w:basedOn w:val="Privzetapisavaodstavka"/>
    <w:link w:val="Naslov6"/>
    <w:rsid w:val="003371E1"/>
    <w:rPr>
      <w:b/>
      <w:bCs/>
      <w:sz w:val="22"/>
      <w:szCs w:val="22"/>
    </w:rPr>
  </w:style>
  <w:style w:type="character" w:customStyle="1" w:styleId="Naslov7Znak">
    <w:name w:val="Naslov 7 Znak"/>
    <w:basedOn w:val="Privzetapisavaodstavka"/>
    <w:link w:val="Naslov7"/>
    <w:rsid w:val="003371E1"/>
    <w:rPr>
      <w:sz w:val="24"/>
      <w:szCs w:val="24"/>
    </w:rPr>
  </w:style>
  <w:style w:type="character" w:customStyle="1" w:styleId="Telobesedila3Znak">
    <w:name w:val="Telo besedila 3 Znak"/>
    <w:basedOn w:val="Privzetapisavaodstavka"/>
    <w:link w:val="Telobesedila3"/>
    <w:rsid w:val="003371E1"/>
    <w:rPr>
      <w:rFonts w:ascii="InterstateCE-Light" w:hAnsi="InterstateCE-Light"/>
      <w:sz w:val="16"/>
      <w:szCs w:val="16"/>
    </w:rPr>
  </w:style>
  <w:style w:type="character" w:customStyle="1" w:styleId="Telobesedila-zamikZnak">
    <w:name w:val="Telo besedila - zamik Znak"/>
    <w:basedOn w:val="Privzetapisavaodstavka"/>
    <w:link w:val="Telobesedila-zamik"/>
    <w:rsid w:val="003371E1"/>
    <w:rPr>
      <w:sz w:val="24"/>
      <w:szCs w:val="24"/>
    </w:rPr>
  </w:style>
  <w:style w:type="character" w:customStyle="1" w:styleId="Telobesedila-zamik2Znak">
    <w:name w:val="Telo besedila - zamik 2 Znak"/>
    <w:basedOn w:val="Privzetapisavaodstavka"/>
    <w:link w:val="Telobesedila-zamik2"/>
    <w:rsid w:val="003371E1"/>
    <w:rPr>
      <w:sz w:val="24"/>
      <w:szCs w:val="24"/>
    </w:rPr>
  </w:style>
  <w:style w:type="character" w:customStyle="1" w:styleId="Telobesedila-zamik3Znak">
    <w:name w:val="Telo besedila - zamik 3 Znak"/>
    <w:basedOn w:val="Privzetapisavaodstavka"/>
    <w:link w:val="Telobesedila-zamik3"/>
    <w:rsid w:val="003371E1"/>
    <w:rPr>
      <w:rFonts w:ascii="Arial" w:hAnsi="Arial" w:cs="Arial"/>
      <w:sz w:val="24"/>
      <w:szCs w:val="24"/>
    </w:rPr>
  </w:style>
  <w:style w:type="character" w:customStyle="1" w:styleId="NASLOV1ZnakZnak">
    <w:name w:val="NASLOV1 Znak Znak"/>
    <w:rsid w:val="003371E1"/>
    <w:rPr>
      <w:b/>
      <w:iCs/>
      <w:sz w:val="24"/>
      <w:lang w:val="sl-SI" w:eastAsia="sl-SI" w:bidi="ar-SA"/>
    </w:rPr>
  </w:style>
  <w:style w:type="paragraph" w:styleId="Kazalovsebine4">
    <w:name w:val="toc 4"/>
    <w:basedOn w:val="Navaden"/>
    <w:next w:val="Navaden"/>
    <w:autoRedefine/>
    <w:semiHidden/>
    <w:rsid w:val="003371E1"/>
    <w:pPr>
      <w:ind w:left="720"/>
    </w:pPr>
    <w:rPr>
      <w:szCs w:val="21"/>
    </w:rPr>
  </w:style>
  <w:style w:type="paragraph" w:styleId="Kazalovsebine5">
    <w:name w:val="toc 5"/>
    <w:basedOn w:val="Navaden"/>
    <w:next w:val="Navaden"/>
    <w:autoRedefine/>
    <w:semiHidden/>
    <w:rsid w:val="003371E1"/>
    <w:pPr>
      <w:ind w:left="960"/>
    </w:pPr>
    <w:rPr>
      <w:szCs w:val="21"/>
    </w:rPr>
  </w:style>
  <w:style w:type="paragraph" w:styleId="Kazalovsebine6">
    <w:name w:val="toc 6"/>
    <w:basedOn w:val="Navaden"/>
    <w:next w:val="Navaden"/>
    <w:autoRedefine/>
    <w:semiHidden/>
    <w:rsid w:val="003371E1"/>
    <w:pPr>
      <w:ind w:left="1200"/>
    </w:pPr>
    <w:rPr>
      <w:szCs w:val="21"/>
    </w:rPr>
  </w:style>
  <w:style w:type="paragraph" w:styleId="Kazalovsebine7">
    <w:name w:val="toc 7"/>
    <w:basedOn w:val="Navaden"/>
    <w:next w:val="Navaden"/>
    <w:autoRedefine/>
    <w:semiHidden/>
    <w:rsid w:val="003371E1"/>
    <w:pPr>
      <w:ind w:left="1440"/>
    </w:pPr>
    <w:rPr>
      <w:szCs w:val="21"/>
    </w:rPr>
  </w:style>
  <w:style w:type="paragraph" w:styleId="Kazalovsebine8">
    <w:name w:val="toc 8"/>
    <w:basedOn w:val="Navaden"/>
    <w:next w:val="Navaden"/>
    <w:autoRedefine/>
    <w:semiHidden/>
    <w:rsid w:val="003371E1"/>
    <w:pPr>
      <w:ind w:left="1680"/>
    </w:pPr>
    <w:rPr>
      <w:szCs w:val="21"/>
    </w:rPr>
  </w:style>
  <w:style w:type="paragraph" w:styleId="Kazalovsebine9">
    <w:name w:val="toc 9"/>
    <w:basedOn w:val="Navaden"/>
    <w:next w:val="Navaden"/>
    <w:autoRedefine/>
    <w:semiHidden/>
    <w:rsid w:val="003371E1"/>
    <w:pPr>
      <w:ind w:left="1920"/>
    </w:pPr>
    <w:rPr>
      <w:szCs w:val="21"/>
    </w:rPr>
  </w:style>
  <w:style w:type="paragraph" w:customStyle="1" w:styleId="SlogNaslov2TimesNewRoman">
    <w:name w:val="Slog Naslov 2 + Times New Roman"/>
    <w:basedOn w:val="Naslov2"/>
    <w:autoRedefine/>
    <w:rsid w:val="003371E1"/>
    <w:pPr>
      <w:keepNext w:val="0"/>
      <w:keepLines/>
      <w:spacing w:before="0" w:after="0"/>
      <w:jc w:val="right"/>
    </w:pPr>
    <w:rPr>
      <w:rFonts w:ascii="Times New Roman" w:hAnsi="Times New Roman" w:cs="Times New Roman"/>
      <w:bCs w:val="0"/>
      <w:i w:val="0"/>
      <w:sz w:val="24"/>
      <w:szCs w:val="20"/>
    </w:rPr>
  </w:style>
  <w:style w:type="paragraph" w:customStyle="1" w:styleId="SlogNaslov1Vzorec25SamodejnoOspredjebelaOzadje">
    <w:name w:val="Slog Naslov 1 + Vzorec: 25% (Samodejno Ospredje bela Ozadje)"/>
    <w:basedOn w:val="Naslov1"/>
    <w:autoRedefine/>
    <w:rsid w:val="003371E1"/>
    <w:pPr>
      <w:keepNext w:val="0"/>
      <w:keepLines/>
      <w:spacing w:before="0" w:after="0"/>
      <w:jc w:val="right"/>
    </w:pPr>
    <w:rPr>
      <w:rFonts w:ascii="Times New Roman" w:hAnsi="Times New Roman" w:cs="Times New Roman"/>
      <w:bCs w:val="0"/>
      <w:iCs/>
      <w:kern w:val="0"/>
      <w:sz w:val="24"/>
      <w:szCs w:val="20"/>
    </w:rPr>
  </w:style>
  <w:style w:type="character" w:customStyle="1" w:styleId="SlogNaslov1Vzorec25SamodejnoOspredjebelaOzadjeZnak">
    <w:name w:val="Slog Naslov 1 + Vzorec: 25% (Samodejno Ospredje bela Ozadje) Znak"/>
    <w:basedOn w:val="NASLOV1ZnakZnak"/>
    <w:rsid w:val="003371E1"/>
    <w:rPr>
      <w:b/>
      <w:iCs/>
      <w:sz w:val="24"/>
      <w:lang w:val="sl-SI" w:eastAsia="sl-SI" w:bidi="ar-SA"/>
    </w:rPr>
  </w:style>
  <w:style w:type="paragraph" w:customStyle="1" w:styleId="Slog10ptKrepkoDesno">
    <w:name w:val="Slog 10 pt Krepko Desno"/>
    <w:basedOn w:val="Navaden"/>
    <w:rsid w:val="003371E1"/>
    <w:pPr>
      <w:jc w:val="right"/>
    </w:pPr>
    <w:rPr>
      <w:b/>
      <w:bCs/>
      <w:sz w:val="20"/>
      <w:szCs w:val="20"/>
    </w:rPr>
  </w:style>
  <w:style w:type="paragraph" w:customStyle="1" w:styleId="SlogTeloKrepkoNeLeeePred0pt">
    <w:name w:val="Slog Telo + Krepko Ne Ležeče Pred:  0 pt"/>
    <w:basedOn w:val="Telo"/>
    <w:rsid w:val="003371E1"/>
    <w:pPr>
      <w:spacing w:before="0"/>
      <w:jc w:val="right"/>
    </w:pPr>
    <w:rPr>
      <w:b/>
      <w:bCs/>
      <w:i w:val="0"/>
    </w:rPr>
  </w:style>
  <w:style w:type="paragraph" w:customStyle="1" w:styleId="Slog3">
    <w:name w:val="Slog3"/>
    <w:basedOn w:val="Naslov1"/>
    <w:autoRedefine/>
    <w:rsid w:val="003371E1"/>
    <w:pPr>
      <w:keepNext w:val="0"/>
      <w:keepLines/>
      <w:spacing w:before="0" w:after="0"/>
      <w:jc w:val="right"/>
    </w:pPr>
    <w:rPr>
      <w:rFonts w:ascii="Times New Roman" w:hAnsi="Times New Roman" w:cs="Times New Roman"/>
      <w:b w:val="0"/>
      <w:bCs w:val="0"/>
      <w:iCs/>
      <w:kern w:val="0"/>
      <w:sz w:val="24"/>
      <w:szCs w:val="20"/>
    </w:rPr>
  </w:style>
  <w:style w:type="paragraph" w:customStyle="1" w:styleId="SlogNaslov2Levo">
    <w:name w:val="Slog Naslov 2 + Levo"/>
    <w:basedOn w:val="Naslov2"/>
    <w:rsid w:val="003371E1"/>
    <w:pPr>
      <w:keepNext w:val="0"/>
      <w:keepLines/>
      <w:spacing w:before="0" w:after="0"/>
    </w:pPr>
    <w:rPr>
      <w:rFonts w:ascii="Times New Roman" w:hAnsi="Times New Roman" w:cs="Times New Roman"/>
      <w:i w:val="0"/>
      <w:iCs w:val="0"/>
      <w:sz w:val="24"/>
      <w:szCs w:val="20"/>
    </w:rPr>
  </w:style>
  <w:style w:type="character" w:customStyle="1" w:styleId="Slog10ptKrepkornaPodrtano">
    <w:name w:val="Slog 10 pt Krepko črna Podčrtano"/>
    <w:rsid w:val="003371E1"/>
    <w:rPr>
      <w:b/>
      <w:bCs/>
      <w:color w:val="000000"/>
      <w:spacing w:val="-8"/>
      <w:sz w:val="20"/>
      <w:u w:val="single"/>
    </w:rPr>
  </w:style>
  <w:style w:type="paragraph" w:customStyle="1" w:styleId="Slog4">
    <w:name w:val="Slog4"/>
    <w:basedOn w:val="Navaden"/>
    <w:rsid w:val="003371E1"/>
    <w:pPr>
      <w:jc w:val="center"/>
    </w:pPr>
    <w:rPr>
      <w:b/>
      <w:sz w:val="20"/>
      <w:szCs w:val="20"/>
      <w:u w:val="single"/>
    </w:rPr>
  </w:style>
  <w:style w:type="paragraph" w:customStyle="1" w:styleId="Slog10ptKrepkoPodrtanoNasrediniLevo063cm">
    <w:name w:val="Slog 10 pt Krepko Podčrtano Na sredini Levo:  063 cm"/>
    <w:basedOn w:val="Navaden"/>
    <w:rsid w:val="003371E1"/>
    <w:pPr>
      <w:ind w:left="360"/>
      <w:jc w:val="center"/>
    </w:pPr>
    <w:rPr>
      <w:b/>
      <w:bCs/>
      <w:sz w:val="20"/>
      <w:szCs w:val="20"/>
      <w:u w:val="single"/>
    </w:rPr>
  </w:style>
  <w:style w:type="paragraph" w:customStyle="1" w:styleId="Slog5">
    <w:name w:val="Slog5"/>
    <w:basedOn w:val="Navaden"/>
    <w:rsid w:val="003371E1"/>
    <w:pPr>
      <w:ind w:left="360"/>
      <w:jc w:val="center"/>
    </w:pPr>
    <w:rPr>
      <w:b/>
      <w:sz w:val="20"/>
      <w:szCs w:val="20"/>
      <w:u w:val="single"/>
    </w:rPr>
  </w:style>
  <w:style w:type="paragraph" w:customStyle="1" w:styleId="Slog6">
    <w:name w:val="Slog6"/>
    <w:basedOn w:val="Navaden"/>
    <w:autoRedefine/>
    <w:rsid w:val="003371E1"/>
    <w:pPr>
      <w:ind w:left="360"/>
      <w:jc w:val="center"/>
    </w:pPr>
    <w:rPr>
      <w:b/>
      <w:sz w:val="20"/>
      <w:szCs w:val="20"/>
      <w:u w:val="single"/>
    </w:rPr>
  </w:style>
  <w:style w:type="paragraph" w:customStyle="1" w:styleId="Slog7">
    <w:name w:val="Slog7"/>
    <w:basedOn w:val="Navaden"/>
    <w:rsid w:val="003371E1"/>
    <w:pPr>
      <w:ind w:left="360"/>
      <w:jc w:val="center"/>
    </w:pPr>
    <w:rPr>
      <w:b/>
      <w:sz w:val="20"/>
      <w:szCs w:val="20"/>
      <w:u w:val="single"/>
    </w:rPr>
  </w:style>
  <w:style w:type="character" w:customStyle="1" w:styleId="Slog10ptKrepkoPodrtano">
    <w:name w:val="Slog 10 pt Krepko Podčrtano"/>
    <w:rsid w:val="003371E1"/>
    <w:rPr>
      <w:rFonts w:ascii="Times New Roman" w:hAnsi="Times New Roman"/>
      <w:b/>
      <w:bCs/>
      <w:sz w:val="20"/>
      <w:u w:val="single"/>
    </w:rPr>
  </w:style>
  <w:style w:type="paragraph" w:customStyle="1" w:styleId="NASLOV20">
    <w:name w:val="NASLOV 2"/>
    <w:basedOn w:val="Navaden"/>
    <w:rsid w:val="003371E1"/>
    <w:pPr>
      <w:tabs>
        <w:tab w:val="left" w:pos="2684"/>
      </w:tabs>
      <w:spacing w:before="120" w:after="120"/>
      <w:ind w:left="284" w:hanging="284"/>
    </w:pPr>
    <w:rPr>
      <w:szCs w:val="20"/>
    </w:rPr>
  </w:style>
  <w:style w:type="paragraph" w:customStyle="1" w:styleId="Slog8">
    <w:name w:val="Slog8"/>
    <w:basedOn w:val="NASLOV20"/>
    <w:rsid w:val="003371E1"/>
  </w:style>
  <w:style w:type="paragraph" w:customStyle="1" w:styleId="Slog9">
    <w:name w:val="Slog9"/>
    <w:basedOn w:val="NASLOV20"/>
    <w:rsid w:val="003371E1"/>
  </w:style>
  <w:style w:type="paragraph" w:customStyle="1" w:styleId="Slog10">
    <w:name w:val="Slog10"/>
    <w:basedOn w:val="NASLOV20"/>
    <w:rsid w:val="003371E1"/>
    <w:pPr>
      <w:spacing w:before="100" w:beforeAutospacing="1"/>
    </w:pPr>
  </w:style>
  <w:style w:type="paragraph" w:customStyle="1" w:styleId="Slog11">
    <w:name w:val="Slog11"/>
    <w:basedOn w:val="NASLOV20"/>
    <w:rsid w:val="003371E1"/>
    <w:pPr>
      <w:jc w:val="center"/>
    </w:pPr>
  </w:style>
  <w:style w:type="paragraph" w:customStyle="1" w:styleId="Slog12">
    <w:name w:val="Slog12"/>
    <w:basedOn w:val="NASLOV20"/>
    <w:rsid w:val="003371E1"/>
    <w:pPr>
      <w:numPr>
        <w:numId w:val="21"/>
      </w:numPr>
    </w:pPr>
  </w:style>
  <w:style w:type="character" w:customStyle="1" w:styleId="NASLOV1Znak0">
    <w:name w:val="NASLOV 1 Znak"/>
    <w:basedOn w:val="NASLOV1ZnakZnak"/>
    <w:rsid w:val="003371E1"/>
    <w:rPr>
      <w:b/>
      <w:iCs/>
      <w:sz w:val="24"/>
      <w:lang w:val="sl-SI" w:eastAsia="sl-SI" w:bidi="ar-SA"/>
    </w:rPr>
  </w:style>
  <w:style w:type="paragraph" w:styleId="Kazaloslik">
    <w:name w:val="table of figures"/>
    <w:basedOn w:val="Navaden"/>
    <w:next w:val="Navaden"/>
    <w:semiHidden/>
    <w:rsid w:val="003371E1"/>
    <w:pPr>
      <w:ind w:left="480" w:hanging="480"/>
    </w:pPr>
    <w:rPr>
      <w:smallCaps/>
    </w:rPr>
  </w:style>
  <w:style w:type="paragraph" w:customStyle="1" w:styleId="slog13">
    <w:name w:val="slog 13"/>
    <w:basedOn w:val="Naslov2"/>
    <w:rsid w:val="003371E1"/>
    <w:pPr>
      <w:keepNext w:val="0"/>
      <w:keepLines/>
      <w:spacing w:before="0" w:after="0"/>
      <w:jc w:val="center"/>
    </w:pPr>
    <w:rPr>
      <w:rFonts w:ascii="Times New Roman" w:hAnsi="Times New Roman" w:cs="Times New Roman"/>
      <w:bCs w:val="0"/>
      <w:i w:val="0"/>
      <w:sz w:val="24"/>
      <w:szCs w:val="20"/>
    </w:rPr>
  </w:style>
  <w:style w:type="paragraph" w:customStyle="1" w:styleId="Slog14">
    <w:name w:val="Slog14"/>
    <w:basedOn w:val="NASLOV20"/>
    <w:rsid w:val="003371E1"/>
  </w:style>
  <w:style w:type="paragraph" w:customStyle="1" w:styleId="Slog15">
    <w:name w:val="Slog15"/>
    <w:basedOn w:val="NASLOV20"/>
    <w:autoRedefine/>
    <w:rsid w:val="003371E1"/>
  </w:style>
  <w:style w:type="paragraph" w:styleId="Stvarnokazalo1">
    <w:name w:val="index 1"/>
    <w:basedOn w:val="Navaden"/>
    <w:next w:val="Navaden"/>
    <w:autoRedefine/>
    <w:semiHidden/>
    <w:rsid w:val="003371E1"/>
    <w:pPr>
      <w:ind w:left="240" w:hanging="240"/>
    </w:pPr>
    <w:rPr>
      <w:szCs w:val="20"/>
    </w:rPr>
  </w:style>
  <w:style w:type="paragraph" w:styleId="Stvarnokazalo2">
    <w:name w:val="index 2"/>
    <w:basedOn w:val="Navaden"/>
    <w:next w:val="Navaden"/>
    <w:autoRedefine/>
    <w:semiHidden/>
    <w:rsid w:val="003371E1"/>
    <w:pPr>
      <w:ind w:left="480" w:hanging="240"/>
    </w:pPr>
    <w:rPr>
      <w:szCs w:val="20"/>
    </w:rPr>
  </w:style>
  <w:style w:type="paragraph" w:styleId="Stvarnokazalo3">
    <w:name w:val="index 3"/>
    <w:basedOn w:val="Navaden"/>
    <w:next w:val="Navaden"/>
    <w:autoRedefine/>
    <w:semiHidden/>
    <w:rsid w:val="003371E1"/>
    <w:pPr>
      <w:ind w:left="720" w:hanging="240"/>
    </w:pPr>
    <w:rPr>
      <w:szCs w:val="20"/>
    </w:rPr>
  </w:style>
  <w:style w:type="paragraph" w:styleId="Stvarnokazalo4">
    <w:name w:val="index 4"/>
    <w:basedOn w:val="Navaden"/>
    <w:next w:val="Navaden"/>
    <w:autoRedefine/>
    <w:semiHidden/>
    <w:rsid w:val="003371E1"/>
    <w:pPr>
      <w:ind w:left="960" w:hanging="240"/>
    </w:pPr>
    <w:rPr>
      <w:szCs w:val="20"/>
    </w:rPr>
  </w:style>
  <w:style w:type="paragraph" w:styleId="Stvarnokazalo5">
    <w:name w:val="index 5"/>
    <w:basedOn w:val="Navaden"/>
    <w:next w:val="Navaden"/>
    <w:autoRedefine/>
    <w:semiHidden/>
    <w:rsid w:val="003371E1"/>
    <w:pPr>
      <w:ind w:left="1200" w:hanging="240"/>
    </w:pPr>
    <w:rPr>
      <w:szCs w:val="20"/>
    </w:rPr>
  </w:style>
  <w:style w:type="paragraph" w:styleId="Stvarnokazalo6">
    <w:name w:val="index 6"/>
    <w:basedOn w:val="Navaden"/>
    <w:next w:val="Navaden"/>
    <w:autoRedefine/>
    <w:semiHidden/>
    <w:rsid w:val="003371E1"/>
    <w:pPr>
      <w:ind w:left="1440" w:hanging="240"/>
    </w:pPr>
    <w:rPr>
      <w:szCs w:val="20"/>
    </w:rPr>
  </w:style>
  <w:style w:type="paragraph" w:styleId="Stvarnokazalo7">
    <w:name w:val="index 7"/>
    <w:basedOn w:val="Navaden"/>
    <w:next w:val="Navaden"/>
    <w:autoRedefine/>
    <w:semiHidden/>
    <w:rsid w:val="003371E1"/>
    <w:pPr>
      <w:ind w:left="1680" w:hanging="240"/>
    </w:pPr>
    <w:rPr>
      <w:szCs w:val="20"/>
    </w:rPr>
  </w:style>
  <w:style w:type="paragraph" w:styleId="Stvarnokazalo8">
    <w:name w:val="index 8"/>
    <w:basedOn w:val="Navaden"/>
    <w:next w:val="Navaden"/>
    <w:autoRedefine/>
    <w:semiHidden/>
    <w:rsid w:val="003371E1"/>
    <w:pPr>
      <w:ind w:left="1920" w:hanging="240"/>
    </w:pPr>
    <w:rPr>
      <w:szCs w:val="20"/>
    </w:rPr>
  </w:style>
  <w:style w:type="paragraph" w:styleId="Stvarnokazalo9">
    <w:name w:val="index 9"/>
    <w:basedOn w:val="Navaden"/>
    <w:next w:val="Navaden"/>
    <w:autoRedefine/>
    <w:semiHidden/>
    <w:rsid w:val="003371E1"/>
    <w:pPr>
      <w:ind w:left="2160" w:hanging="240"/>
    </w:pPr>
    <w:rPr>
      <w:szCs w:val="20"/>
    </w:rPr>
  </w:style>
  <w:style w:type="paragraph" w:styleId="Stvarnokazalo-naslov">
    <w:name w:val="index heading"/>
    <w:basedOn w:val="Navaden"/>
    <w:next w:val="Stvarnokazalo1"/>
    <w:semiHidden/>
    <w:rsid w:val="003371E1"/>
    <w:rPr>
      <w:szCs w:val="20"/>
    </w:rPr>
  </w:style>
  <w:style w:type="character" w:customStyle="1" w:styleId="ZgradbadokumentaZnak">
    <w:name w:val="Zgradba dokumenta Znak"/>
    <w:basedOn w:val="Privzetapisavaodstavka"/>
    <w:link w:val="Zgradbadokumenta"/>
    <w:semiHidden/>
    <w:rsid w:val="003371E1"/>
    <w:rPr>
      <w:rFonts w:ascii="Tahoma" w:hAnsi="Tahoma" w:cs="Tahoma"/>
      <w:shd w:val="clear" w:color="auto" w:fill="000080"/>
    </w:rPr>
  </w:style>
  <w:style w:type="character" w:customStyle="1" w:styleId="UnresolvedMention">
    <w:name w:val="Unresolved Mention"/>
    <w:basedOn w:val="Privzetapisavaodstavka"/>
    <w:uiPriority w:val="99"/>
    <w:semiHidden/>
    <w:unhideWhenUsed/>
    <w:rsid w:val="0011370A"/>
    <w:rPr>
      <w:color w:val="605E5C"/>
      <w:shd w:val="clear" w:color="auto" w:fill="E1DFDD"/>
    </w:rPr>
  </w:style>
  <w:style w:type="paragraph" w:styleId="Revizija">
    <w:name w:val="Revision"/>
    <w:hidden/>
    <w:uiPriority w:val="99"/>
    <w:semiHidden/>
    <w:rsid w:val="00EC464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91237110">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92580682">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498737172">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695885615">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675275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173532">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5534901">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48898211">
      <w:bodyDiv w:val="1"/>
      <w:marLeft w:val="0"/>
      <w:marRight w:val="0"/>
      <w:marTop w:val="0"/>
      <w:marBottom w:val="0"/>
      <w:divBdr>
        <w:top w:val="none" w:sz="0" w:space="0" w:color="auto"/>
        <w:left w:val="none" w:sz="0" w:space="0" w:color="auto"/>
        <w:bottom w:val="none" w:sz="0" w:space="0" w:color="auto"/>
        <w:right w:val="none" w:sz="0" w:space="0" w:color="auto"/>
      </w:divBdr>
    </w:div>
    <w:div w:id="975456488">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154241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065396">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2055939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47">
      <w:bodyDiv w:val="1"/>
      <w:marLeft w:val="0"/>
      <w:marRight w:val="0"/>
      <w:marTop w:val="0"/>
      <w:marBottom w:val="0"/>
      <w:divBdr>
        <w:top w:val="none" w:sz="0" w:space="0" w:color="auto"/>
        <w:left w:val="none" w:sz="0" w:space="0" w:color="auto"/>
        <w:bottom w:val="none" w:sz="0" w:space="0" w:color="auto"/>
        <w:right w:val="none" w:sz="0" w:space="0" w:color="auto"/>
      </w:divBdr>
    </w:div>
    <w:div w:id="153565832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88886664">
      <w:bodyDiv w:val="1"/>
      <w:marLeft w:val="0"/>
      <w:marRight w:val="0"/>
      <w:marTop w:val="0"/>
      <w:marBottom w:val="0"/>
      <w:divBdr>
        <w:top w:val="none" w:sz="0" w:space="0" w:color="auto"/>
        <w:left w:val="none" w:sz="0" w:space="0" w:color="auto"/>
        <w:bottom w:val="none" w:sz="0" w:space="0" w:color="auto"/>
        <w:right w:val="none" w:sz="0" w:space="0" w:color="auto"/>
      </w:divBdr>
    </w:div>
    <w:div w:id="1802459192">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1748625">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2614757">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4E89B8-C234-4D34-BD41-D02115D80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6262</Words>
  <Characters>35695</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41874</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2023-10-26T06:01:00Z</cp:lastPrinted>
  <dcterms:created xsi:type="dcterms:W3CDTF">2023-10-26T06:02:00Z</dcterms:created>
  <dcterms:modified xsi:type="dcterms:W3CDTF">2023-10-26T06:02:00Z</dcterms:modified>
</cp:coreProperties>
</file>